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CBD8B4" w14:textId="77777777" w:rsidR="006A6F26" w:rsidRPr="00CB6BAF" w:rsidRDefault="006A6F26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14:paraId="2F453E32" w14:textId="77777777" w:rsidR="00232975" w:rsidRPr="00CB6BAF" w:rsidRDefault="00E40A65" w:rsidP="00662DEF">
      <w:pPr>
        <w:pStyle w:val="Tekstblokowy1"/>
        <w:spacing w:line="320" w:lineRule="exact"/>
        <w:ind w:left="851"/>
        <w:rPr>
          <w:rFonts w:cs="Times New Roman"/>
          <w:color w:val="000000"/>
        </w:rPr>
      </w:pPr>
      <w:r w:rsidRPr="00CB6BAF">
        <w:rPr>
          <w:rFonts w:cs="Times New Roman"/>
          <w:noProof/>
          <w:color w:val="000000"/>
          <w:lang w:eastAsia="pl-PL"/>
        </w:rPr>
        <w:drawing>
          <wp:anchor distT="0" distB="0" distL="114300" distR="114300" simplePos="0" relativeHeight="251658240" behindDoc="1" locked="0" layoutInCell="1" allowOverlap="1" wp14:anchorId="0B50ECBF" wp14:editId="417CE2CF">
            <wp:simplePos x="0" y="0"/>
            <wp:positionH relativeFrom="column">
              <wp:posOffset>-807977</wp:posOffset>
            </wp:positionH>
            <wp:positionV relativeFrom="paragraph">
              <wp:posOffset>-544830</wp:posOffset>
            </wp:positionV>
            <wp:extent cx="7567084" cy="2226733"/>
            <wp:effectExtent l="19050" t="0" r="0" b="0"/>
            <wp:wrapNone/>
            <wp:docPr id="2" name="Obraz 2" descr="ETC-PAIPIER-14-NA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C-PAIPIER-14-NAG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084" cy="222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6FBE9D" w14:textId="77777777" w:rsidR="000476E7" w:rsidRPr="00CB6BA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  <w:bookmarkStart w:id="0" w:name="_Toc332722842"/>
    </w:p>
    <w:p w14:paraId="6FF03438" w14:textId="77777777" w:rsidR="000476E7" w:rsidRPr="00CB6BA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14:paraId="6D104878" w14:textId="77777777" w:rsidR="00561389" w:rsidRPr="00CB6BAF" w:rsidRDefault="00561389" w:rsidP="00662DEF">
      <w:pPr>
        <w:framePr w:wrap="auto" w:vAnchor="page" w:hAnchor="page" w:y="260"/>
        <w:jc w:val="both"/>
        <w:rPr>
          <w:rFonts w:cs="Times New Roman"/>
          <w:noProof/>
          <w:szCs w:val="22"/>
        </w:rPr>
      </w:pPr>
    </w:p>
    <w:p w14:paraId="24B914D0" w14:textId="77777777" w:rsidR="000476E7" w:rsidRPr="00CB6BAF" w:rsidRDefault="000476E7" w:rsidP="00662DEF">
      <w:pPr>
        <w:pStyle w:val="Nagwek1"/>
        <w:ind w:left="720"/>
        <w:jc w:val="both"/>
        <w:rPr>
          <w:rFonts w:cs="Times New Roman"/>
          <w:szCs w:val="22"/>
        </w:rPr>
      </w:pPr>
    </w:p>
    <w:p w14:paraId="6B6034B8" w14:textId="0E01E1CB" w:rsidR="00561389" w:rsidRPr="00CB6BAF" w:rsidRDefault="00561389" w:rsidP="00662DEF">
      <w:pPr>
        <w:pStyle w:val="Nagwek1"/>
        <w:ind w:left="720"/>
        <w:jc w:val="both"/>
        <w:rPr>
          <w:rFonts w:cs="Times New Roman"/>
          <w:szCs w:val="22"/>
        </w:rPr>
      </w:pPr>
    </w:p>
    <w:p w14:paraId="793FE656" w14:textId="77777777" w:rsidR="002F7013" w:rsidRPr="00CB6BAF" w:rsidRDefault="002F7013" w:rsidP="002F7013">
      <w:pPr>
        <w:rPr>
          <w:rFonts w:cs="Times New Roman"/>
        </w:rPr>
      </w:pPr>
    </w:p>
    <w:tbl>
      <w:tblPr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0"/>
        <w:gridCol w:w="3840"/>
        <w:gridCol w:w="1920"/>
        <w:gridCol w:w="1490"/>
      </w:tblGrid>
      <w:tr w:rsidR="003F2292" w:rsidRPr="009627AE" w14:paraId="24297CC9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bookmarkEnd w:id="0"/>
          <w:p w14:paraId="46FD4EBA" w14:textId="46C60950" w:rsidR="0016612F" w:rsidRPr="009627AE" w:rsidRDefault="0016612F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TOM </w:t>
            </w:r>
            <w:r w:rsidR="003162A6">
              <w:rPr>
                <w:rFonts w:cs="Times New Roman"/>
                <w:b/>
                <w:bCs/>
                <w:szCs w:val="22"/>
              </w:rPr>
              <w:t xml:space="preserve">1.1, </w:t>
            </w:r>
            <w:r w:rsidRPr="009627AE">
              <w:rPr>
                <w:rFonts w:cs="Times New Roman"/>
                <w:b/>
                <w:bCs/>
                <w:szCs w:val="22"/>
              </w:rPr>
              <w:t>2.1</w:t>
            </w:r>
            <w:r w:rsidR="003162A6">
              <w:rPr>
                <w:rFonts w:cs="Times New Roman"/>
                <w:b/>
                <w:bCs/>
                <w:szCs w:val="22"/>
              </w:rPr>
              <w:t>, 3/</w:t>
            </w:r>
            <w:r w:rsidR="003D3877">
              <w:rPr>
                <w:rFonts w:cs="Times New Roman"/>
                <w:b/>
                <w:bCs/>
                <w:szCs w:val="22"/>
              </w:rPr>
              <w:t>PR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2C66" w14:textId="117EBDE3" w:rsidR="003162A6" w:rsidRPr="003162A6" w:rsidRDefault="003162A6" w:rsidP="003162A6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3162A6">
              <w:rPr>
                <w:rFonts w:cs="Times New Roman"/>
                <w:b/>
                <w:bCs/>
                <w:szCs w:val="22"/>
              </w:rPr>
              <w:t>PROJEKT ZAGOSPODAROWANIA TERENU ORAZ PROJEKT ZIELENI</w:t>
            </w:r>
          </w:p>
          <w:p w14:paraId="7EC20BA9" w14:textId="3CE3F891" w:rsidR="0016612F" w:rsidRPr="009627AE" w:rsidRDefault="003162A6" w:rsidP="003162A6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3162A6">
              <w:rPr>
                <w:rFonts w:cs="Times New Roman"/>
                <w:b/>
                <w:bCs/>
                <w:szCs w:val="22"/>
              </w:rPr>
              <w:t>PROJEKT ARCHITEKTONICZNY - STAN SUROWY ZAMKNIĘTY ORAZ WYKOŃCZENIA ZEWNĘTRZNE, PROJEKT KONSTRUKCYJNY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4748" w14:textId="71ABFF29" w:rsidR="0016612F" w:rsidRPr="009627AE" w:rsidRDefault="0016612F" w:rsidP="009627AE">
            <w:pPr>
              <w:jc w:val="center"/>
              <w:rPr>
                <w:rFonts w:cs="Times New Roman"/>
                <w:b/>
                <w:bCs/>
                <w:color w:val="FF0000"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EGZ. </w:t>
            </w:r>
            <w:r w:rsidR="00CF3A20">
              <w:rPr>
                <w:rFonts w:cs="Times New Roman"/>
                <w:b/>
                <w:bCs/>
                <w:szCs w:val="22"/>
              </w:rPr>
              <w:t>6</w:t>
            </w:r>
            <w:bookmarkStart w:id="1" w:name="_GoBack"/>
            <w:bookmarkEnd w:id="1"/>
          </w:p>
        </w:tc>
      </w:tr>
      <w:tr w:rsidR="003F2292" w:rsidRPr="009627AE" w14:paraId="05ADE93D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66A4E696" w14:textId="77777777" w:rsidR="0016612F" w:rsidRPr="009627AE" w:rsidRDefault="0016612F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5F2EF1D7" w14:textId="77777777" w:rsidR="0016612F" w:rsidRPr="009627AE" w:rsidRDefault="0016612F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Zamawiający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ADC8" w14:textId="77777777" w:rsidR="0016612F" w:rsidRPr="009627AE" w:rsidRDefault="0016612F" w:rsidP="009627AE">
            <w:pPr>
              <w:rPr>
                <w:rFonts w:cs="Times New Roman"/>
                <w:b/>
                <w:bCs/>
                <w:szCs w:val="22"/>
              </w:rPr>
            </w:pPr>
          </w:p>
          <w:p w14:paraId="6017A1FA" w14:textId="2F87C57C" w:rsidR="0016612F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GMINA TWARDOGÓRA ul. Ratuszowa 14, 56-416 TWARDOGÓRA</w:t>
            </w:r>
          </w:p>
        </w:tc>
      </w:tr>
      <w:tr w:rsidR="00622A87" w:rsidRPr="009627AE" w14:paraId="66D2F6CA" w14:textId="77777777" w:rsidTr="00073EF9">
        <w:trPr>
          <w:cantSplit/>
          <w:trHeight w:val="408"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7BD96E79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2DB2687C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4E56A4D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628F3BE0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0795A21A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042F46EB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673C9298" w14:textId="6D878CBE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Przedsięwzięcie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8704" w14:textId="77777777" w:rsidR="00622A87" w:rsidRPr="009627AE" w:rsidRDefault="00622A87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</w:p>
          <w:p w14:paraId="586A1531" w14:textId="18F791D0" w:rsidR="00622A87" w:rsidRPr="009627AE" w:rsidRDefault="00622A87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BUDOWA PRZYSZKOLNEJ KRYTEJ PŁYWALNI "DELFINEK"</w:t>
            </w:r>
          </w:p>
          <w:p w14:paraId="78BBD9D4" w14:textId="77777777" w:rsidR="00622A87" w:rsidRPr="009627AE" w:rsidRDefault="00622A87" w:rsidP="009627AE">
            <w:pPr>
              <w:jc w:val="center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W ZABUDOWIE SZEREGOWEJ Z ISTNIEJĄCĄ HALĄ SPORTOWO-WIDOWISKOWĄ, PRZEBUDOWA CZĘŚCI BUDYNKU HALI SPORTOWO-WIDOWISKOWEJ, BUDOWA NIEZBĘDNEJ INFRASTRUKTURY ORAZ ZAGOSPODAROWANIE TERENU</w:t>
            </w:r>
          </w:p>
          <w:p w14:paraId="75700DEB" w14:textId="1A66B24A" w:rsidR="00622A87" w:rsidRPr="009627AE" w:rsidRDefault="00622A87" w:rsidP="009627AE">
            <w:pPr>
              <w:pStyle w:val="Dotyczy"/>
              <w:widowControl w:val="0"/>
              <w:suppressAutoHyphens/>
              <w:spacing w:line="320" w:lineRule="exact"/>
              <w:rPr>
                <w:rFonts w:ascii="Times New Roman" w:eastAsia="Lucida Sans Unicode" w:hAnsi="Times New Roman"/>
                <w:bCs/>
                <w:noProof w:val="0"/>
                <w:kern w:val="1"/>
                <w:szCs w:val="22"/>
              </w:rPr>
            </w:pPr>
          </w:p>
        </w:tc>
      </w:tr>
      <w:tr w:rsidR="00622A87" w:rsidRPr="009627AE" w14:paraId="0239D765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46529E7D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6A970BF5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3FB29B15" w14:textId="771B09CE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Adres inwestycji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2E37" w14:textId="77777777" w:rsidR="00622A87" w:rsidRPr="009627AE" w:rsidRDefault="00622A87" w:rsidP="009627AE">
            <w:pPr>
              <w:jc w:val="both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Twardogóra, ul. Wrocławska</w:t>
            </w:r>
          </w:p>
          <w:p w14:paraId="6A5DB611" w14:textId="77777777" w:rsidR="00622A87" w:rsidRPr="009627AE" w:rsidRDefault="00622A87" w:rsidP="009627AE">
            <w:pPr>
              <w:jc w:val="both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Obr: Twardogóra, AM-18, dz. nr 1/3, 1/4, 1/5, 11/3, 11/11, 42/2,</w:t>
            </w:r>
          </w:p>
          <w:p w14:paraId="32C9C93C" w14:textId="281E8BF6" w:rsidR="00622A87" w:rsidRPr="009627AE" w:rsidRDefault="00622A87" w:rsidP="009627AE">
            <w:pPr>
              <w:rPr>
                <w:rFonts w:cs="Times New Roman"/>
                <w:b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oraz elementy infrastruktury na dz. nr 15, 12, 11/12</w:t>
            </w:r>
          </w:p>
        </w:tc>
      </w:tr>
      <w:tr w:rsidR="00622A87" w:rsidRPr="009627AE" w14:paraId="2EF31C34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0008F3F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72832B8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Faza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0B97" w14:textId="77777777" w:rsidR="00622A87" w:rsidRPr="009627AE" w:rsidRDefault="00622A87" w:rsidP="009627AE">
            <w:pPr>
              <w:rPr>
                <w:rFonts w:cs="Times New Roman"/>
                <w:b/>
                <w:szCs w:val="22"/>
              </w:rPr>
            </w:pPr>
          </w:p>
          <w:p w14:paraId="1AAE6205" w14:textId="189942C6" w:rsidR="00622A87" w:rsidRPr="009627AE" w:rsidRDefault="003D3877" w:rsidP="009627AE">
            <w:pPr>
              <w:rPr>
                <w:rFonts w:cs="Times New Roman"/>
                <w:b/>
                <w:szCs w:val="22"/>
              </w:rPr>
            </w:pPr>
            <w:r>
              <w:rPr>
                <w:rFonts w:cs="Times New Roman"/>
                <w:b/>
                <w:szCs w:val="22"/>
              </w:rPr>
              <w:t>PRZEDMIAR ROBÓT</w:t>
            </w:r>
          </w:p>
        </w:tc>
      </w:tr>
      <w:tr w:rsidR="00622A87" w:rsidRPr="009627AE" w14:paraId="2D9A59D2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3F8DCE2F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3E2BAC01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Branża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26E6B" w14:textId="77777777" w:rsidR="00622A87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</w:p>
          <w:p w14:paraId="3D02C05C" w14:textId="68E665F7" w:rsidR="00622A87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Architektura</w:t>
            </w:r>
            <w:r w:rsidR="003162A6">
              <w:rPr>
                <w:rFonts w:cs="Times New Roman"/>
                <w:b/>
                <w:bCs/>
                <w:szCs w:val="22"/>
              </w:rPr>
              <w:t>, Konstrukcja</w:t>
            </w:r>
          </w:p>
        </w:tc>
      </w:tr>
      <w:tr w:rsidR="00622A87" w:rsidRPr="009627AE" w14:paraId="4E641FD2" w14:textId="77777777" w:rsidTr="00073EF9">
        <w:trPr>
          <w:cantSplit/>
        </w:trPr>
        <w:tc>
          <w:tcPr>
            <w:tcW w:w="247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1574A34F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  <w:p w14:paraId="36A9D542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 xml:space="preserve">Data opracowania </w:t>
            </w:r>
          </w:p>
        </w:tc>
        <w:tc>
          <w:tcPr>
            <w:tcW w:w="725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0A5D" w14:textId="77777777" w:rsidR="00622A87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</w:p>
          <w:p w14:paraId="08054CE8" w14:textId="4619C3DB" w:rsidR="00622A87" w:rsidRPr="009627AE" w:rsidRDefault="00622A87" w:rsidP="009627AE">
            <w:pPr>
              <w:rPr>
                <w:rFonts w:cs="Times New Roman"/>
                <w:b/>
                <w:bCs/>
                <w:szCs w:val="22"/>
              </w:rPr>
            </w:pPr>
            <w:r w:rsidRPr="009627AE">
              <w:rPr>
                <w:rFonts w:cs="Times New Roman"/>
                <w:b/>
                <w:bCs/>
                <w:szCs w:val="22"/>
              </w:rPr>
              <w:t>22 listopad 2016</w:t>
            </w:r>
          </w:p>
        </w:tc>
      </w:tr>
      <w:tr w:rsidR="00622A87" w:rsidRPr="009627AE" w14:paraId="01759F30" w14:textId="77777777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E298" w14:textId="77777777" w:rsidR="00622A87" w:rsidRPr="009627AE" w:rsidRDefault="00622A87" w:rsidP="009627AE">
            <w:pPr>
              <w:jc w:val="center"/>
              <w:rPr>
                <w:rFonts w:cs="Times New Roman"/>
                <w:szCs w:val="22"/>
              </w:rPr>
            </w:pPr>
            <w:r w:rsidRPr="009627AE">
              <w:rPr>
                <w:rFonts w:cs="Times New Roman"/>
                <w:b/>
                <w:szCs w:val="22"/>
              </w:rPr>
              <w:t>AUTORZY:</w:t>
            </w:r>
          </w:p>
        </w:tc>
      </w:tr>
      <w:tr w:rsidR="00622A87" w:rsidRPr="009627AE" w14:paraId="2024ACB1" w14:textId="77777777" w:rsidTr="00073EF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609"/>
        </w:trPr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33C4" w14:textId="77777777" w:rsidR="00622A87" w:rsidRPr="009627AE" w:rsidRDefault="00622A87" w:rsidP="009627AE">
            <w:pPr>
              <w:jc w:val="right"/>
              <w:rPr>
                <w:rFonts w:cs="Times New Roman"/>
                <w:bCs/>
                <w:szCs w:val="22"/>
              </w:rPr>
            </w:pPr>
          </w:p>
          <w:p w14:paraId="409E98A1" w14:textId="77777777" w:rsidR="00622A87" w:rsidRPr="009627AE" w:rsidRDefault="00622A87" w:rsidP="009627AE">
            <w:pPr>
              <w:jc w:val="right"/>
              <w:rPr>
                <w:rFonts w:cs="Times New Roman"/>
                <w:b/>
                <w:szCs w:val="22"/>
              </w:rPr>
            </w:pPr>
            <w:r w:rsidRPr="009627AE">
              <w:rPr>
                <w:rFonts w:cs="Times New Roman"/>
                <w:bCs/>
                <w:szCs w:val="22"/>
              </w:rPr>
              <w:t>opracowanie</w:t>
            </w:r>
          </w:p>
          <w:p w14:paraId="1F523BB2" w14:textId="77777777" w:rsidR="00622A87" w:rsidRPr="009627AE" w:rsidRDefault="00622A87" w:rsidP="009627AE">
            <w:pPr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E206" w14:textId="77777777" w:rsidR="00622A87" w:rsidRPr="009627AE" w:rsidRDefault="00622A87" w:rsidP="009627AE">
            <w:pPr>
              <w:pStyle w:val="Tekstpodstawowy21"/>
              <w:tabs>
                <w:tab w:val="left" w:pos="50"/>
              </w:tabs>
              <w:rPr>
                <w:rFonts w:cs="Times New Roman"/>
                <w:szCs w:val="22"/>
              </w:rPr>
            </w:pPr>
            <w:r w:rsidRPr="009627AE">
              <w:rPr>
                <w:rFonts w:cs="Times New Roman"/>
                <w:szCs w:val="22"/>
              </w:rPr>
              <w:tab/>
            </w:r>
          </w:p>
          <w:p w14:paraId="4D12210F" w14:textId="2FFD125C" w:rsidR="002F7013" w:rsidRPr="009627AE" w:rsidRDefault="00622A87" w:rsidP="003162A6">
            <w:pPr>
              <w:tabs>
                <w:tab w:val="left" w:pos="50"/>
              </w:tabs>
              <w:rPr>
                <w:rFonts w:cs="Times New Roman"/>
                <w:szCs w:val="22"/>
              </w:rPr>
            </w:pPr>
            <w:r w:rsidRPr="009627AE">
              <w:rPr>
                <w:rFonts w:cs="Times New Roman"/>
                <w:szCs w:val="22"/>
                <w:lang w:val="de-DE"/>
              </w:rPr>
              <w:t xml:space="preserve">mgr inż. </w:t>
            </w:r>
            <w:r w:rsidR="003162A6">
              <w:rPr>
                <w:rFonts w:cs="Times New Roman"/>
                <w:szCs w:val="22"/>
                <w:lang w:val="de-DE"/>
              </w:rPr>
              <w:t>Benedykt Stryczek</w:t>
            </w:r>
          </w:p>
        </w:tc>
        <w:tc>
          <w:tcPr>
            <w:tcW w:w="3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0A26" w14:textId="77777777" w:rsidR="00622A87" w:rsidRPr="009627AE" w:rsidRDefault="00622A87" w:rsidP="009627AE">
            <w:pPr>
              <w:rPr>
                <w:rFonts w:cs="Times New Roman"/>
                <w:szCs w:val="22"/>
              </w:rPr>
            </w:pPr>
          </w:p>
          <w:p w14:paraId="30113B82" w14:textId="77777777" w:rsidR="00622A87" w:rsidRPr="009627AE" w:rsidRDefault="00622A87" w:rsidP="009627AE">
            <w:pPr>
              <w:pStyle w:val="Tekstpodstawowy21"/>
              <w:widowControl w:val="0"/>
              <w:rPr>
                <w:rFonts w:eastAsia="Lucida Sans Unicode" w:cs="Times New Roman"/>
                <w:kern w:val="1"/>
                <w:szCs w:val="22"/>
              </w:rPr>
            </w:pPr>
          </w:p>
        </w:tc>
      </w:tr>
    </w:tbl>
    <w:p w14:paraId="3A01BA33" w14:textId="6FC7DC1A" w:rsidR="00232975" w:rsidRPr="00CB6BAF" w:rsidRDefault="00A434B4" w:rsidP="009627AE">
      <w:pPr>
        <w:pStyle w:val="Tekstblokowy1"/>
        <w:spacing w:line="320" w:lineRule="exact"/>
        <w:ind w:left="0"/>
        <w:rPr>
          <w:rFonts w:cs="Times New Roman"/>
          <w:color w:val="FF0000"/>
          <w:lang w:val="de-DE"/>
        </w:rPr>
      </w:pPr>
      <w:r w:rsidRPr="00CB6BAF">
        <w:rPr>
          <w:rFonts w:cs="Times New Roman"/>
          <w:noProof/>
          <w:color w:val="FF0000"/>
          <w:lang w:eastAsia="pl-PL"/>
        </w:rPr>
        <w:drawing>
          <wp:anchor distT="0" distB="0" distL="0" distR="0" simplePos="0" relativeHeight="251659264" behindDoc="1" locked="0" layoutInCell="1" allowOverlap="1" wp14:anchorId="2611BC3A" wp14:editId="116ED5DD">
            <wp:simplePos x="0" y="0"/>
            <wp:positionH relativeFrom="page">
              <wp:posOffset>0</wp:posOffset>
            </wp:positionH>
            <wp:positionV relativeFrom="page">
              <wp:posOffset>9315450</wp:posOffset>
            </wp:positionV>
            <wp:extent cx="3251200" cy="1371600"/>
            <wp:effectExtent l="0" t="0" r="635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32975" w:rsidRPr="00CB6BAF" w:rsidSect="00B406F1">
      <w:headerReference w:type="default" r:id="rId10"/>
      <w:footerReference w:type="default" r:id="rId11"/>
      <w:pgSz w:w="11906" w:h="16838"/>
      <w:pgMar w:top="1418" w:right="1416" w:bottom="1276" w:left="1276" w:header="709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0F3CB" w14:textId="77777777" w:rsidR="00460224" w:rsidRDefault="0046022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DA1BD52" w14:textId="77777777" w:rsidR="00460224" w:rsidRDefault="0046022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Webdings"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charset w:val="EE"/>
    <w:family w:val="roman"/>
    <w:pitch w:val="variable"/>
    <w:sig w:usb0="A00002EF" w:usb1="4000004B" w:usb2="00000000" w:usb3="00000000" w:csb0="0000019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charset w:val="EE"/>
    <w:family w:val="roman"/>
    <w:pitch w:val="variable"/>
    <w:sig w:usb0="E0002AFF" w:usb1="C0007841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lotter">
    <w:altName w:val="Times New Roman"/>
    <w:charset w:val="00"/>
    <w:family w:val="roman"/>
    <w:pitch w:val="default"/>
  </w:font>
  <w:font w:name="Lucida Sans Unicode">
    <w:charset w:val="EE"/>
    <w:family w:val="swiss"/>
    <w:pitch w:val="variable"/>
    <w:sig w:usb0="80000AFF" w:usb1="0000396B" w:usb2="00000000" w:usb3="00000000" w:csb0="000000BF" w:csb1="00000000"/>
  </w:font>
  <w:font w:name="Consolas">
    <w:charset w:val="EE"/>
    <w:family w:val="modern"/>
    <w:pitch w:val="fixed"/>
    <w:sig w:usb0="E10002FF" w:usb1="4000FCFF" w:usb2="00000009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0A3EE" w14:textId="77777777" w:rsidR="00460224" w:rsidRDefault="00460224">
    <w:pPr>
      <w:tabs>
        <w:tab w:val="left" w:pos="3119"/>
      </w:tabs>
      <w:spacing w:line="300" w:lineRule="atLeast"/>
      <w:ind w:left="845"/>
      <w:jc w:val="both"/>
      <w:rPr>
        <w:rFonts w:cs="Times New Roman"/>
        <w:color w:val="0000FF"/>
        <w:szCs w:val="22"/>
      </w:rPr>
    </w:pPr>
    <w:r>
      <w:rPr>
        <w:rFonts w:ascii="Arial" w:hAnsi="Arial"/>
        <w:noProof/>
        <w:sz w:val="24"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FA44D5" wp14:editId="2B2F87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EB29F" w14:textId="77777777" w:rsidR="00460224" w:rsidRDefault="0046022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FA44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0pt;height:11.5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" stroked="f">
              <v:fill opacity="0"/>
              <v:textbox inset="0,0,0,0">
                <w:txbxContent>
                  <w:p w14:paraId="7AAEB29F" w14:textId="77777777" w:rsidR="00460224" w:rsidRDefault="00460224"/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DBAC1" w14:textId="77777777" w:rsidR="00460224" w:rsidRDefault="0046022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62DD2D7" w14:textId="77777777" w:rsidR="00460224" w:rsidRDefault="0046022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7" w:type="dxa"/>
      <w:tblInd w:w="-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5450"/>
      <w:gridCol w:w="2484"/>
      <w:gridCol w:w="1134"/>
    </w:tblGrid>
    <w:tr w:rsidR="00460224" w14:paraId="00B0B9A6" w14:textId="77777777" w:rsidTr="00054D01">
      <w:trPr>
        <w:cantSplit/>
        <w:trHeight w:hRule="exact" w:val="583"/>
      </w:trPr>
      <w:tc>
        <w:tcPr>
          <w:tcW w:w="7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7C7DDF7D" w14:textId="77777777" w:rsidR="00460224" w:rsidRDefault="00460224" w:rsidP="0024628A">
          <w:pPr>
            <w:pStyle w:val="Nagwek"/>
            <w:snapToGrid w:val="0"/>
            <w:spacing w:before="480"/>
            <w:rPr>
              <w:rFonts w:cs="Times New Roman"/>
              <w:sz w:val="18"/>
              <w:szCs w:val="18"/>
            </w:rPr>
          </w:pPr>
          <w:r w:rsidRPr="00F04987">
            <w:rPr>
              <w:rFonts w:cs="Times New Roman"/>
            </w:rPr>
            <w:object w:dxaOrig="570" w:dyaOrig="720" w14:anchorId="3F229C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36pt">
                <v:imagedata r:id="rId1" o:title="" cropleft="16505f" cropright="16505f"/>
              </v:shape>
              <o:OLEObject Type="Embed" ProgID="Word.Picture.8" ShapeID="_x0000_i1025" DrawAspect="Content" ObjectID="_1543166182" r:id="rId2"/>
            </w:object>
          </w:r>
        </w:p>
      </w:tc>
      <w:tc>
        <w:tcPr>
          <w:tcW w:w="545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03F3A6F1" w14:textId="37A49C90" w:rsidR="00460224" w:rsidRDefault="00460224" w:rsidP="00E40A65">
          <w:pPr>
            <w:spacing w:before="80" w:after="80" w:line="24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 w:rsidRPr="00E40A65">
            <w:rPr>
              <w:rFonts w:cs="Times New Roman"/>
              <w:b/>
              <w:bCs/>
              <w:sz w:val="18"/>
              <w:szCs w:val="18"/>
            </w:rPr>
            <w:t xml:space="preserve">Budowa 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Przyszkolnej </w:t>
          </w:r>
          <w:r w:rsidRPr="00E40A65">
            <w:rPr>
              <w:rFonts w:cs="Times New Roman"/>
              <w:b/>
              <w:bCs/>
              <w:sz w:val="18"/>
              <w:szCs w:val="18"/>
            </w:rPr>
            <w:t>Krytej Pływalni</w:t>
          </w:r>
          <w:r>
            <w:rPr>
              <w:rFonts w:cs="Times New Roman"/>
              <w:b/>
              <w:bCs/>
              <w:sz w:val="18"/>
              <w:szCs w:val="18"/>
            </w:rPr>
            <w:t xml:space="preserve"> „Delfinek” w Twardogórze</w:t>
          </w:r>
        </w:p>
      </w:tc>
      <w:tc>
        <w:tcPr>
          <w:tcW w:w="24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35581330" w14:textId="5813EBF4" w:rsidR="00460224" w:rsidRPr="008E20CE" w:rsidRDefault="00460224">
          <w:pPr>
            <w:pStyle w:val="Nagwek"/>
            <w:snapToGrid w:val="0"/>
            <w:spacing w:before="120" w:after="120" w:line="200" w:lineRule="exact"/>
            <w:rPr>
              <w:rFonts w:cs="Times New Roman"/>
              <w:sz w:val="16"/>
              <w:szCs w:val="16"/>
            </w:rPr>
          </w:pPr>
          <w:r w:rsidRPr="008E20CE">
            <w:rPr>
              <w:rFonts w:cs="Times New Roman"/>
              <w:sz w:val="16"/>
              <w:szCs w:val="16"/>
            </w:rPr>
            <w:fldChar w:fldCharType="begin"/>
          </w:r>
          <w:r w:rsidRPr="008E20CE">
            <w:rPr>
              <w:rFonts w:cs="Times New Roman"/>
              <w:sz w:val="16"/>
              <w:szCs w:val="16"/>
            </w:rPr>
            <w:instrText xml:space="preserve"> FILENAME </w:instrText>
          </w:r>
          <w:r w:rsidRPr="008E20CE">
            <w:rPr>
              <w:rFonts w:cs="Times New Roman"/>
              <w:sz w:val="16"/>
              <w:szCs w:val="16"/>
            </w:rPr>
            <w:fldChar w:fldCharType="separate"/>
          </w:r>
          <w:r w:rsidR="00CF3A20">
            <w:rPr>
              <w:rFonts w:cs="Times New Roman"/>
              <w:noProof/>
              <w:sz w:val="16"/>
              <w:szCs w:val="16"/>
            </w:rPr>
            <w:t>TWG_PR_2.1_str tyt</w:t>
          </w:r>
          <w:r w:rsidRPr="008E20CE">
            <w:rPr>
              <w:rFonts w:cs="Times New Roman"/>
              <w:sz w:val="16"/>
              <w:szCs w:val="16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EE4F5A7" w14:textId="02EB859E" w:rsidR="00460224" w:rsidRDefault="00460224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sz w:val="18"/>
              <w:szCs w:val="18"/>
            </w:rPr>
          </w:pPr>
          <w:r>
            <w:rPr>
              <w:rFonts w:cs="Times New Roman"/>
              <w:sz w:val="18"/>
              <w:szCs w:val="18"/>
            </w:rPr>
            <w:t xml:space="preserve">Strona </w:t>
          </w:r>
          <w:r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PAGE </w:instrText>
          </w:r>
          <w:r>
            <w:rPr>
              <w:rFonts w:cs="Times New Roman"/>
              <w:sz w:val="18"/>
              <w:szCs w:val="18"/>
            </w:rPr>
            <w:fldChar w:fldCharType="separate"/>
          </w:r>
          <w:r w:rsidR="009627AE">
            <w:rPr>
              <w:rFonts w:cs="Times New Roman"/>
              <w:noProof/>
              <w:sz w:val="18"/>
              <w:szCs w:val="18"/>
            </w:rPr>
            <w:t>2</w:t>
          </w:r>
          <w:r>
            <w:rPr>
              <w:rFonts w:cs="Times New Roman"/>
              <w:sz w:val="18"/>
              <w:szCs w:val="18"/>
            </w:rPr>
            <w:fldChar w:fldCharType="end"/>
          </w:r>
          <w:r>
            <w:rPr>
              <w:rFonts w:cs="Times New Roman"/>
              <w:sz w:val="18"/>
              <w:szCs w:val="18"/>
            </w:rPr>
            <w:t xml:space="preserve"> z </w:t>
          </w:r>
          <w:r>
            <w:rPr>
              <w:rFonts w:cs="Times New Roman"/>
              <w:sz w:val="18"/>
              <w:szCs w:val="18"/>
            </w:rPr>
            <w:fldChar w:fldCharType="begin"/>
          </w:r>
          <w:r>
            <w:rPr>
              <w:rFonts w:cs="Times New Roman"/>
              <w:sz w:val="18"/>
              <w:szCs w:val="18"/>
            </w:rPr>
            <w:instrText xml:space="preserve"> NUMPAGES </w:instrText>
          </w:r>
          <w:r>
            <w:rPr>
              <w:rFonts w:cs="Times New Roman"/>
              <w:sz w:val="18"/>
              <w:szCs w:val="18"/>
            </w:rPr>
            <w:fldChar w:fldCharType="separate"/>
          </w:r>
          <w:r w:rsidR="00CF3A20">
            <w:rPr>
              <w:rFonts w:cs="Times New Roman"/>
              <w:noProof/>
              <w:sz w:val="18"/>
              <w:szCs w:val="18"/>
            </w:rPr>
            <w:t>1</w:t>
          </w:r>
          <w:r>
            <w:rPr>
              <w:rFonts w:cs="Times New Roman"/>
              <w:sz w:val="18"/>
              <w:szCs w:val="18"/>
            </w:rPr>
            <w:fldChar w:fldCharType="end"/>
          </w:r>
        </w:p>
      </w:tc>
    </w:tr>
    <w:tr w:rsidR="00460224" w14:paraId="383163AD" w14:textId="77777777" w:rsidTr="00C5254B">
      <w:trPr>
        <w:cantSplit/>
      </w:trPr>
      <w:tc>
        <w:tcPr>
          <w:tcW w:w="7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</w:tcPr>
        <w:p w14:paraId="16CECEB4" w14:textId="77777777" w:rsidR="00460224" w:rsidRDefault="00460224">
          <w:pPr>
            <w:rPr>
              <w:rFonts w:cs="Times New Roman"/>
            </w:rPr>
          </w:pPr>
        </w:p>
      </w:tc>
      <w:tc>
        <w:tcPr>
          <w:tcW w:w="7934" w:type="dxa"/>
          <w:gridSpan w:val="2"/>
          <w:tcBorders>
            <w:top w:val="nil"/>
            <w:left w:val="single" w:sz="4" w:space="0" w:color="000000"/>
            <w:bottom w:val="single" w:sz="4" w:space="0" w:color="000000"/>
            <w:right w:val="nil"/>
          </w:tcBorders>
        </w:tcPr>
        <w:p w14:paraId="16DC881E" w14:textId="77777777" w:rsidR="00460224" w:rsidRDefault="00460224" w:rsidP="008D2F44">
          <w:pPr>
            <w:pStyle w:val="Nagwek"/>
            <w:snapToGrid w:val="0"/>
            <w:spacing w:before="120" w:after="120" w:line="200" w:lineRule="exact"/>
            <w:ind w:left="68"/>
            <w:rPr>
              <w:rFonts w:cs="Times New Roman"/>
              <w:b/>
              <w:bCs/>
              <w:sz w:val="18"/>
              <w:szCs w:val="18"/>
            </w:rPr>
          </w:pPr>
          <w:r>
            <w:rPr>
              <w:rFonts w:cs="Times New Roman"/>
              <w:b/>
              <w:bCs/>
              <w:sz w:val="18"/>
              <w:szCs w:val="18"/>
            </w:rPr>
            <w:t xml:space="preserve">Część opisowa do projektu wykonawczego, tom 2.1, </w:t>
          </w:r>
          <w:r w:rsidRPr="00A434B4">
            <w:rPr>
              <w:rFonts w:cs="Times New Roman"/>
              <w:b/>
              <w:bCs/>
              <w:sz w:val="18"/>
              <w:szCs w:val="18"/>
            </w:rPr>
            <w:t>Projekt architektoniczny, stan surowy zamknięty oraz wykończenia zewnętrzne</w:t>
          </w:r>
          <w:r>
            <w:rPr>
              <w:rFonts w:cs="Times New Roman"/>
              <w:b/>
              <w:bCs/>
              <w:sz w:val="18"/>
              <w:szCs w:val="18"/>
            </w:rPr>
            <w:t>.</w:t>
          </w:r>
        </w:p>
      </w:tc>
      <w:tc>
        <w:tcPr>
          <w:tcW w:w="1134" w:type="dxa"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55E92C5" w14:textId="77777777" w:rsidR="00460224" w:rsidRPr="002F7013" w:rsidRDefault="00460224">
          <w:pPr>
            <w:pStyle w:val="Nagwek"/>
            <w:snapToGrid w:val="0"/>
            <w:spacing w:before="120" w:after="120" w:line="200" w:lineRule="exact"/>
            <w:jc w:val="center"/>
            <w:rPr>
              <w:rFonts w:cs="Times New Roman"/>
              <w:b/>
              <w:sz w:val="18"/>
              <w:szCs w:val="18"/>
            </w:rPr>
          </w:pPr>
          <w:r w:rsidRPr="002F7013">
            <w:rPr>
              <w:rFonts w:cs="Times New Roman"/>
              <w:b/>
              <w:sz w:val="18"/>
              <w:szCs w:val="18"/>
            </w:rPr>
            <w:t>Tom 2.1</w:t>
          </w:r>
        </w:p>
      </w:tc>
    </w:tr>
  </w:tbl>
  <w:p w14:paraId="59C9A658" w14:textId="77777777" w:rsidR="00460224" w:rsidRDefault="00460224">
    <w:pPr>
      <w:pStyle w:val="Nagwek"/>
      <w:rPr>
        <w:rFonts w:cs="Times New Roman"/>
      </w:rPr>
    </w:pPr>
  </w:p>
  <w:p w14:paraId="27FF72DC" w14:textId="77777777" w:rsidR="00460224" w:rsidRDefault="00460224">
    <w:pPr>
      <w:pStyle w:val="Nagwek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2120"/>
        </w:tabs>
        <w:ind w:left="2120"/>
      </w:pPr>
      <w:rPr>
        <w:rFonts w:ascii="Times New Roman" w:hAnsi="Times New Roman" w:cs="Times New Roman"/>
      </w:rPr>
    </w:lvl>
    <w:lvl w:ilvl="2">
      <w:start w:val="1"/>
      <w:numFmt w:val="lowerLetter"/>
      <w:lvlText w:val=" %3)"/>
      <w:lvlJc w:val="left"/>
      <w:pPr>
        <w:tabs>
          <w:tab w:val="num" w:pos="2970"/>
        </w:tabs>
        <w:ind w:left="2120"/>
      </w:pPr>
      <w:rPr>
        <w:rFonts w:ascii="Times New Roman" w:hAnsi="Times New Roman" w:cs="Times New Roman"/>
      </w:rPr>
    </w:lvl>
    <w:lvl w:ilvl="3">
      <w:start w:val="1"/>
      <w:numFmt w:val="bullet"/>
      <w:lvlText w:val=""/>
      <w:lvlJc w:val="left"/>
      <w:pPr>
        <w:tabs>
          <w:tab w:val="num" w:pos="3254"/>
        </w:tabs>
        <w:ind w:left="2120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3537"/>
        </w:tabs>
        <w:ind w:left="2120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3821"/>
        </w:tabs>
        <w:ind w:left="2120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4104"/>
        </w:tabs>
        <w:ind w:left="2120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4388"/>
        </w:tabs>
        <w:ind w:left="2120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4671"/>
        </w:tabs>
        <w:ind w:left="2120"/>
      </w:pPr>
      <w:rPr>
        <w:rFonts w:ascii="Wingdings 2" w:hAnsi="Wingdings 2" w:cs="Wingdings 2"/>
      </w:rPr>
    </w:lvl>
  </w:abstractNum>
  <w:abstractNum w:abstractNumId="3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"/>
      <w:lvlJc w:val="left"/>
      <w:pPr>
        <w:tabs>
          <w:tab w:val="num" w:pos="720"/>
        </w:tabs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singleLevel"/>
    <w:tmpl w:val="00000006"/>
    <w:name w:val="WW8Num13"/>
    <w:lvl w:ilvl="0">
      <w:numFmt w:val="bullet"/>
      <w:pStyle w:val="wypunkt4-gf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7"/>
    <w:multiLevelType w:val="singleLevel"/>
    <w:tmpl w:val="00000007"/>
    <w:name w:val="WW8Num15"/>
    <w:lvl w:ilvl="0">
      <w:start w:val="2"/>
      <w:numFmt w:val="bullet"/>
      <w:pStyle w:val="punk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</w:abstractNum>
  <w:abstractNum w:abstractNumId="8" w15:restartNumberingAfterBreak="0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9"/>
    <w:multiLevelType w:val="singleLevel"/>
    <w:tmpl w:val="00000009"/>
    <w:name w:val="WW8Num202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/>
      </w:rPr>
    </w:lvl>
  </w:abstractNum>
  <w:abstractNum w:abstractNumId="10" w15:restartNumberingAfterBreak="0">
    <w:nsid w:val="0000000A"/>
    <w:multiLevelType w:val="singleLevel"/>
    <w:tmpl w:val="0000000A"/>
    <w:name w:val="WW8Num262"/>
    <w:lvl w:ilvl="0">
      <w:start w:val="1"/>
      <w:numFmt w:val="bullet"/>
      <w:lvlText w:val=""/>
      <w:lvlJc w:val="left"/>
      <w:pPr>
        <w:tabs>
          <w:tab w:val="num" w:pos="992"/>
        </w:tabs>
        <w:ind w:left="992" w:hanging="425"/>
      </w:pPr>
      <w:rPr>
        <w:rFonts w:ascii="Webdings" w:hAnsi="Webdings" w:cs="Webdings"/>
        <w:color w:val="000000"/>
      </w:rPr>
    </w:lvl>
  </w:abstractNum>
  <w:abstractNum w:abstractNumId="11" w15:restartNumberingAfterBreak="0">
    <w:nsid w:val="0000000B"/>
    <w:multiLevelType w:val="multilevel"/>
    <w:tmpl w:val="0000000B"/>
    <w:name w:val="WW8Num305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0000000D"/>
    <w:name w:val="WW8Num43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</w:abstractNum>
  <w:abstractNum w:abstractNumId="13" w15:restartNumberingAfterBreak="0">
    <w:nsid w:val="00000010"/>
    <w:multiLevelType w:val="multilevel"/>
    <w:tmpl w:val="00000010"/>
    <w:name w:val="WW8Num28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multilevel"/>
    <w:tmpl w:val="00000011"/>
    <w:name w:val="WW8StyleNum"/>
    <w:lvl w:ilvl="0">
      <w:start w:val="1"/>
      <w:numFmt w:val="bullet"/>
      <w:lvlText w:val=""/>
      <w:lvlJc w:val="left"/>
      <w:pPr>
        <w:tabs>
          <w:tab w:val="num" w:pos="1571"/>
        </w:tabs>
        <w:ind w:left="1571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2651"/>
        </w:tabs>
        <w:ind w:left="2651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3731"/>
        </w:tabs>
        <w:ind w:left="3731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/>
      </w:rPr>
    </w:lvl>
  </w:abstractNum>
  <w:abstractNum w:abstractNumId="15" w15:restartNumberingAfterBreak="0">
    <w:nsid w:val="00000012"/>
    <w:multiLevelType w:val="singleLevel"/>
    <w:tmpl w:val="00000012"/>
    <w:name w:val="WW8StyleNum1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17" w15:restartNumberingAfterBreak="0">
    <w:nsid w:val="00000014"/>
    <w:multiLevelType w:val="singleLevel"/>
    <w:tmpl w:val="00000014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5"/>
    <w:multiLevelType w:val="multilevel"/>
    <w:tmpl w:val="00000015"/>
    <w:name w:val="WW8Num3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720"/>
      </w:pPr>
      <w:rPr>
        <w:rFonts w:ascii="Wingdings" w:hAnsi="Wingdings" w:cs="Times New Roman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/>
      </w:rPr>
    </w:lvl>
  </w:abstractNum>
  <w:abstractNum w:abstractNumId="19" w15:restartNumberingAfterBreak="0">
    <w:nsid w:val="00000016"/>
    <w:multiLevelType w:val="singleLevel"/>
    <w:tmpl w:val="00000016"/>
    <w:name w:val="WW8Num38"/>
    <w:lvl w:ilvl="0">
      <w:start w:val="1"/>
      <w:numFmt w:val="bullet"/>
      <w:lvlText w:val="o"/>
      <w:lvlJc w:val="left"/>
      <w:pPr>
        <w:tabs>
          <w:tab w:val="num" w:pos="0"/>
        </w:tabs>
        <w:ind w:left="1960" w:hanging="360"/>
      </w:pPr>
      <w:rPr>
        <w:rFonts w:ascii="Courier New" w:hAnsi="Courier New" w:cs="Courier New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bullet"/>
      <w:pStyle w:val="tekst-1Znak"/>
      <w:lvlText w:val=""/>
      <w:lvlJc w:val="left"/>
      <w:pPr>
        <w:tabs>
          <w:tab w:val="num" w:pos="0"/>
        </w:tabs>
        <w:ind w:left="1428" w:hanging="360"/>
      </w:pPr>
      <w:rPr>
        <w:rFonts w:ascii="Wingdings" w:hAnsi="Wingdings" w:cs="Times New Roman"/>
      </w:rPr>
    </w:lvl>
  </w:abstractNum>
  <w:abstractNum w:abstractNumId="21" w15:restartNumberingAfterBreak="0">
    <w:nsid w:val="00000018"/>
    <w:multiLevelType w:val="singleLevel"/>
    <w:tmpl w:val="00000018"/>
    <w:name w:val="WW8Num4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22" w15:restartNumberingAfterBreak="0">
    <w:nsid w:val="00000019"/>
    <w:multiLevelType w:val="multilevel"/>
    <w:tmpl w:val="00000019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/>
      </w:rPr>
    </w:lvl>
  </w:abstractNum>
  <w:abstractNum w:abstractNumId="23" w15:restartNumberingAfterBreak="0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24" w15:restartNumberingAfterBreak="0">
    <w:nsid w:val="0000001D"/>
    <w:multiLevelType w:val="multilevel"/>
    <w:tmpl w:val="0000001D"/>
    <w:name w:val="WW8Num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Times New Roman"/>
      </w:rPr>
    </w:lvl>
  </w:abstractNum>
  <w:abstractNum w:abstractNumId="25" w15:restartNumberingAfterBreak="0">
    <w:nsid w:val="0000001E"/>
    <w:multiLevelType w:val="multilevel"/>
    <w:tmpl w:val="0000001E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6" w15:restartNumberingAfterBreak="0">
    <w:nsid w:val="0000001F"/>
    <w:multiLevelType w:val="multilevel"/>
    <w:tmpl w:val="0000001F"/>
    <w:name w:val="WW8Num6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imes New Roman"/>
      </w:rPr>
    </w:lvl>
  </w:abstractNum>
  <w:abstractNum w:abstractNumId="27" w15:restartNumberingAfterBreak="0">
    <w:nsid w:val="00000020"/>
    <w:multiLevelType w:val="singleLevel"/>
    <w:tmpl w:val="0000002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8" w15:restartNumberingAfterBreak="0">
    <w:nsid w:val="0000002D"/>
    <w:multiLevelType w:val="multilevel"/>
    <w:tmpl w:val="30EE8598"/>
    <w:name w:val="WW8Num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499"/>
        </w:tabs>
      </w:pPr>
      <w:rPr>
        <w:rFonts w:ascii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0000030"/>
    <w:multiLevelType w:val="singleLevel"/>
    <w:tmpl w:val="00000030"/>
    <w:name w:val="WW8Num45"/>
    <w:lvl w:ilvl="0">
      <w:start w:val="1"/>
      <w:numFmt w:val="bullet"/>
      <w:lvlText w:val=""/>
      <w:lvlJc w:val="left"/>
      <w:pPr>
        <w:tabs>
          <w:tab w:val="num" w:pos="1737"/>
        </w:tabs>
      </w:pPr>
      <w:rPr>
        <w:rFonts w:ascii="Symbol" w:hAnsi="Symbol" w:cs="Symbol"/>
      </w:rPr>
    </w:lvl>
  </w:abstractNum>
  <w:abstractNum w:abstractNumId="30" w15:restartNumberingAfterBreak="0">
    <w:nsid w:val="00000033"/>
    <w:multiLevelType w:val="singleLevel"/>
    <w:tmpl w:val="00000033"/>
    <w:name w:val="WW8Num47"/>
    <w:lvl w:ilvl="0">
      <w:start w:val="1"/>
      <w:numFmt w:val="bullet"/>
      <w:lvlText w:val=""/>
      <w:lvlJc w:val="left"/>
      <w:pPr>
        <w:tabs>
          <w:tab w:val="num" w:pos="1004"/>
        </w:tabs>
      </w:pPr>
      <w:rPr>
        <w:rFonts w:ascii="Symbol" w:hAnsi="Symbol" w:cs="Symbol"/>
      </w:rPr>
    </w:lvl>
  </w:abstractNum>
  <w:abstractNum w:abstractNumId="31" w15:restartNumberingAfterBreak="0">
    <w:nsid w:val="00000039"/>
    <w:multiLevelType w:val="singleLevel"/>
    <w:tmpl w:val="00000039"/>
    <w:name w:val="WW8Num48"/>
    <w:lvl w:ilvl="0">
      <w:numFmt w:val="bullet"/>
      <w:lvlText w:val=""/>
      <w:lvlJc w:val="left"/>
      <w:pPr>
        <w:tabs>
          <w:tab w:val="num" w:pos="720"/>
        </w:tabs>
      </w:pPr>
      <w:rPr>
        <w:rFonts w:ascii="Symbol" w:hAnsi="Symbol" w:cs="Symbol"/>
        <w:b w:val="0"/>
        <w:bCs w:val="0"/>
        <w:i w:val="0"/>
        <w:iCs w:val="0"/>
        <w:color w:val="000000"/>
        <w:sz w:val="20"/>
        <w:szCs w:val="20"/>
        <w:u w:val="none"/>
      </w:rPr>
    </w:lvl>
  </w:abstractNum>
  <w:abstractNum w:abstractNumId="32" w15:restartNumberingAfterBreak="0">
    <w:nsid w:val="0183359B"/>
    <w:multiLevelType w:val="multilevel"/>
    <w:tmpl w:val="8E1AFFEA"/>
    <w:styleLink w:val="WWNum9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3" w15:restartNumberingAfterBreak="0">
    <w:nsid w:val="01E269B7"/>
    <w:multiLevelType w:val="multilevel"/>
    <w:tmpl w:val="C9F09746"/>
    <w:name w:val="WW8Num51"/>
    <w:lvl w:ilvl="0">
      <w:start w:val="3"/>
      <w:numFmt w:val="decimal"/>
      <w:lvlText w:val="%1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3"/>
        </w:tabs>
        <w:ind w:left="71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034C2D09"/>
    <w:multiLevelType w:val="hybridMultilevel"/>
    <w:tmpl w:val="DA6AA12C"/>
    <w:name w:val="WW8Num57"/>
    <w:lvl w:ilvl="0" w:tplc="05B8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223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3AF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8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82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8C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CD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A9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61348DA"/>
    <w:multiLevelType w:val="multilevel"/>
    <w:tmpl w:val="2C3EA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70B7353"/>
    <w:multiLevelType w:val="hybridMultilevel"/>
    <w:tmpl w:val="E7B6B42C"/>
    <w:lvl w:ilvl="0" w:tplc="753AD560">
      <w:start w:val="1"/>
      <w:numFmt w:val="bullet"/>
      <w:pStyle w:val="Tekstopisu-myslnik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0B3E0E26"/>
    <w:multiLevelType w:val="singleLevel"/>
    <w:tmpl w:val="66DA1C0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10146FAF"/>
    <w:multiLevelType w:val="hybridMultilevel"/>
    <w:tmpl w:val="B6C4334E"/>
    <w:lvl w:ilvl="0" w:tplc="9370C992">
      <w:start w:val="1"/>
      <w:numFmt w:val="bullet"/>
      <w:pStyle w:val="Elbaspunkt2"/>
      <w:lvlText w:val=""/>
      <w:lvlJc w:val="left"/>
      <w:pPr>
        <w:ind w:left="9433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128F3D88"/>
    <w:multiLevelType w:val="hybridMultilevel"/>
    <w:tmpl w:val="840AF1E6"/>
    <w:lvl w:ilvl="0" w:tplc="D7D23DE6">
      <w:start w:val="1"/>
      <w:numFmt w:val="bullet"/>
      <w:lvlText w:val=""/>
      <w:lvlJc w:val="left"/>
      <w:pPr>
        <w:tabs>
          <w:tab w:val="num" w:pos="1069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2B0966"/>
    <w:multiLevelType w:val="hybridMultilevel"/>
    <w:tmpl w:val="72B62AF0"/>
    <w:name w:val="WW8Num951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A7830AF"/>
    <w:multiLevelType w:val="hybridMultilevel"/>
    <w:tmpl w:val="95C2C856"/>
    <w:lvl w:ilvl="0" w:tplc="EDF2E25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1D4B6CA3"/>
    <w:multiLevelType w:val="multilevel"/>
    <w:tmpl w:val="F2A66CAA"/>
    <w:styleLink w:val="WWNum11"/>
    <w:lvl w:ilvl="0">
      <w:numFmt w:val="bullet"/>
      <w:lvlText w:val=""/>
      <w:lvlJc w:val="left"/>
      <w:pPr>
        <w:ind w:left="678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645" w:hanging="360"/>
      </w:pPr>
    </w:lvl>
    <w:lvl w:ilvl="2">
      <w:start w:val="1"/>
      <w:numFmt w:val="decimal"/>
      <w:lvlText w:val="%3."/>
      <w:lvlJc w:val="left"/>
      <w:pPr>
        <w:ind w:left="2005" w:hanging="360"/>
      </w:pPr>
    </w:lvl>
    <w:lvl w:ilvl="3">
      <w:start w:val="1"/>
      <w:numFmt w:val="decimal"/>
      <w:lvlText w:val="%4."/>
      <w:lvlJc w:val="left"/>
      <w:pPr>
        <w:ind w:left="2365" w:hanging="360"/>
      </w:pPr>
    </w:lvl>
    <w:lvl w:ilvl="4">
      <w:start w:val="1"/>
      <w:numFmt w:val="decimal"/>
      <w:lvlText w:val="%5."/>
      <w:lvlJc w:val="left"/>
      <w:pPr>
        <w:ind w:left="2725" w:hanging="360"/>
      </w:pPr>
    </w:lvl>
    <w:lvl w:ilvl="5">
      <w:start w:val="1"/>
      <w:numFmt w:val="decimal"/>
      <w:lvlText w:val="%6."/>
      <w:lvlJc w:val="left"/>
      <w:pPr>
        <w:ind w:left="3085" w:hanging="360"/>
      </w:pPr>
    </w:lvl>
    <w:lvl w:ilvl="6">
      <w:start w:val="1"/>
      <w:numFmt w:val="decimal"/>
      <w:lvlText w:val="%7."/>
      <w:lvlJc w:val="left"/>
      <w:pPr>
        <w:ind w:left="3445" w:hanging="360"/>
      </w:pPr>
    </w:lvl>
    <w:lvl w:ilvl="7">
      <w:start w:val="1"/>
      <w:numFmt w:val="decimal"/>
      <w:lvlText w:val="%8."/>
      <w:lvlJc w:val="left"/>
      <w:pPr>
        <w:ind w:left="3805" w:hanging="360"/>
      </w:pPr>
    </w:lvl>
    <w:lvl w:ilvl="8">
      <w:start w:val="1"/>
      <w:numFmt w:val="decimal"/>
      <w:lvlText w:val="%9."/>
      <w:lvlJc w:val="left"/>
      <w:pPr>
        <w:ind w:left="4165" w:hanging="360"/>
      </w:pPr>
    </w:lvl>
  </w:abstractNum>
  <w:abstractNum w:abstractNumId="44" w15:restartNumberingAfterBreak="0">
    <w:nsid w:val="208B3955"/>
    <w:multiLevelType w:val="multilevel"/>
    <w:tmpl w:val="7BF02D94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5" w15:restartNumberingAfterBreak="0">
    <w:nsid w:val="22177C29"/>
    <w:multiLevelType w:val="multilevel"/>
    <w:tmpl w:val="0C42A87A"/>
    <w:styleLink w:val="WWNum20"/>
    <w:lvl w:ilvl="0">
      <w:numFmt w:val="bullet"/>
      <w:lvlText w:val=""/>
      <w:lvlJc w:val="left"/>
      <w:pPr>
        <w:ind w:left="720" w:hanging="360"/>
      </w:pPr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6" w15:restartNumberingAfterBreak="0">
    <w:nsid w:val="23D307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4BA3B57"/>
    <w:multiLevelType w:val="hybridMultilevel"/>
    <w:tmpl w:val="D2C67450"/>
    <w:lvl w:ilvl="0" w:tplc="0415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2521251B"/>
    <w:multiLevelType w:val="singleLevel"/>
    <w:tmpl w:val="FFFFFFFF"/>
    <w:lvl w:ilvl="0">
      <w:start w:val="1"/>
      <w:numFmt w:val="bullet"/>
      <w:lvlText w:val=""/>
      <w:legacy w:legacy="1" w:legacySpace="0" w:legacyIndent="425"/>
      <w:lvlJc w:val="left"/>
      <w:pPr>
        <w:ind w:left="425" w:hanging="425"/>
      </w:pPr>
      <w:rPr>
        <w:rFonts w:ascii="Symbol" w:hAnsi="Symbol" w:hint="default"/>
      </w:rPr>
    </w:lvl>
  </w:abstractNum>
  <w:abstractNum w:abstractNumId="49" w15:restartNumberingAfterBreak="0">
    <w:nsid w:val="30992A82"/>
    <w:multiLevelType w:val="multilevel"/>
    <w:tmpl w:val="DE5871AE"/>
    <w:styleLink w:val="WWNum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abstractNum w:abstractNumId="50" w15:restartNumberingAfterBreak="0">
    <w:nsid w:val="30C22F2A"/>
    <w:multiLevelType w:val="hybridMultilevel"/>
    <w:tmpl w:val="30429F40"/>
    <w:lvl w:ilvl="0" w:tplc="E522DFFA">
      <w:start w:val="1"/>
      <w:numFmt w:val="decimal"/>
      <w:pStyle w:val="Nagwek3"/>
      <w:lvlText w:val="8.1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3B88020E"/>
    <w:multiLevelType w:val="multilevel"/>
    <w:tmpl w:val="E53CED50"/>
    <w:styleLink w:val="WW8Num14"/>
    <w:lvl w:ilvl="0">
      <w:numFmt w:val="bullet"/>
      <w:lvlText w:val=""/>
      <w:lvlJc w:val="left"/>
      <w:rPr>
        <w:rFonts w:ascii="Symbol" w:eastAsia="Times New Roman" w:hAnsi="Symbo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414F4275"/>
    <w:multiLevelType w:val="multilevel"/>
    <w:tmpl w:val="7EC85B98"/>
    <w:styleLink w:val="WWNum10"/>
    <w:lvl w:ilvl="0">
      <w:numFmt w:val="bullet"/>
      <w:lvlText w:val=""/>
      <w:lvlJc w:val="left"/>
      <w:pPr>
        <w:ind w:left="791" w:hanging="11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758" w:hanging="360"/>
      </w:pPr>
    </w:lvl>
    <w:lvl w:ilvl="2">
      <w:start w:val="1"/>
      <w:numFmt w:val="decimal"/>
      <w:lvlText w:val="%3."/>
      <w:lvlJc w:val="left"/>
      <w:pPr>
        <w:ind w:left="2118" w:hanging="360"/>
      </w:pPr>
    </w:lvl>
    <w:lvl w:ilvl="3">
      <w:start w:val="1"/>
      <w:numFmt w:val="decimal"/>
      <w:lvlText w:val="%4."/>
      <w:lvlJc w:val="left"/>
      <w:pPr>
        <w:ind w:left="2478" w:hanging="360"/>
      </w:pPr>
    </w:lvl>
    <w:lvl w:ilvl="4">
      <w:start w:val="1"/>
      <w:numFmt w:val="decimal"/>
      <w:lvlText w:val="%5."/>
      <w:lvlJc w:val="left"/>
      <w:pPr>
        <w:ind w:left="2838" w:hanging="360"/>
      </w:pPr>
    </w:lvl>
    <w:lvl w:ilvl="5">
      <w:start w:val="1"/>
      <w:numFmt w:val="decimal"/>
      <w:lvlText w:val="%6."/>
      <w:lvlJc w:val="left"/>
      <w:pPr>
        <w:ind w:left="3198" w:hanging="360"/>
      </w:pPr>
    </w:lvl>
    <w:lvl w:ilvl="6">
      <w:start w:val="1"/>
      <w:numFmt w:val="decimal"/>
      <w:lvlText w:val="%7."/>
      <w:lvlJc w:val="left"/>
      <w:pPr>
        <w:ind w:left="3558" w:hanging="360"/>
      </w:pPr>
    </w:lvl>
    <w:lvl w:ilvl="7">
      <w:start w:val="1"/>
      <w:numFmt w:val="decimal"/>
      <w:lvlText w:val="%8."/>
      <w:lvlJc w:val="left"/>
      <w:pPr>
        <w:ind w:left="3918" w:hanging="360"/>
      </w:pPr>
    </w:lvl>
    <w:lvl w:ilvl="8">
      <w:start w:val="1"/>
      <w:numFmt w:val="decimal"/>
      <w:lvlText w:val="%9."/>
      <w:lvlJc w:val="left"/>
      <w:pPr>
        <w:ind w:left="4278" w:hanging="360"/>
      </w:pPr>
    </w:lvl>
  </w:abstractNum>
  <w:abstractNum w:abstractNumId="53" w15:restartNumberingAfterBreak="0">
    <w:nsid w:val="4C9770FC"/>
    <w:multiLevelType w:val="hybridMultilevel"/>
    <w:tmpl w:val="B4D600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0E400E"/>
    <w:multiLevelType w:val="hybridMultilevel"/>
    <w:tmpl w:val="2310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E049B8"/>
    <w:multiLevelType w:val="hybridMultilevel"/>
    <w:tmpl w:val="9498142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5FF21B94"/>
    <w:multiLevelType w:val="hybridMultilevel"/>
    <w:tmpl w:val="79205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1914FFF"/>
    <w:multiLevelType w:val="hybridMultilevel"/>
    <w:tmpl w:val="B86E02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D97CB4"/>
    <w:multiLevelType w:val="hybridMultilevel"/>
    <w:tmpl w:val="8D6E5F48"/>
    <w:lvl w:ilvl="0" w:tplc="77D251B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1BEC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469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8695E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9940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98F20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4A1D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5C75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6F7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6690B81"/>
    <w:multiLevelType w:val="hybridMultilevel"/>
    <w:tmpl w:val="30D480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1ED71F5"/>
    <w:multiLevelType w:val="hybridMultilevel"/>
    <w:tmpl w:val="1A44014A"/>
    <w:lvl w:ilvl="0" w:tplc="1C58B84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7A126963"/>
    <w:multiLevelType w:val="singleLevel"/>
    <w:tmpl w:val="CD2825D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2" w15:restartNumberingAfterBreak="0">
    <w:nsid w:val="7AA96BD6"/>
    <w:multiLevelType w:val="hybridMultilevel"/>
    <w:tmpl w:val="EC52CB12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8F680296">
      <w:numFmt w:val="bullet"/>
      <w:lvlText w:val="•"/>
      <w:lvlJc w:val="left"/>
      <w:pPr>
        <w:ind w:left="2970" w:hanging="705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3" w15:restartNumberingAfterBreak="0">
    <w:nsid w:val="7DAB5131"/>
    <w:multiLevelType w:val="singleLevel"/>
    <w:tmpl w:val="89669DBA"/>
    <w:lvl w:ilvl="0">
      <w:start w:val="1"/>
      <w:numFmt w:val="decimal"/>
      <w:pStyle w:val="Styl4"/>
      <w:lvlText w:val="%1."/>
      <w:legacy w:legacy="1" w:legacySpace="120" w:legacyIndent="360"/>
      <w:lvlJc w:val="left"/>
      <w:pPr>
        <w:ind w:left="92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58"/>
  </w:num>
  <w:num w:numId="5">
    <w:abstractNumId w:val="47"/>
  </w:num>
  <w:num w:numId="6">
    <w:abstractNumId w:val="63"/>
  </w:num>
  <w:num w:numId="7">
    <w:abstractNumId w:val="46"/>
  </w:num>
  <w:num w:numId="8">
    <w:abstractNumId w:val="20"/>
  </w:num>
  <w:num w:numId="9">
    <w:abstractNumId w:val="50"/>
  </w:num>
  <w:num w:numId="10">
    <w:abstractNumId w:val="36"/>
  </w:num>
  <w:num w:numId="11">
    <w:abstractNumId w:val="60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59"/>
  </w:num>
  <w:num w:numId="14">
    <w:abstractNumId w:val="53"/>
  </w:num>
  <w:num w:numId="15">
    <w:abstractNumId w:val="40"/>
  </w:num>
  <w:num w:numId="16">
    <w:abstractNumId w:val="56"/>
  </w:num>
  <w:num w:numId="17">
    <w:abstractNumId w:val="48"/>
  </w:num>
  <w:num w:numId="18">
    <w:abstractNumId w:val="51"/>
  </w:num>
  <w:num w:numId="19">
    <w:abstractNumId w:val="49"/>
  </w:num>
  <w:num w:numId="20">
    <w:abstractNumId w:val="32"/>
  </w:num>
  <w:num w:numId="21">
    <w:abstractNumId w:val="52"/>
  </w:num>
  <w:num w:numId="22">
    <w:abstractNumId w:val="43"/>
  </w:num>
  <w:num w:numId="23">
    <w:abstractNumId w:val="44"/>
  </w:num>
  <w:num w:numId="24">
    <w:abstractNumId w:val="45"/>
  </w:num>
  <w:num w:numId="25">
    <w:abstractNumId w:val="39"/>
  </w:num>
  <w:num w:numId="26">
    <w:abstractNumId w:val="38"/>
  </w:num>
  <w:num w:numId="27">
    <w:abstractNumId w:val="61"/>
  </w:num>
  <w:num w:numId="28">
    <w:abstractNumId w:val="57"/>
  </w:num>
  <w:num w:numId="29">
    <w:abstractNumId w:val="50"/>
  </w:num>
  <w:num w:numId="30">
    <w:abstractNumId w:val="50"/>
  </w:num>
  <w:num w:numId="31">
    <w:abstractNumId w:val="50"/>
  </w:num>
  <w:num w:numId="32">
    <w:abstractNumId w:val="50"/>
  </w:num>
  <w:num w:numId="33">
    <w:abstractNumId w:val="50"/>
  </w:num>
  <w:num w:numId="34">
    <w:abstractNumId w:val="50"/>
  </w:num>
  <w:num w:numId="35">
    <w:abstractNumId w:val="37"/>
  </w:num>
  <w:num w:numId="36">
    <w:abstractNumId w:val="62"/>
  </w:num>
  <w:num w:numId="37">
    <w:abstractNumId w:val="42"/>
  </w:num>
  <w:num w:numId="38">
    <w:abstractNumId w:val="55"/>
  </w:num>
  <w:num w:numId="39">
    <w:abstractNumId w:val="50"/>
  </w:num>
  <w:num w:numId="40">
    <w:abstractNumId w:val="50"/>
  </w:num>
  <w:num w:numId="41">
    <w:abstractNumId w:val="35"/>
  </w:num>
  <w:num w:numId="42">
    <w:abstractNumId w:val="50"/>
  </w:num>
  <w:num w:numId="43">
    <w:abstractNumId w:val="54"/>
  </w:num>
  <w:num w:numId="44">
    <w:abstractNumId w:val="5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75"/>
    <w:rsid w:val="00001597"/>
    <w:rsid w:val="00001748"/>
    <w:rsid w:val="000023ED"/>
    <w:rsid w:val="00006E5A"/>
    <w:rsid w:val="0000773C"/>
    <w:rsid w:val="00007EAE"/>
    <w:rsid w:val="0001304E"/>
    <w:rsid w:val="0001334E"/>
    <w:rsid w:val="000138EB"/>
    <w:rsid w:val="00014983"/>
    <w:rsid w:val="00014D2B"/>
    <w:rsid w:val="00016F21"/>
    <w:rsid w:val="00020CDC"/>
    <w:rsid w:val="00021057"/>
    <w:rsid w:val="00022384"/>
    <w:rsid w:val="00022982"/>
    <w:rsid w:val="00023366"/>
    <w:rsid w:val="000244F8"/>
    <w:rsid w:val="00026254"/>
    <w:rsid w:val="00031E27"/>
    <w:rsid w:val="00033E05"/>
    <w:rsid w:val="00036E8E"/>
    <w:rsid w:val="0003738E"/>
    <w:rsid w:val="00040887"/>
    <w:rsid w:val="00041AFD"/>
    <w:rsid w:val="00042233"/>
    <w:rsid w:val="00042ECF"/>
    <w:rsid w:val="00045AC6"/>
    <w:rsid w:val="000476E7"/>
    <w:rsid w:val="00050C58"/>
    <w:rsid w:val="00051D0F"/>
    <w:rsid w:val="00053CD9"/>
    <w:rsid w:val="000546CD"/>
    <w:rsid w:val="00054D01"/>
    <w:rsid w:val="00055FAA"/>
    <w:rsid w:val="00056B78"/>
    <w:rsid w:val="000609AC"/>
    <w:rsid w:val="00062496"/>
    <w:rsid w:val="00063144"/>
    <w:rsid w:val="00063D74"/>
    <w:rsid w:val="00064BFD"/>
    <w:rsid w:val="00064D39"/>
    <w:rsid w:val="000663E0"/>
    <w:rsid w:val="00066A18"/>
    <w:rsid w:val="00066B56"/>
    <w:rsid w:val="000707A6"/>
    <w:rsid w:val="0007112B"/>
    <w:rsid w:val="0007159A"/>
    <w:rsid w:val="00071D3F"/>
    <w:rsid w:val="00071FE9"/>
    <w:rsid w:val="00073729"/>
    <w:rsid w:val="00073EF9"/>
    <w:rsid w:val="00075E9E"/>
    <w:rsid w:val="00076692"/>
    <w:rsid w:val="00076B9B"/>
    <w:rsid w:val="00083BD9"/>
    <w:rsid w:val="00084115"/>
    <w:rsid w:val="000845E2"/>
    <w:rsid w:val="000876D7"/>
    <w:rsid w:val="00091088"/>
    <w:rsid w:val="00093FA0"/>
    <w:rsid w:val="00094608"/>
    <w:rsid w:val="000947C2"/>
    <w:rsid w:val="00095336"/>
    <w:rsid w:val="000A2D2B"/>
    <w:rsid w:val="000A34DC"/>
    <w:rsid w:val="000A4CF3"/>
    <w:rsid w:val="000A7B44"/>
    <w:rsid w:val="000B0481"/>
    <w:rsid w:val="000B29BD"/>
    <w:rsid w:val="000B3CC1"/>
    <w:rsid w:val="000B4503"/>
    <w:rsid w:val="000B454B"/>
    <w:rsid w:val="000C137C"/>
    <w:rsid w:val="000C4761"/>
    <w:rsid w:val="000C75C6"/>
    <w:rsid w:val="000D02BF"/>
    <w:rsid w:val="000D34FE"/>
    <w:rsid w:val="000D5952"/>
    <w:rsid w:val="000D749C"/>
    <w:rsid w:val="000E023A"/>
    <w:rsid w:val="000E16D4"/>
    <w:rsid w:val="000E1E9B"/>
    <w:rsid w:val="000E3424"/>
    <w:rsid w:val="000E37E5"/>
    <w:rsid w:val="000E3F0D"/>
    <w:rsid w:val="000E4D51"/>
    <w:rsid w:val="000E71D7"/>
    <w:rsid w:val="000E79FA"/>
    <w:rsid w:val="000F2C0F"/>
    <w:rsid w:val="000F52A3"/>
    <w:rsid w:val="000F69E6"/>
    <w:rsid w:val="000F7041"/>
    <w:rsid w:val="001004C9"/>
    <w:rsid w:val="00100BF7"/>
    <w:rsid w:val="00100BFA"/>
    <w:rsid w:val="00101832"/>
    <w:rsid w:val="00101A02"/>
    <w:rsid w:val="00102315"/>
    <w:rsid w:val="00104CD0"/>
    <w:rsid w:val="00104CFF"/>
    <w:rsid w:val="001051EB"/>
    <w:rsid w:val="001054E8"/>
    <w:rsid w:val="001061EA"/>
    <w:rsid w:val="0010684D"/>
    <w:rsid w:val="001068CE"/>
    <w:rsid w:val="0011334F"/>
    <w:rsid w:val="0011480D"/>
    <w:rsid w:val="0011538A"/>
    <w:rsid w:val="00115536"/>
    <w:rsid w:val="00120CA6"/>
    <w:rsid w:val="00120E29"/>
    <w:rsid w:val="00123B31"/>
    <w:rsid w:val="00126FFE"/>
    <w:rsid w:val="0012780A"/>
    <w:rsid w:val="00130A31"/>
    <w:rsid w:val="00132E75"/>
    <w:rsid w:val="001330FC"/>
    <w:rsid w:val="00135755"/>
    <w:rsid w:val="001364DB"/>
    <w:rsid w:val="001367A0"/>
    <w:rsid w:val="00136A0A"/>
    <w:rsid w:val="00137770"/>
    <w:rsid w:val="00141C72"/>
    <w:rsid w:val="00141E3A"/>
    <w:rsid w:val="00145AB3"/>
    <w:rsid w:val="0014629D"/>
    <w:rsid w:val="00146586"/>
    <w:rsid w:val="001501F0"/>
    <w:rsid w:val="001520D6"/>
    <w:rsid w:val="00153A96"/>
    <w:rsid w:val="001549D9"/>
    <w:rsid w:val="001576BA"/>
    <w:rsid w:val="00162D66"/>
    <w:rsid w:val="00162E80"/>
    <w:rsid w:val="001641CC"/>
    <w:rsid w:val="001646C9"/>
    <w:rsid w:val="0016612F"/>
    <w:rsid w:val="00176A4C"/>
    <w:rsid w:val="00181F38"/>
    <w:rsid w:val="001820EE"/>
    <w:rsid w:val="001828F0"/>
    <w:rsid w:val="00182EA2"/>
    <w:rsid w:val="0018606E"/>
    <w:rsid w:val="00187F98"/>
    <w:rsid w:val="001921B0"/>
    <w:rsid w:val="00192452"/>
    <w:rsid w:val="00197397"/>
    <w:rsid w:val="001975E3"/>
    <w:rsid w:val="001A04F9"/>
    <w:rsid w:val="001A0AAE"/>
    <w:rsid w:val="001A38FD"/>
    <w:rsid w:val="001B0B0C"/>
    <w:rsid w:val="001B42FD"/>
    <w:rsid w:val="001B4349"/>
    <w:rsid w:val="001B5989"/>
    <w:rsid w:val="001B5D0D"/>
    <w:rsid w:val="001C047C"/>
    <w:rsid w:val="001C214B"/>
    <w:rsid w:val="001C3162"/>
    <w:rsid w:val="001C44B8"/>
    <w:rsid w:val="001C54E2"/>
    <w:rsid w:val="001C6C43"/>
    <w:rsid w:val="001C756A"/>
    <w:rsid w:val="001C7811"/>
    <w:rsid w:val="001D01BF"/>
    <w:rsid w:val="001D11E1"/>
    <w:rsid w:val="001D2426"/>
    <w:rsid w:val="001D4FA7"/>
    <w:rsid w:val="001D6645"/>
    <w:rsid w:val="001D6E54"/>
    <w:rsid w:val="001D6E7A"/>
    <w:rsid w:val="001E0AF3"/>
    <w:rsid w:val="001E1769"/>
    <w:rsid w:val="001E28CE"/>
    <w:rsid w:val="001E2A0A"/>
    <w:rsid w:val="001E2E7E"/>
    <w:rsid w:val="001E7932"/>
    <w:rsid w:val="001F2880"/>
    <w:rsid w:val="001F4F2D"/>
    <w:rsid w:val="001F6758"/>
    <w:rsid w:val="001F6BA6"/>
    <w:rsid w:val="001F7553"/>
    <w:rsid w:val="00202871"/>
    <w:rsid w:val="00203CAF"/>
    <w:rsid w:val="002075D1"/>
    <w:rsid w:val="002078CF"/>
    <w:rsid w:val="002111AB"/>
    <w:rsid w:val="00214571"/>
    <w:rsid w:val="00214A7B"/>
    <w:rsid w:val="00216A96"/>
    <w:rsid w:val="00216D2D"/>
    <w:rsid w:val="002201CC"/>
    <w:rsid w:val="0022031E"/>
    <w:rsid w:val="00220E0D"/>
    <w:rsid w:val="0022188A"/>
    <w:rsid w:val="00222204"/>
    <w:rsid w:val="0022311E"/>
    <w:rsid w:val="00225727"/>
    <w:rsid w:val="00225FDD"/>
    <w:rsid w:val="00227135"/>
    <w:rsid w:val="0023040B"/>
    <w:rsid w:val="00232975"/>
    <w:rsid w:val="00232DB4"/>
    <w:rsid w:val="0023432F"/>
    <w:rsid w:val="00236279"/>
    <w:rsid w:val="00242565"/>
    <w:rsid w:val="0024303C"/>
    <w:rsid w:val="00244044"/>
    <w:rsid w:val="0024590B"/>
    <w:rsid w:val="0024628A"/>
    <w:rsid w:val="00247296"/>
    <w:rsid w:val="00250CE9"/>
    <w:rsid w:val="002512D5"/>
    <w:rsid w:val="00251D4D"/>
    <w:rsid w:val="00253A55"/>
    <w:rsid w:val="00254027"/>
    <w:rsid w:val="00254EC1"/>
    <w:rsid w:val="00254F5E"/>
    <w:rsid w:val="002554EB"/>
    <w:rsid w:val="00255853"/>
    <w:rsid w:val="002573EA"/>
    <w:rsid w:val="00257E1C"/>
    <w:rsid w:val="002639A2"/>
    <w:rsid w:val="00263B8C"/>
    <w:rsid w:val="00264D56"/>
    <w:rsid w:val="0026771A"/>
    <w:rsid w:val="002706BB"/>
    <w:rsid w:val="002728FE"/>
    <w:rsid w:val="00274DC9"/>
    <w:rsid w:val="002754E6"/>
    <w:rsid w:val="002762F7"/>
    <w:rsid w:val="002764DA"/>
    <w:rsid w:val="00277E74"/>
    <w:rsid w:val="00280446"/>
    <w:rsid w:val="002805F2"/>
    <w:rsid w:val="00282235"/>
    <w:rsid w:val="00283151"/>
    <w:rsid w:val="00285D15"/>
    <w:rsid w:val="00286192"/>
    <w:rsid w:val="00291DCC"/>
    <w:rsid w:val="00292132"/>
    <w:rsid w:val="00293365"/>
    <w:rsid w:val="00295642"/>
    <w:rsid w:val="00295655"/>
    <w:rsid w:val="002A0899"/>
    <w:rsid w:val="002A0D0B"/>
    <w:rsid w:val="002A1910"/>
    <w:rsid w:val="002A25E7"/>
    <w:rsid w:val="002A3F5F"/>
    <w:rsid w:val="002A4C4B"/>
    <w:rsid w:val="002A53F7"/>
    <w:rsid w:val="002B0552"/>
    <w:rsid w:val="002B09C0"/>
    <w:rsid w:val="002B2BA3"/>
    <w:rsid w:val="002B49CF"/>
    <w:rsid w:val="002B4EED"/>
    <w:rsid w:val="002B5115"/>
    <w:rsid w:val="002B52D9"/>
    <w:rsid w:val="002B79E7"/>
    <w:rsid w:val="002B7FBF"/>
    <w:rsid w:val="002C0DC8"/>
    <w:rsid w:val="002C1E3D"/>
    <w:rsid w:val="002C2E5C"/>
    <w:rsid w:val="002C68F5"/>
    <w:rsid w:val="002C6A87"/>
    <w:rsid w:val="002C72BA"/>
    <w:rsid w:val="002C7CE3"/>
    <w:rsid w:val="002D39AB"/>
    <w:rsid w:val="002D4731"/>
    <w:rsid w:val="002D5526"/>
    <w:rsid w:val="002D62A6"/>
    <w:rsid w:val="002D6DEC"/>
    <w:rsid w:val="002D79A5"/>
    <w:rsid w:val="002E00A8"/>
    <w:rsid w:val="002E025F"/>
    <w:rsid w:val="002E0523"/>
    <w:rsid w:val="002E1289"/>
    <w:rsid w:val="002E25FC"/>
    <w:rsid w:val="002E398E"/>
    <w:rsid w:val="002E6307"/>
    <w:rsid w:val="002E7596"/>
    <w:rsid w:val="002E79A7"/>
    <w:rsid w:val="002F1089"/>
    <w:rsid w:val="002F1F49"/>
    <w:rsid w:val="002F2751"/>
    <w:rsid w:val="002F3328"/>
    <w:rsid w:val="002F5603"/>
    <w:rsid w:val="002F569E"/>
    <w:rsid w:val="002F5AF4"/>
    <w:rsid w:val="002F5CB1"/>
    <w:rsid w:val="002F6C38"/>
    <w:rsid w:val="002F7013"/>
    <w:rsid w:val="0030081F"/>
    <w:rsid w:val="00300E70"/>
    <w:rsid w:val="00302978"/>
    <w:rsid w:val="00302E16"/>
    <w:rsid w:val="00303BF0"/>
    <w:rsid w:val="00304D32"/>
    <w:rsid w:val="00306694"/>
    <w:rsid w:val="003078E5"/>
    <w:rsid w:val="00310C84"/>
    <w:rsid w:val="00311FD9"/>
    <w:rsid w:val="00312B5A"/>
    <w:rsid w:val="00313134"/>
    <w:rsid w:val="0031360F"/>
    <w:rsid w:val="003162A6"/>
    <w:rsid w:val="003205F9"/>
    <w:rsid w:val="003245AA"/>
    <w:rsid w:val="00324F8C"/>
    <w:rsid w:val="00325A02"/>
    <w:rsid w:val="0032624E"/>
    <w:rsid w:val="00326CB8"/>
    <w:rsid w:val="003276FD"/>
    <w:rsid w:val="00330F5F"/>
    <w:rsid w:val="003314AA"/>
    <w:rsid w:val="00331960"/>
    <w:rsid w:val="003321A0"/>
    <w:rsid w:val="00334926"/>
    <w:rsid w:val="00337DA0"/>
    <w:rsid w:val="003437C6"/>
    <w:rsid w:val="003442FF"/>
    <w:rsid w:val="003445AC"/>
    <w:rsid w:val="00347C0D"/>
    <w:rsid w:val="003509AF"/>
    <w:rsid w:val="00351CC7"/>
    <w:rsid w:val="003528EE"/>
    <w:rsid w:val="00352ABE"/>
    <w:rsid w:val="003622CE"/>
    <w:rsid w:val="00364A9D"/>
    <w:rsid w:val="00365387"/>
    <w:rsid w:val="00365C14"/>
    <w:rsid w:val="00371306"/>
    <w:rsid w:val="003738AD"/>
    <w:rsid w:val="003738EE"/>
    <w:rsid w:val="00375B5C"/>
    <w:rsid w:val="00375DA8"/>
    <w:rsid w:val="00376797"/>
    <w:rsid w:val="003803C4"/>
    <w:rsid w:val="003816AF"/>
    <w:rsid w:val="0038212E"/>
    <w:rsid w:val="00383A52"/>
    <w:rsid w:val="00393562"/>
    <w:rsid w:val="00393E19"/>
    <w:rsid w:val="003955E7"/>
    <w:rsid w:val="0039589D"/>
    <w:rsid w:val="00395F22"/>
    <w:rsid w:val="003976EC"/>
    <w:rsid w:val="003A06BA"/>
    <w:rsid w:val="003A28B0"/>
    <w:rsid w:val="003A28CA"/>
    <w:rsid w:val="003A3AE3"/>
    <w:rsid w:val="003A5EBD"/>
    <w:rsid w:val="003B1EFF"/>
    <w:rsid w:val="003B4110"/>
    <w:rsid w:val="003B45B1"/>
    <w:rsid w:val="003B6DEE"/>
    <w:rsid w:val="003B6E12"/>
    <w:rsid w:val="003C0140"/>
    <w:rsid w:val="003C1362"/>
    <w:rsid w:val="003C2D70"/>
    <w:rsid w:val="003C658C"/>
    <w:rsid w:val="003C6F6F"/>
    <w:rsid w:val="003D0107"/>
    <w:rsid w:val="003D0649"/>
    <w:rsid w:val="003D211D"/>
    <w:rsid w:val="003D29EA"/>
    <w:rsid w:val="003D2A1A"/>
    <w:rsid w:val="003D3533"/>
    <w:rsid w:val="003D3877"/>
    <w:rsid w:val="003D393A"/>
    <w:rsid w:val="003D4226"/>
    <w:rsid w:val="003D4DB0"/>
    <w:rsid w:val="003D72FF"/>
    <w:rsid w:val="003D744E"/>
    <w:rsid w:val="003E0C1C"/>
    <w:rsid w:val="003E250D"/>
    <w:rsid w:val="003E3C9A"/>
    <w:rsid w:val="003E4A16"/>
    <w:rsid w:val="003E5BB5"/>
    <w:rsid w:val="003E72B0"/>
    <w:rsid w:val="003E72B2"/>
    <w:rsid w:val="003E7CDC"/>
    <w:rsid w:val="003F0927"/>
    <w:rsid w:val="003F2292"/>
    <w:rsid w:val="003F25E5"/>
    <w:rsid w:val="003F38C4"/>
    <w:rsid w:val="003F5BE7"/>
    <w:rsid w:val="003F76A3"/>
    <w:rsid w:val="003F7E38"/>
    <w:rsid w:val="003F7E64"/>
    <w:rsid w:val="00406935"/>
    <w:rsid w:val="0040759F"/>
    <w:rsid w:val="00410390"/>
    <w:rsid w:val="00410FFE"/>
    <w:rsid w:val="00414EA0"/>
    <w:rsid w:val="00416717"/>
    <w:rsid w:val="004167EB"/>
    <w:rsid w:val="004201A9"/>
    <w:rsid w:val="00420BA3"/>
    <w:rsid w:val="00420BF5"/>
    <w:rsid w:val="00420C3C"/>
    <w:rsid w:val="00420E85"/>
    <w:rsid w:val="00422D3A"/>
    <w:rsid w:val="0042520A"/>
    <w:rsid w:val="004269FA"/>
    <w:rsid w:val="004277A8"/>
    <w:rsid w:val="00427EA2"/>
    <w:rsid w:val="00431DE2"/>
    <w:rsid w:val="00431E79"/>
    <w:rsid w:val="00436405"/>
    <w:rsid w:val="00436B12"/>
    <w:rsid w:val="004372C6"/>
    <w:rsid w:val="00440A4F"/>
    <w:rsid w:val="00442919"/>
    <w:rsid w:val="00442CE8"/>
    <w:rsid w:val="004430D1"/>
    <w:rsid w:val="004431A0"/>
    <w:rsid w:val="00444873"/>
    <w:rsid w:val="00444DBA"/>
    <w:rsid w:val="00444E99"/>
    <w:rsid w:val="00445145"/>
    <w:rsid w:val="00450387"/>
    <w:rsid w:val="00454E74"/>
    <w:rsid w:val="00455558"/>
    <w:rsid w:val="00456386"/>
    <w:rsid w:val="0045647B"/>
    <w:rsid w:val="00457AD0"/>
    <w:rsid w:val="00460224"/>
    <w:rsid w:val="0046735C"/>
    <w:rsid w:val="004706F6"/>
    <w:rsid w:val="00470E59"/>
    <w:rsid w:val="004713CE"/>
    <w:rsid w:val="00473115"/>
    <w:rsid w:val="004762FF"/>
    <w:rsid w:val="00477FF3"/>
    <w:rsid w:val="00481EC7"/>
    <w:rsid w:val="00483760"/>
    <w:rsid w:val="0048722F"/>
    <w:rsid w:val="004879E3"/>
    <w:rsid w:val="00487A92"/>
    <w:rsid w:val="004907EC"/>
    <w:rsid w:val="00490E9C"/>
    <w:rsid w:val="00494FAC"/>
    <w:rsid w:val="00496EC1"/>
    <w:rsid w:val="004A0000"/>
    <w:rsid w:val="004A09A1"/>
    <w:rsid w:val="004A15F6"/>
    <w:rsid w:val="004A3DEC"/>
    <w:rsid w:val="004A4E03"/>
    <w:rsid w:val="004A507D"/>
    <w:rsid w:val="004A6F3F"/>
    <w:rsid w:val="004B063F"/>
    <w:rsid w:val="004B3793"/>
    <w:rsid w:val="004B38E3"/>
    <w:rsid w:val="004B7387"/>
    <w:rsid w:val="004B740C"/>
    <w:rsid w:val="004B785C"/>
    <w:rsid w:val="004C0FC4"/>
    <w:rsid w:val="004C2DDD"/>
    <w:rsid w:val="004C34E1"/>
    <w:rsid w:val="004D0388"/>
    <w:rsid w:val="004D0F3C"/>
    <w:rsid w:val="004D131D"/>
    <w:rsid w:val="004D67DA"/>
    <w:rsid w:val="004D7618"/>
    <w:rsid w:val="004D7C07"/>
    <w:rsid w:val="004E2562"/>
    <w:rsid w:val="004E5275"/>
    <w:rsid w:val="004E5B68"/>
    <w:rsid w:val="004E6B16"/>
    <w:rsid w:val="004F24E5"/>
    <w:rsid w:val="004F4F44"/>
    <w:rsid w:val="0050091B"/>
    <w:rsid w:val="00500E96"/>
    <w:rsid w:val="005138EA"/>
    <w:rsid w:val="00516F4B"/>
    <w:rsid w:val="00522B24"/>
    <w:rsid w:val="0052457C"/>
    <w:rsid w:val="005246AF"/>
    <w:rsid w:val="005258DD"/>
    <w:rsid w:val="0053139F"/>
    <w:rsid w:val="00532179"/>
    <w:rsid w:val="005346F2"/>
    <w:rsid w:val="00535862"/>
    <w:rsid w:val="00536061"/>
    <w:rsid w:val="0053640E"/>
    <w:rsid w:val="0053641C"/>
    <w:rsid w:val="00541381"/>
    <w:rsid w:val="00541913"/>
    <w:rsid w:val="005430A4"/>
    <w:rsid w:val="00543DF5"/>
    <w:rsid w:val="0054507E"/>
    <w:rsid w:val="00546389"/>
    <w:rsid w:val="005503E3"/>
    <w:rsid w:val="0055086C"/>
    <w:rsid w:val="0055117D"/>
    <w:rsid w:val="0055154D"/>
    <w:rsid w:val="0055170C"/>
    <w:rsid w:val="00551896"/>
    <w:rsid w:val="00554254"/>
    <w:rsid w:val="0055585E"/>
    <w:rsid w:val="00561389"/>
    <w:rsid w:val="0056246E"/>
    <w:rsid w:val="00562DA9"/>
    <w:rsid w:val="005638F3"/>
    <w:rsid w:val="00564224"/>
    <w:rsid w:val="00564A2E"/>
    <w:rsid w:val="005676A0"/>
    <w:rsid w:val="0057037B"/>
    <w:rsid w:val="005711FE"/>
    <w:rsid w:val="005726A4"/>
    <w:rsid w:val="00574C7C"/>
    <w:rsid w:val="00576469"/>
    <w:rsid w:val="00576ABE"/>
    <w:rsid w:val="00580000"/>
    <w:rsid w:val="0058158F"/>
    <w:rsid w:val="005850D1"/>
    <w:rsid w:val="00585CA6"/>
    <w:rsid w:val="0058671E"/>
    <w:rsid w:val="00587C52"/>
    <w:rsid w:val="00594889"/>
    <w:rsid w:val="00595A95"/>
    <w:rsid w:val="005963B4"/>
    <w:rsid w:val="005965AB"/>
    <w:rsid w:val="005A0D86"/>
    <w:rsid w:val="005A11D3"/>
    <w:rsid w:val="005A1B6E"/>
    <w:rsid w:val="005A5000"/>
    <w:rsid w:val="005A587A"/>
    <w:rsid w:val="005B00C6"/>
    <w:rsid w:val="005B0EFF"/>
    <w:rsid w:val="005B16BE"/>
    <w:rsid w:val="005B5187"/>
    <w:rsid w:val="005B7A96"/>
    <w:rsid w:val="005B7DD1"/>
    <w:rsid w:val="005C372E"/>
    <w:rsid w:val="005C38A8"/>
    <w:rsid w:val="005C6094"/>
    <w:rsid w:val="005C652A"/>
    <w:rsid w:val="005C68F7"/>
    <w:rsid w:val="005C6D8D"/>
    <w:rsid w:val="005C7729"/>
    <w:rsid w:val="005D2377"/>
    <w:rsid w:val="005D30FB"/>
    <w:rsid w:val="005D7943"/>
    <w:rsid w:val="005D7F6B"/>
    <w:rsid w:val="005E1D84"/>
    <w:rsid w:val="005E3700"/>
    <w:rsid w:val="005E3D96"/>
    <w:rsid w:val="005E4E5C"/>
    <w:rsid w:val="005E5394"/>
    <w:rsid w:val="005E5C7A"/>
    <w:rsid w:val="005E6359"/>
    <w:rsid w:val="005F5814"/>
    <w:rsid w:val="0060321A"/>
    <w:rsid w:val="00605644"/>
    <w:rsid w:val="00607365"/>
    <w:rsid w:val="00610095"/>
    <w:rsid w:val="006123B5"/>
    <w:rsid w:val="00615C63"/>
    <w:rsid w:val="00616C8C"/>
    <w:rsid w:val="00622A87"/>
    <w:rsid w:val="006233E7"/>
    <w:rsid w:val="006279DC"/>
    <w:rsid w:val="00630FA8"/>
    <w:rsid w:val="006336D7"/>
    <w:rsid w:val="00634488"/>
    <w:rsid w:val="006401B9"/>
    <w:rsid w:val="006500A1"/>
    <w:rsid w:val="006507D5"/>
    <w:rsid w:val="006533EE"/>
    <w:rsid w:val="006544EA"/>
    <w:rsid w:val="00662DEF"/>
    <w:rsid w:val="00663CFB"/>
    <w:rsid w:val="006672C8"/>
    <w:rsid w:val="006709EE"/>
    <w:rsid w:val="00681418"/>
    <w:rsid w:val="00681B41"/>
    <w:rsid w:val="00681BC6"/>
    <w:rsid w:val="00683D4A"/>
    <w:rsid w:val="00685201"/>
    <w:rsid w:val="00687856"/>
    <w:rsid w:val="00690FCC"/>
    <w:rsid w:val="0069171F"/>
    <w:rsid w:val="0069503D"/>
    <w:rsid w:val="00695DEC"/>
    <w:rsid w:val="006A10D3"/>
    <w:rsid w:val="006A122F"/>
    <w:rsid w:val="006A22DD"/>
    <w:rsid w:val="006A2EB6"/>
    <w:rsid w:val="006A35CC"/>
    <w:rsid w:val="006A6628"/>
    <w:rsid w:val="006A6F26"/>
    <w:rsid w:val="006B137E"/>
    <w:rsid w:val="006B685D"/>
    <w:rsid w:val="006B6BB6"/>
    <w:rsid w:val="006B6F48"/>
    <w:rsid w:val="006C12DF"/>
    <w:rsid w:val="006C61A6"/>
    <w:rsid w:val="006C63D3"/>
    <w:rsid w:val="006D2E9E"/>
    <w:rsid w:val="006D40D7"/>
    <w:rsid w:val="006E00D6"/>
    <w:rsid w:val="006E182E"/>
    <w:rsid w:val="006E34D0"/>
    <w:rsid w:val="006E5156"/>
    <w:rsid w:val="006E5B9D"/>
    <w:rsid w:val="006E7D3B"/>
    <w:rsid w:val="006F0390"/>
    <w:rsid w:val="006F05AE"/>
    <w:rsid w:val="006F3CD9"/>
    <w:rsid w:val="006F4B6F"/>
    <w:rsid w:val="006F4D7E"/>
    <w:rsid w:val="0070204C"/>
    <w:rsid w:val="007067B0"/>
    <w:rsid w:val="00707E20"/>
    <w:rsid w:val="007125A5"/>
    <w:rsid w:val="00713478"/>
    <w:rsid w:val="00723E6C"/>
    <w:rsid w:val="007240A1"/>
    <w:rsid w:val="0072523D"/>
    <w:rsid w:val="00726EE7"/>
    <w:rsid w:val="00727159"/>
    <w:rsid w:val="0072771A"/>
    <w:rsid w:val="00727DBD"/>
    <w:rsid w:val="00734471"/>
    <w:rsid w:val="007349CA"/>
    <w:rsid w:val="00735490"/>
    <w:rsid w:val="0074042E"/>
    <w:rsid w:val="00741667"/>
    <w:rsid w:val="00743150"/>
    <w:rsid w:val="00744FEA"/>
    <w:rsid w:val="00745613"/>
    <w:rsid w:val="007477DB"/>
    <w:rsid w:val="007539B7"/>
    <w:rsid w:val="007605C0"/>
    <w:rsid w:val="00762089"/>
    <w:rsid w:val="0076253F"/>
    <w:rsid w:val="00764B0E"/>
    <w:rsid w:val="00766F89"/>
    <w:rsid w:val="0076759E"/>
    <w:rsid w:val="00767B94"/>
    <w:rsid w:val="0077449A"/>
    <w:rsid w:val="00775C8C"/>
    <w:rsid w:val="00781B62"/>
    <w:rsid w:val="00782802"/>
    <w:rsid w:val="00782DC1"/>
    <w:rsid w:val="00783D10"/>
    <w:rsid w:val="0078416F"/>
    <w:rsid w:val="007902E4"/>
    <w:rsid w:val="00790542"/>
    <w:rsid w:val="00791BEC"/>
    <w:rsid w:val="00792DBE"/>
    <w:rsid w:val="007970B8"/>
    <w:rsid w:val="00797572"/>
    <w:rsid w:val="007977CE"/>
    <w:rsid w:val="007A4ABB"/>
    <w:rsid w:val="007B325A"/>
    <w:rsid w:val="007B5219"/>
    <w:rsid w:val="007B54CA"/>
    <w:rsid w:val="007B6B6F"/>
    <w:rsid w:val="007B74DF"/>
    <w:rsid w:val="007C0E9B"/>
    <w:rsid w:val="007C2BCB"/>
    <w:rsid w:val="007C4441"/>
    <w:rsid w:val="007C503C"/>
    <w:rsid w:val="007C57BA"/>
    <w:rsid w:val="007C5A1A"/>
    <w:rsid w:val="007D1468"/>
    <w:rsid w:val="007D293C"/>
    <w:rsid w:val="007D44DF"/>
    <w:rsid w:val="007D4971"/>
    <w:rsid w:val="007D546A"/>
    <w:rsid w:val="007D6AB1"/>
    <w:rsid w:val="007D7FB8"/>
    <w:rsid w:val="007E0161"/>
    <w:rsid w:val="007E4201"/>
    <w:rsid w:val="007E66C1"/>
    <w:rsid w:val="007E6FD0"/>
    <w:rsid w:val="007F01A2"/>
    <w:rsid w:val="007F1752"/>
    <w:rsid w:val="007F2A0F"/>
    <w:rsid w:val="007F496C"/>
    <w:rsid w:val="007F6117"/>
    <w:rsid w:val="007F63BA"/>
    <w:rsid w:val="007F7A11"/>
    <w:rsid w:val="007F7D5B"/>
    <w:rsid w:val="0080366D"/>
    <w:rsid w:val="008057C6"/>
    <w:rsid w:val="00805995"/>
    <w:rsid w:val="00805AD3"/>
    <w:rsid w:val="008062AA"/>
    <w:rsid w:val="00811495"/>
    <w:rsid w:val="008122B2"/>
    <w:rsid w:val="0081262A"/>
    <w:rsid w:val="00813CE2"/>
    <w:rsid w:val="00820FC4"/>
    <w:rsid w:val="00821598"/>
    <w:rsid w:val="00822DD5"/>
    <w:rsid w:val="00822FDF"/>
    <w:rsid w:val="008248DA"/>
    <w:rsid w:val="00824B55"/>
    <w:rsid w:val="00825128"/>
    <w:rsid w:val="008314E5"/>
    <w:rsid w:val="00841212"/>
    <w:rsid w:val="008425E3"/>
    <w:rsid w:val="00846F6C"/>
    <w:rsid w:val="008477EB"/>
    <w:rsid w:val="00847A06"/>
    <w:rsid w:val="00850C3A"/>
    <w:rsid w:val="008510BC"/>
    <w:rsid w:val="00855C18"/>
    <w:rsid w:val="008560CE"/>
    <w:rsid w:val="008567BF"/>
    <w:rsid w:val="00860461"/>
    <w:rsid w:val="00860698"/>
    <w:rsid w:val="00860B9C"/>
    <w:rsid w:val="0086285E"/>
    <w:rsid w:val="00865098"/>
    <w:rsid w:val="00865227"/>
    <w:rsid w:val="00870BA0"/>
    <w:rsid w:val="0087156B"/>
    <w:rsid w:val="00872BB2"/>
    <w:rsid w:val="00876350"/>
    <w:rsid w:val="008770E6"/>
    <w:rsid w:val="008771F5"/>
    <w:rsid w:val="00877B4E"/>
    <w:rsid w:val="00877FE2"/>
    <w:rsid w:val="0088034A"/>
    <w:rsid w:val="00883B5E"/>
    <w:rsid w:val="00884F5C"/>
    <w:rsid w:val="00886AFA"/>
    <w:rsid w:val="008943C8"/>
    <w:rsid w:val="00894C8E"/>
    <w:rsid w:val="00895520"/>
    <w:rsid w:val="00897290"/>
    <w:rsid w:val="008A20AD"/>
    <w:rsid w:val="008A25AC"/>
    <w:rsid w:val="008A4651"/>
    <w:rsid w:val="008A4A2C"/>
    <w:rsid w:val="008A5188"/>
    <w:rsid w:val="008A5F14"/>
    <w:rsid w:val="008A7871"/>
    <w:rsid w:val="008B067A"/>
    <w:rsid w:val="008B0E1F"/>
    <w:rsid w:val="008B2FF1"/>
    <w:rsid w:val="008B3810"/>
    <w:rsid w:val="008B5BD9"/>
    <w:rsid w:val="008B5E06"/>
    <w:rsid w:val="008C171F"/>
    <w:rsid w:val="008C18D6"/>
    <w:rsid w:val="008D193A"/>
    <w:rsid w:val="008D2D3F"/>
    <w:rsid w:val="008D2F44"/>
    <w:rsid w:val="008D7F5B"/>
    <w:rsid w:val="008E20CE"/>
    <w:rsid w:val="008E3608"/>
    <w:rsid w:val="008E7C85"/>
    <w:rsid w:val="008F1C30"/>
    <w:rsid w:val="008F2A18"/>
    <w:rsid w:val="008F4C7E"/>
    <w:rsid w:val="008F5244"/>
    <w:rsid w:val="008F54E3"/>
    <w:rsid w:val="008F5900"/>
    <w:rsid w:val="008F649C"/>
    <w:rsid w:val="008F6875"/>
    <w:rsid w:val="008F7696"/>
    <w:rsid w:val="009002D7"/>
    <w:rsid w:val="009003DB"/>
    <w:rsid w:val="0090250D"/>
    <w:rsid w:val="009028F4"/>
    <w:rsid w:val="00902A48"/>
    <w:rsid w:val="0090430E"/>
    <w:rsid w:val="0090493C"/>
    <w:rsid w:val="00905B84"/>
    <w:rsid w:val="00906AE0"/>
    <w:rsid w:val="00907AC0"/>
    <w:rsid w:val="00910DEF"/>
    <w:rsid w:val="0091111B"/>
    <w:rsid w:val="00911447"/>
    <w:rsid w:val="00911771"/>
    <w:rsid w:val="009136F6"/>
    <w:rsid w:val="00914B01"/>
    <w:rsid w:val="009157DB"/>
    <w:rsid w:val="009166BC"/>
    <w:rsid w:val="009173E1"/>
    <w:rsid w:val="00917AB0"/>
    <w:rsid w:val="009237C4"/>
    <w:rsid w:val="00926300"/>
    <w:rsid w:val="00926D22"/>
    <w:rsid w:val="00932E9F"/>
    <w:rsid w:val="009331FA"/>
    <w:rsid w:val="00934DD1"/>
    <w:rsid w:val="009358C5"/>
    <w:rsid w:val="009367F8"/>
    <w:rsid w:val="00936CE1"/>
    <w:rsid w:val="009410C0"/>
    <w:rsid w:val="009412CB"/>
    <w:rsid w:val="00941D73"/>
    <w:rsid w:val="0094388E"/>
    <w:rsid w:val="009468CB"/>
    <w:rsid w:val="0094696D"/>
    <w:rsid w:val="0094791C"/>
    <w:rsid w:val="00952C0B"/>
    <w:rsid w:val="00953B00"/>
    <w:rsid w:val="00955551"/>
    <w:rsid w:val="00960B7E"/>
    <w:rsid w:val="009623FA"/>
    <w:rsid w:val="009627AE"/>
    <w:rsid w:val="0096343A"/>
    <w:rsid w:val="00967702"/>
    <w:rsid w:val="0097011F"/>
    <w:rsid w:val="00971765"/>
    <w:rsid w:val="00974E57"/>
    <w:rsid w:val="009751CA"/>
    <w:rsid w:val="00975CFF"/>
    <w:rsid w:val="00976AF9"/>
    <w:rsid w:val="00980F1A"/>
    <w:rsid w:val="00981A60"/>
    <w:rsid w:val="00983390"/>
    <w:rsid w:val="00983E95"/>
    <w:rsid w:val="00984728"/>
    <w:rsid w:val="00984E0A"/>
    <w:rsid w:val="009853EE"/>
    <w:rsid w:val="00985ABE"/>
    <w:rsid w:val="009876F0"/>
    <w:rsid w:val="009934BA"/>
    <w:rsid w:val="009934CA"/>
    <w:rsid w:val="00993676"/>
    <w:rsid w:val="00997647"/>
    <w:rsid w:val="009A145B"/>
    <w:rsid w:val="009A17F2"/>
    <w:rsid w:val="009A366C"/>
    <w:rsid w:val="009A4044"/>
    <w:rsid w:val="009A473F"/>
    <w:rsid w:val="009A572F"/>
    <w:rsid w:val="009B0924"/>
    <w:rsid w:val="009B161E"/>
    <w:rsid w:val="009B1683"/>
    <w:rsid w:val="009B1EE4"/>
    <w:rsid w:val="009B2BB9"/>
    <w:rsid w:val="009B740B"/>
    <w:rsid w:val="009C01ED"/>
    <w:rsid w:val="009C3413"/>
    <w:rsid w:val="009C3AF1"/>
    <w:rsid w:val="009C4811"/>
    <w:rsid w:val="009C70E5"/>
    <w:rsid w:val="009D0AA9"/>
    <w:rsid w:val="009D3D16"/>
    <w:rsid w:val="009D4B9B"/>
    <w:rsid w:val="009D58DF"/>
    <w:rsid w:val="009D6BBC"/>
    <w:rsid w:val="009D6FE7"/>
    <w:rsid w:val="009E13F5"/>
    <w:rsid w:val="009E25B8"/>
    <w:rsid w:val="009E373F"/>
    <w:rsid w:val="009E60D8"/>
    <w:rsid w:val="009E76D2"/>
    <w:rsid w:val="009F1412"/>
    <w:rsid w:val="009F605F"/>
    <w:rsid w:val="009F7172"/>
    <w:rsid w:val="009F7A4A"/>
    <w:rsid w:val="009F7F6D"/>
    <w:rsid w:val="00A004E0"/>
    <w:rsid w:val="00A00742"/>
    <w:rsid w:val="00A017AB"/>
    <w:rsid w:val="00A03837"/>
    <w:rsid w:val="00A04122"/>
    <w:rsid w:val="00A07DBA"/>
    <w:rsid w:val="00A101AD"/>
    <w:rsid w:val="00A1501A"/>
    <w:rsid w:val="00A158F0"/>
    <w:rsid w:val="00A22D61"/>
    <w:rsid w:val="00A23561"/>
    <w:rsid w:val="00A27E5C"/>
    <w:rsid w:val="00A33E2F"/>
    <w:rsid w:val="00A340FD"/>
    <w:rsid w:val="00A35026"/>
    <w:rsid w:val="00A3565E"/>
    <w:rsid w:val="00A40745"/>
    <w:rsid w:val="00A41FB5"/>
    <w:rsid w:val="00A42688"/>
    <w:rsid w:val="00A43358"/>
    <w:rsid w:val="00A434B4"/>
    <w:rsid w:val="00A4495D"/>
    <w:rsid w:val="00A457E3"/>
    <w:rsid w:val="00A510B4"/>
    <w:rsid w:val="00A51FD3"/>
    <w:rsid w:val="00A55532"/>
    <w:rsid w:val="00A560AC"/>
    <w:rsid w:val="00A56BB5"/>
    <w:rsid w:val="00A57BA9"/>
    <w:rsid w:val="00A60673"/>
    <w:rsid w:val="00A61869"/>
    <w:rsid w:val="00A65D01"/>
    <w:rsid w:val="00A66FA0"/>
    <w:rsid w:val="00A70979"/>
    <w:rsid w:val="00A70A02"/>
    <w:rsid w:val="00A723E9"/>
    <w:rsid w:val="00A72A8E"/>
    <w:rsid w:val="00A749E9"/>
    <w:rsid w:val="00A7524C"/>
    <w:rsid w:val="00A75437"/>
    <w:rsid w:val="00A77265"/>
    <w:rsid w:val="00A81F2B"/>
    <w:rsid w:val="00A83C67"/>
    <w:rsid w:val="00A83D0C"/>
    <w:rsid w:val="00A84E05"/>
    <w:rsid w:val="00A85028"/>
    <w:rsid w:val="00A8528C"/>
    <w:rsid w:val="00A907C8"/>
    <w:rsid w:val="00A90EAD"/>
    <w:rsid w:val="00A92A64"/>
    <w:rsid w:val="00A9312D"/>
    <w:rsid w:val="00A96F8B"/>
    <w:rsid w:val="00A971C6"/>
    <w:rsid w:val="00A97401"/>
    <w:rsid w:val="00AA0052"/>
    <w:rsid w:val="00AA0F44"/>
    <w:rsid w:val="00AA4027"/>
    <w:rsid w:val="00AA4ADA"/>
    <w:rsid w:val="00AA6B5B"/>
    <w:rsid w:val="00AA720E"/>
    <w:rsid w:val="00AB4321"/>
    <w:rsid w:val="00AC0B44"/>
    <w:rsid w:val="00AC133B"/>
    <w:rsid w:val="00AC29DE"/>
    <w:rsid w:val="00AC4698"/>
    <w:rsid w:val="00AC52E8"/>
    <w:rsid w:val="00AC5828"/>
    <w:rsid w:val="00AC69F8"/>
    <w:rsid w:val="00AC7FCA"/>
    <w:rsid w:val="00AD43E1"/>
    <w:rsid w:val="00AD68A6"/>
    <w:rsid w:val="00AD6CB5"/>
    <w:rsid w:val="00AE3228"/>
    <w:rsid w:val="00AF05B0"/>
    <w:rsid w:val="00AF296A"/>
    <w:rsid w:val="00AF63FA"/>
    <w:rsid w:val="00B00037"/>
    <w:rsid w:val="00B01309"/>
    <w:rsid w:val="00B01B53"/>
    <w:rsid w:val="00B040C3"/>
    <w:rsid w:val="00B10377"/>
    <w:rsid w:val="00B115B0"/>
    <w:rsid w:val="00B13F66"/>
    <w:rsid w:val="00B1448D"/>
    <w:rsid w:val="00B1479C"/>
    <w:rsid w:val="00B1529D"/>
    <w:rsid w:val="00B20AE7"/>
    <w:rsid w:val="00B257D4"/>
    <w:rsid w:val="00B30B7D"/>
    <w:rsid w:val="00B31896"/>
    <w:rsid w:val="00B319D6"/>
    <w:rsid w:val="00B32212"/>
    <w:rsid w:val="00B325C7"/>
    <w:rsid w:val="00B3439E"/>
    <w:rsid w:val="00B3445B"/>
    <w:rsid w:val="00B351A2"/>
    <w:rsid w:val="00B3522A"/>
    <w:rsid w:val="00B35660"/>
    <w:rsid w:val="00B370E9"/>
    <w:rsid w:val="00B3746D"/>
    <w:rsid w:val="00B406B2"/>
    <w:rsid w:val="00B406F1"/>
    <w:rsid w:val="00B40E52"/>
    <w:rsid w:val="00B45818"/>
    <w:rsid w:val="00B462EE"/>
    <w:rsid w:val="00B56D84"/>
    <w:rsid w:val="00B57510"/>
    <w:rsid w:val="00B632A5"/>
    <w:rsid w:val="00B64BD9"/>
    <w:rsid w:val="00B6583E"/>
    <w:rsid w:val="00B65A2B"/>
    <w:rsid w:val="00B661EE"/>
    <w:rsid w:val="00B7576E"/>
    <w:rsid w:val="00B804C2"/>
    <w:rsid w:val="00B81033"/>
    <w:rsid w:val="00B81D89"/>
    <w:rsid w:val="00B85F41"/>
    <w:rsid w:val="00B90354"/>
    <w:rsid w:val="00B90EB4"/>
    <w:rsid w:val="00B920FC"/>
    <w:rsid w:val="00B923BB"/>
    <w:rsid w:val="00B9336F"/>
    <w:rsid w:val="00B94BE7"/>
    <w:rsid w:val="00B95FAC"/>
    <w:rsid w:val="00B97576"/>
    <w:rsid w:val="00B9771A"/>
    <w:rsid w:val="00BA0264"/>
    <w:rsid w:val="00BA14F0"/>
    <w:rsid w:val="00BA4FA5"/>
    <w:rsid w:val="00BA5CF0"/>
    <w:rsid w:val="00BB2177"/>
    <w:rsid w:val="00BB22C2"/>
    <w:rsid w:val="00BB4E80"/>
    <w:rsid w:val="00BB5894"/>
    <w:rsid w:val="00BB591A"/>
    <w:rsid w:val="00BC23C0"/>
    <w:rsid w:val="00BC2946"/>
    <w:rsid w:val="00BC4E30"/>
    <w:rsid w:val="00BC72A6"/>
    <w:rsid w:val="00BD1331"/>
    <w:rsid w:val="00BD20A3"/>
    <w:rsid w:val="00BD416C"/>
    <w:rsid w:val="00BD438D"/>
    <w:rsid w:val="00BD4779"/>
    <w:rsid w:val="00BD5B7A"/>
    <w:rsid w:val="00BD68F3"/>
    <w:rsid w:val="00BE2154"/>
    <w:rsid w:val="00BE4284"/>
    <w:rsid w:val="00BE4949"/>
    <w:rsid w:val="00BE57F7"/>
    <w:rsid w:val="00BE5844"/>
    <w:rsid w:val="00BE615F"/>
    <w:rsid w:val="00BE6B10"/>
    <w:rsid w:val="00BE6C45"/>
    <w:rsid w:val="00BF2A53"/>
    <w:rsid w:val="00BF45A2"/>
    <w:rsid w:val="00BF4D4E"/>
    <w:rsid w:val="00BF57FB"/>
    <w:rsid w:val="00BF74BF"/>
    <w:rsid w:val="00C009D9"/>
    <w:rsid w:val="00C10419"/>
    <w:rsid w:val="00C121B5"/>
    <w:rsid w:val="00C155F7"/>
    <w:rsid w:val="00C17190"/>
    <w:rsid w:val="00C17573"/>
    <w:rsid w:val="00C2010D"/>
    <w:rsid w:val="00C21BB6"/>
    <w:rsid w:val="00C223F2"/>
    <w:rsid w:val="00C229B7"/>
    <w:rsid w:val="00C2682F"/>
    <w:rsid w:val="00C271D3"/>
    <w:rsid w:val="00C320B6"/>
    <w:rsid w:val="00C3267E"/>
    <w:rsid w:val="00C32EAE"/>
    <w:rsid w:val="00C33E87"/>
    <w:rsid w:val="00C4088C"/>
    <w:rsid w:val="00C40FB0"/>
    <w:rsid w:val="00C44B4D"/>
    <w:rsid w:val="00C50AA6"/>
    <w:rsid w:val="00C50C51"/>
    <w:rsid w:val="00C51BF9"/>
    <w:rsid w:val="00C5254B"/>
    <w:rsid w:val="00C533CB"/>
    <w:rsid w:val="00C5550D"/>
    <w:rsid w:val="00C60137"/>
    <w:rsid w:val="00C60183"/>
    <w:rsid w:val="00C60BD8"/>
    <w:rsid w:val="00C6155D"/>
    <w:rsid w:val="00C61CFC"/>
    <w:rsid w:val="00C621DD"/>
    <w:rsid w:val="00C65263"/>
    <w:rsid w:val="00C65765"/>
    <w:rsid w:val="00C7016B"/>
    <w:rsid w:val="00C737D5"/>
    <w:rsid w:val="00C75793"/>
    <w:rsid w:val="00C77CDA"/>
    <w:rsid w:val="00C80FD7"/>
    <w:rsid w:val="00C818BD"/>
    <w:rsid w:val="00C82B55"/>
    <w:rsid w:val="00C82CCD"/>
    <w:rsid w:val="00C83954"/>
    <w:rsid w:val="00C857B6"/>
    <w:rsid w:val="00C877DC"/>
    <w:rsid w:val="00C92B71"/>
    <w:rsid w:val="00C9369B"/>
    <w:rsid w:val="00C9613D"/>
    <w:rsid w:val="00C965E3"/>
    <w:rsid w:val="00CA0403"/>
    <w:rsid w:val="00CA0B30"/>
    <w:rsid w:val="00CA1669"/>
    <w:rsid w:val="00CA1779"/>
    <w:rsid w:val="00CA2AC4"/>
    <w:rsid w:val="00CA4F80"/>
    <w:rsid w:val="00CB1A9E"/>
    <w:rsid w:val="00CB27AD"/>
    <w:rsid w:val="00CB3CEC"/>
    <w:rsid w:val="00CB4044"/>
    <w:rsid w:val="00CB483A"/>
    <w:rsid w:val="00CB6BAF"/>
    <w:rsid w:val="00CB7847"/>
    <w:rsid w:val="00CB7C6B"/>
    <w:rsid w:val="00CC01DE"/>
    <w:rsid w:val="00CC57DC"/>
    <w:rsid w:val="00CC6509"/>
    <w:rsid w:val="00CD00E8"/>
    <w:rsid w:val="00CD2878"/>
    <w:rsid w:val="00CD5FE6"/>
    <w:rsid w:val="00CD6BEF"/>
    <w:rsid w:val="00CD7248"/>
    <w:rsid w:val="00CE10F9"/>
    <w:rsid w:val="00CE24D6"/>
    <w:rsid w:val="00CE2D94"/>
    <w:rsid w:val="00CE4E77"/>
    <w:rsid w:val="00CE6C4C"/>
    <w:rsid w:val="00CF0CC1"/>
    <w:rsid w:val="00CF1A0C"/>
    <w:rsid w:val="00CF3A20"/>
    <w:rsid w:val="00CF4B8C"/>
    <w:rsid w:val="00CF4FAC"/>
    <w:rsid w:val="00CF5B42"/>
    <w:rsid w:val="00CF5CF2"/>
    <w:rsid w:val="00CF68B0"/>
    <w:rsid w:val="00CF6A64"/>
    <w:rsid w:val="00D01035"/>
    <w:rsid w:val="00D029BE"/>
    <w:rsid w:val="00D033D6"/>
    <w:rsid w:val="00D04366"/>
    <w:rsid w:val="00D04C92"/>
    <w:rsid w:val="00D11285"/>
    <w:rsid w:val="00D11328"/>
    <w:rsid w:val="00D127FB"/>
    <w:rsid w:val="00D13C1B"/>
    <w:rsid w:val="00D15D72"/>
    <w:rsid w:val="00D175B8"/>
    <w:rsid w:val="00D20327"/>
    <w:rsid w:val="00D20D62"/>
    <w:rsid w:val="00D23067"/>
    <w:rsid w:val="00D2349B"/>
    <w:rsid w:val="00D24A2F"/>
    <w:rsid w:val="00D27310"/>
    <w:rsid w:val="00D3318D"/>
    <w:rsid w:val="00D361CD"/>
    <w:rsid w:val="00D36940"/>
    <w:rsid w:val="00D37302"/>
    <w:rsid w:val="00D41711"/>
    <w:rsid w:val="00D41DCE"/>
    <w:rsid w:val="00D42641"/>
    <w:rsid w:val="00D448AE"/>
    <w:rsid w:val="00D450C9"/>
    <w:rsid w:val="00D45F1E"/>
    <w:rsid w:val="00D5013D"/>
    <w:rsid w:val="00D52334"/>
    <w:rsid w:val="00D56E20"/>
    <w:rsid w:val="00D62A72"/>
    <w:rsid w:val="00D64416"/>
    <w:rsid w:val="00D6670F"/>
    <w:rsid w:val="00D67F1A"/>
    <w:rsid w:val="00D70BB5"/>
    <w:rsid w:val="00D72D3C"/>
    <w:rsid w:val="00D75161"/>
    <w:rsid w:val="00D77323"/>
    <w:rsid w:val="00D7740C"/>
    <w:rsid w:val="00D833F7"/>
    <w:rsid w:val="00D83433"/>
    <w:rsid w:val="00D84746"/>
    <w:rsid w:val="00D8489B"/>
    <w:rsid w:val="00D93597"/>
    <w:rsid w:val="00D94774"/>
    <w:rsid w:val="00D94C3E"/>
    <w:rsid w:val="00D956B6"/>
    <w:rsid w:val="00DA3761"/>
    <w:rsid w:val="00DA46C9"/>
    <w:rsid w:val="00DA4B3B"/>
    <w:rsid w:val="00DA5DAA"/>
    <w:rsid w:val="00DA694D"/>
    <w:rsid w:val="00DA7A4C"/>
    <w:rsid w:val="00DB0258"/>
    <w:rsid w:val="00DB04BA"/>
    <w:rsid w:val="00DB0BDF"/>
    <w:rsid w:val="00DB16DA"/>
    <w:rsid w:val="00DB389D"/>
    <w:rsid w:val="00DB4185"/>
    <w:rsid w:val="00DB520A"/>
    <w:rsid w:val="00DB5707"/>
    <w:rsid w:val="00DC3100"/>
    <w:rsid w:val="00DC3D5C"/>
    <w:rsid w:val="00DC4F27"/>
    <w:rsid w:val="00DC6679"/>
    <w:rsid w:val="00DD0184"/>
    <w:rsid w:val="00DD073B"/>
    <w:rsid w:val="00DD19E9"/>
    <w:rsid w:val="00DD1C57"/>
    <w:rsid w:val="00DD213F"/>
    <w:rsid w:val="00DD29D1"/>
    <w:rsid w:val="00DD5E7E"/>
    <w:rsid w:val="00DE14AA"/>
    <w:rsid w:val="00DE1DF6"/>
    <w:rsid w:val="00DE2A79"/>
    <w:rsid w:val="00DE43FF"/>
    <w:rsid w:val="00DE7903"/>
    <w:rsid w:val="00DF3BDB"/>
    <w:rsid w:val="00DF7D51"/>
    <w:rsid w:val="00E01290"/>
    <w:rsid w:val="00E0151B"/>
    <w:rsid w:val="00E032FB"/>
    <w:rsid w:val="00E04BF4"/>
    <w:rsid w:val="00E0775A"/>
    <w:rsid w:val="00E1100F"/>
    <w:rsid w:val="00E23167"/>
    <w:rsid w:val="00E23233"/>
    <w:rsid w:val="00E252EA"/>
    <w:rsid w:val="00E25CA9"/>
    <w:rsid w:val="00E25D34"/>
    <w:rsid w:val="00E30088"/>
    <w:rsid w:val="00E30DBD"/>
    <w:rsid w:val="00E31940"/>
    <w:rsid w:val="00E33EF0"/>
    <w:rsid w:val="00E340C5"/>
    <w:rsid w:val="00E37BEB"/>
    <w:rsid w:val="00E40A65"/>
    <w:rsid w:val="00E433E5"/>
    <w:rsid w:val="00E449E1"/>
    <w:rsid w:val="00E4626B"/>
    <w:rsid w:val="00E473C2"/>
    <w:rsid w:val="00E473CC"/>
    <w:rsid w:val="00E475E1"/>
    <w:rsid w:val="00E50B15"/>
    <w:rsid w:val="00E5119D"/>
    <w:rsid w:val="00E51AA3"/>
    <w:rsid w:val="00E57A02"/>
    <w:rsid w:val="00E60BF2"/>
    <w:rsid w:val="00E60D64"/>
    <w:rsid w:val="00E61101"/>
    <w:rsid w:val="00E634B2"/>
    <w:rsid w:val="00E6492C"/>
    <w:rsid w:val="00E708AC"/>
    <w:rsid w:val="00E718E4"/>
    <w:rsid w:val="00E735B0"/>
    <w:rsid w:val="00E755F9"/>
    <w:rsid w:val="00E82127"/>
    <w:rsid w:val="00E87229"/>
    <w:rsid w:val="00E93CC5"/>
    <w:rsid w:val="00E95EA5"/>
    <w:rsid w:val="00E96A75"/>
    <w:rsid w:val="00E97825"/>
    <w:rsid w:val="00EA0414"/>
    <w:rsid w:val="00EA1C5A"/>
    <w:rsid w:val="00EA3198"/>
    <w:rsid w:val="00EA393D"/>
    <w:rsid w:val="00EA5659"/>
    <w:rsid w:val="00EB06B9"/>
    <w:rsid w:val="00EB73B5"/>
    <w:rsid w:val="00EB770C"/>
    <w:rsid w:val="00EC076D"/>
    <w:rsid w:val="00EC17C4"/>
    <w:rsid w:val="00EC5499"/>
    <w:rsid w:val="00EC65F3"/>
    <w:rsid w:val="00EC7005"/>
    <w:rsid w:val="00ED27AF"/>
    <w:rsid w:val="00ED40ED"/>
    <w:rsid w:val="00ED446F"/>
    <w:rsid w:val="00ED67E1"/>
    <w:rsid w:val="00EE217B"/>
    <w:rsid w:val="00EE6E1B"/>
    <w:rsid w:val="00EE74F0"/>
    <w:rsid w:val="00EF0A8C"/>
    <w:rsid w:val="00EF16F9"/>
    <w:rsid w:val="00EF242D"/>
    <w:rsid w:val="00EF5B57"/>
    <w:rsid w:val="00EF6833"/>
    <w:rsid w:val="00EF6915"/>
    <w:rsid w:val="00EF7CAF"/>
    <w:rsid w:val="00F0130C"/>
    <w:rsid w:val="00F03A25"/>
    <w:rsid w:val="00F04987"/>
    <w:rsid w:val="00F10E31"/>
    <w:rsid w:val="00F11F1F"/>
    <w:rsid w:val="00F121BA"/>
    <w:rsid w:val="00F124B6"/>
    <w:rsid w:val="00F12770"/>
    <w:rsid w:val="00F13708"/>
    <w:rsid w:val="00F15C4C"/>
    <w:rsid w:val="00F15CA2"/>
    <w:rsid w:val="00F20D6E"/>
    <w:rsid w:val="00F20DD8"/>
    <w:rsid w:val="00F20E47"/>
    <w:rsid w:val="00F2178C"/>
    <w:rsid w:val="00F22163"/>
    <w:rsid w:val="00F23455"/>
    <w:rsid w:val="00F237FA"/>
    <w:rsid w:val="00F23B40"/>
    <w:rsid w:val="00F24D2D"/>
    <w:rsid w:val="00F25F4F"/>
    <w:rsid w:val="00F315C2"/>
    <w:rsid w:val="00F3549A"/>
    <w:rsid w:val="00F35F7B"/>
    <w:rsid w:val="00F40B7C"/>
    <w:rsid w:val="00F4256E"/>
    <w:rsid w:val="00F425DA"/>
    <w:rsid w:val="00F44AAD"/>
    <w:rsid w:val="00F45A8A"/>
    <w:rsid w:val="00F46018"/>
    <w:rsid w:val="00F5072A"/>
    <w:rsid w:val="00F50FDB"/>
    <w:rsid w:val="00F551D2"/>
    <w:rsid w:val="00F5542D"/>
    <w:rsid w:val="00F55B07"/>
    <w:rsid w:val="00F55D1B"/>
    <w:rsid w:val="00F55DDB"/>
    <w:rsid w:val="00F5678D"/>
    <w:rsid w:val="00F5705D"/>
    <w:rsid w:val="00F604C5"/>
    <w:rsid w:val="00F607E1"/>
    <w:rsid w:val="00F6238F"/>
    <w:rsid w:val="00F62EBE"/>
    <w:rsid w:val="00F63254"/>
    <w:rsid w:val="00F70943"/>
    <w:rsid w:val="00F71003"/>
    <w:rsid w:val="00F71C42"/>
    <w:rsid w:val="00F71DB9"/>
    <w:rsid w:val="00F72FA2"/>
    <w:rsid w:val="00F74711"/>
    <w:rsid w:val="00F846F5"/>
    <w:rsid w:val="00F84932"/>
    <w:rsid w:val="00F84A4E"/>
    <w:rsid w:val="00F84FEF"/>
    <w:rsid w:val="00F87386"/>
    <w:rsid w:val="00F91105"/>
    <w:rsid w:val="00F91D00"/>
    <w:rsid w:val="00F94EED"/>
    <w:rsid w:val="00F95702"/>
    <w:rsid w:val="00FA0D17"/>
    <w:rsid w:val="00FA0F6A"/>
    <w:rsid w:val="00FA163B"/>
    <w:rsid w:val="00FA345E"/>
    <w:rsid w:val="00FA3D31"/>
    <w:rsid w:val="00FA5D03"/>
    <w:rsid w:val="00FA6F8F"/>
    <w:rsid w:val="00FA7D2C"/>
    <w:rsid w:val="00FA7EC1"/>
    <w:rsid w:val="00FB05F3"/>
    <w:rsid w:val="00FB07B4"/>
    <w:rsid w:val="00FB5F0E"/>
    <w:rsid w:val="00FC20C0"/>
    <w:rsid w:val="00FC20FD"/>
    <w:rsid w:val="00FC31AE"/>
    <w:rsid w:val="00FC58D2"/>
    <w:rsid w:val="00FC67DD"/>
    <w:rsid w:val="00FC6E24"/>
    <w:rsid w:val="00FD5067"/>
    <w:rsid w:val="00FE1F7B"/>
    <w:rsid w:val="00FE4B7D"/>
    <w:rsid w:val="00FE559A"/>
    <w:rsid w:val="00FE7384"/>
    <w:rsid w:val="00FE7593"/>
    <w:rsid w:val="00FE7715"/>
    <w:rsid w:val="00FE78E5"/>
    <w:rsid w:val="00FF00F2"/>
    <w:rsid w:val="00FF01F5"/>
    <w:rsid w:val="00FF2831"/>
    <w:rsid w:val="00FF433A"/>
    <w:rsid w:val="00FF7B1A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  <w14:docId w14:val="0E3AE883"/>
  <w15:docId w15:val="{5BB3E84C-D5CF-43C1-BE45-EB682FFF2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00773C"/>
    <w:pPr>
      <w:suppressAutoHyphens/>
      <w:spacing w:line="320" w:lineRule="exact"/>
    </w:pPr>
    <w:rPr>
      <w:rFonts w:ascii="Times New Roman" w:hAnsi="Times New Roman" w:cs="Arial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9171F"/>
    <w:pPr>
      <w:keepNext/>
      <w:spacing w:before="240" w:after="60"/>
      <w:outlineLvl w:val="0"/>
    </w:pPr>
    <w:rPr>
      <w:b/>
      <w:bCs/>
      <w:kern w:val="1"/>
      <w:szCs w:val="28"/>
    </w:rPr>
  </w:style>
  <w:style w:type="paragraph" w:styleId="Nagwek2">
    <w:name w:val="heading 2"/>
    <w:basedOn w:val="Normalny"/>
    <w:next w:val="Normalny"/>
    <w:link w:val="Nagwek2Znak"/>
    <w:qFormat/>
    <w:rsid w:val="00F04987"/>
    <w:pPr>
      <w:keepNext/>
      <w:spacing w:line="340" w:lineRule="exact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qFormat/>
    <w:rsid w:val="0001304E"/>
    <w:pPr>
      <w:keepNext/>
      <w:numPr>
        <w:numId w:val="9"/>
      </w:numPr>
      <w:tabs>
        <w:tab w:val="left" w:pos="709"/>
      </w:tabs>
      <w:spacing w:line="280" w:lineRule="exact"/>
      <w:outlineLvl w:val="2"/>
    </w:pPr>
    <w:rPr>
      <w:b/>
      <w:bCs/>
      <w:szCs w:val="22"/>
    </w:rPr>
  </w:style>
  <w:style w:type="paragraph" w:styleId="Nagwek4">
    <w:name w:val="heading 4"/>
    <w:basedOn w:val="Normalny"/>
    <w:next w:val="Normalny"/>
    <w:link w:val="Nagwek4Znak"/>
    <w:qFormat/>
    <w:rsid w:val="00F04987"/>
    <w:pPr>
      <w:keepNext/>
      <w:ind w:left="851"/>
      <w:jc w:val="both"/>
      <w:outlineLvl w:val="3"/>
    </w:pPr>
    <w:rPr>
      <w:b/>
      <w:bCs/>
      <w:szCs w:val="22"/>
    </w:rPr>
  </w:style>
  <w:style w:type="paragraph" w:styleId="Nagwek5">
    <w:name w:val="heading 5"/>
    <w:basedOn w:val="Normalny"/>
    <w:next w:val="Normalny"/>
    <w:link w:val="Nagwek5Znak"/>
    <w:qFormat/>
    <w:rsid w:val="00F04987"/>
    <w:pPr>
      <w:tabs>
        <w:tab w:val="num" w:pos="2160"/>
      </w:tabs>
      <w:spacing w:before="240" w:after="60"/>
      <w:ind w:left="2160" w:hanging="360"/>
      <w:outlineLvl w:val="4"/>
    </w:pPr>
    <w:rPr>
      <w:szCs w:val="22"/>
    </w:rPr>
  </w:style>
  <w:style w:type="paragraph" w:styleId="Nagwek6">
    <w:name w:val="heading 6"/>
    <w:basedOn w:val="Normalny"/>
    <w:next w:val="Normalny"/>
    <w:link w:val="Nagwek6Znak"/>
    <w:qFormat/>
    <w:rsid w:val="00F04987"/>
    <w:pPr>
      <w:tabs>
        <w:tab w:val="num" w:pos="2520"/>
      </w:tabs>
      <w:spacing w:before="240" w:after="60"/>
      <w:ind w:left="2520" w:hanging="360"/>
      <w:outlineLvl w:val="5"/>
    </w:pPr>
    <w:rPr>
      <w:i/>
      <w:iCs/>
      <w:szCs w:val="22"/>
    </w:rPr>
  </w:style>
  <w:style w:type="paragraph" w:styleId="Nagwek7">
    <w:name w:val="heading 7"/>
    <w:basedOn w:val="Normalny"/>
    <w:next w:val="Normalny"/>
    <w:link w:val="Nagwek7Znak"/>
    <w:qFormat/>
    <w:rsid w:val="00F04987"/>
    <w:pPr>
      <w:tabs>
        <w:tab w:val="num" w:pos="2880"/>
      </w:tabs>
      <w:spacing w:before="240" w:after="60"/>
      <w:ind w:left="2880" w:hanging="360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04987"/>
    <w:pPr>
      <w:tabs>
        <w:tab w:val="num" w:pos="3240"/>
      </w:tabs>
      <w:spacing w:before="240" w:after="60"/>
      <w:ind w:left="3240" w:hanging="360"/>
      <w:outlineLvl w:val="7"/>
    </w:pPr>
    <w:rPr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04987"/>
    <w:pPr>
      <w:tabs>
        <w:tab w:val="num" w:pos="3600"/>
      </w:tabs>
      <w:spacing w:before="240" w:after="60"/>
      <w:ind w:left="3600" w:hanging="360"/>
      <w:outlineLvl w:val="8"/>
    </w:pPr>
    <w:rPr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9171F"/>
    <w:rPr>
      <w:rFonts w:ascii="Times New Roman" w:hAnsi="Times New Roman" w:cs="Arial"/>
      <w:b/>
      <w:bCs/>
      <w:kern w:val="1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F04987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rsid w:val="0001304E"/>
    <w:rPr>
      <w:rFonts w:ascii="Times New Roman" w:hAnsi="Times New Roman" w:cs="Arial"/>
      <w:b/>
      <w:bCs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F04987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rsid w:val="00F04987"/>
    <w:rPr>
      <w:rFonts w:ascii="Arial" w:hAnsi="Arial" w:cs="Arial"/>
      <w:lang w:eastAsia="ar-SA" w:bidi="ar-SA"/>
    </w:rPr>
  </w:style>
  <w:style w:type="character" w:customStyle="1" w:styleId="Nagwek6Znak">
    <w:name w:val="Nagłówek 6 Znak"/>
    <w:basedOn w:val="Domylnaczcionkaakapitu"/>
    <w:link w:val="Nagwek6"/>
    <w:rsid w:val="00F04987"/>
    <w:rPr>
      <w:rFonts w:ascii="Arial" w:hAnsi="Arial" w:cs="Arial"/>
      <w:i/>
      <w:iCs/>
      <w:lang w:eastAsia="ar-SA" w:bidi="ar-SA"/>
    </w:rPr>
  </w:style>
  <w:style w:type="character" w:customStyle="1" w:styleId="Nagwek7Znak">
    <w:name w:val="Nagłówek 7 Znak"/>
    <w:basedOn w:val="Domylnaczcionkaakapitu"/>
    <w:link w:val="Nagwek7"/>
    <w:rsid w:val="00F04987"/>
    <w:rPr>
      <w:rFonts w:ascii="Arial" w:hAnsi="Arial" w:cs="Arial"/>
      <w:sz w:val="20"/>
      <w:szCs w:val="20"/>
      <w:lang w:eastAsia="ar-SA" w:bidi="ar-SA"/>
    </w:rPr>
  </w:style>
  <w:style w:type="character" w:customStyle="1" w:styleId="Nagwek8Znak">
    <w:name w:val="Nagłówek 8 Znak"/>
    <w:basedOn w:val="Domylnaczcionkaakapitu"/>
    <w:link w:val="Nagwek8"/>
    <w:rsid w:val="00F04987"/>
    <w:rPr>
      <w:rFonts w:ascii="Arial" w:hAnsi="Arial" w:cs="Arial"/>
      <w:i/>
      <w:iCs/>
      <w:sz w:val="20"/>
      <w:szCs w:val="20"/>
      <w:lang w:eastAsia="ar-SA" w:bidi="ar-SA"/>
    </w:rPr>
  </w:style>
  <w:style w:type="character" w:customStyle="1" w:styleId="Nagwek9Znak">
    <w:name w:val="Nagłówek 9 Znak"/>
    <w:basedOn w:val="Domylnaczcionkaakapitu"/>
    <w:link w:val="Nagwek9"/>
    <w:rsid w:val="00F04987"/>
    <w:rPr>
      <w:rFonts w:ascii="Arial" w:hAnsi="Arial" w:cs="Arial"/>
      <w:b/>
      <w:bCs/>
      <w:i/>
      <w:iCs/>
      <w:sz w:val="18"/>
      <w:szCs w:val="18"/>
      <w:lang w:eastAsia="ar-SA" w:bidi="ar-SA"/>
    </w:rPr>
  </w:style>
  <w:style w:type="character" w:customStyle="1" w:styleId="WW8Num5z0">
    <w:name w:val="WW8Num5z0"/>
    <w:rsid w:val="00F04987"/>
    <w:rPr>
      <w:rFonts w:ascii="Symbol" w:hAnsi="Symbol" w:cs="Symbol"/>
    </w:rPr>
  </w:style>
  <w:style w:type="character" w:customStyle="1" w:styleId="WW8Num6z0">
    <w:name w:val="WW8Num6z0"/>
    <w:rsid w:val="00F04987"/>
    <w:rPr>
      <w:rFonts w:ascii="Symbol" w:hAnsi="Symbol" w:cs="Symbol"/>
    </w:rPr>
  </w:style>
  <w:style w:type="character" w:customStyle="1" w:styleId="WW8Num7z0">
    <w:name w:val="WW8Num7z0"/>
    <w:rsid w:val="00F04987"/>
    <w:rPr>
      <w:rFonts w:ascii="Symbol" w:hAnsi="Symbol" w:cs="Symbol"/>
    </w:rPr>
  </w:style>
  <w:style w:type="character" w:customStyle="1" w:styleId="WW8Num8z0">
    <w:name w:val="WW8Num8z0"/>
    <w:rsid w:val="00F04987"/>
    <w:rPr>
      <w:rFonts w:ascii="Symbol" w:hAnsi="Symbol" w:cs="Symbol"/>
    </w:rPr>
  </w:style>
  <w:style w:type="character" w:customStyle="1" w:styleId="WW8Num10z0">
    <w:name w:val="WW8Num10z0"/>
    <w:rsid w:val="00F04987"/>
    <w:rPr>
      <w:rFonts w:ascii="Symbol" w:hAnsi="Symbol" w:cs="Symbol"/>
    </w:rPr>
  </w:style>
  <w:style w:type="character" w:customStyle="1" w:styleId="WW8Num12z0">
    <w:name w:val="WW8Num12z0"/>
    <w:rsid w:val="00F04987"/>
    <w:rPr>
      <w:rFonts w:ascii="Wingdings" w:hAnsi="Wingdings" w:cs="Wingdings"/>
      <w:sz w:val="18"/>
      <w:szCs w:val="18"/>
    </w:rPr>
  </w:style>
  <w:style w:type="character" w:customStyle="1" w:styleId="WW8Num12z1">
    <w:name w:val="WW8Num12z1"/>
    <w:rsid w:val="00F04987"/>
    <w:rPr>
      <w:rFonts w:ascii="Wingdings 2" w:hAnsi="Wingdings 2" w:cs="Wingdings 2"/>
      <w:sz w:val="18"/>
      <w:szCs w:val="18"/>
    </w:rPr>
  </w:style>
  <w:style w:type="character" w:customStyle="1" w:styleId="WW8Num12z2">
    <w:name w:val="WW8Num12z2"/>
    <w:rsid w:val="00F04987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04987"/>
    <w:rPr>
      <w:rFonts w:ascii="Times New Roman" w:hAnsi="Times New Roman" w:cs="Times New Roman"/>
    </w:rPr>
  </w:style>
  <w:style w:type="character" w:customStyle="1" w:styleId="WW8Num16z0">
    <w:name w:val="WW8Num16z0"/>
    <w:rsid w:val="00F04987"/>
    <w:rPr>
      <w:rFonts w:ascii="Arial" w:hAnsi="Arial" w:cs="Arial"/>
    </w:rPr>
  </w:style>
  <w:style w:type="character" w:customStyle="1" w:styleId="WW8Num16z1">
    <w:name w:val="WW8Num16z1"/>
    <w:rsid w:val="00F04987"/>
    <w:rPr>
      <w:rFonts w:ascii="Courier New" w:hAnsi="Courier New" w:cs="Courier New"/>
    </w:rPr>
  </w:style>
  <w:style w:type="character" w:customStyle="1" w:styleId="WW8Num16z2">
    <w:name w:val="WW8Num16z2"/>
    <w:rsid w:val="00F04987"/>
    <w:rPr>
      <w:rFonts w:ascii="Wingdings" w:hAnsi="Wingdings" w:cs="Wingdings"/>
    </w:rPr>
  </w:style>
  <w:style w:type="character" w:customStyle="1" w:styleId="WW8Num16z3">
    <w:name w:val="WW8Num16z3"/>
    <w:rsid w:val="00F04987"/>
    <w:rPr>
      <w:rFonts w:ascii="Symbol" w:hAnsi="Symbol" w:cs="Symbol"/>
    </w:rPr>
  </w:style>
  <w:style w:type="character" w:customStyle="1" w:styleId="WW8Num22z0">
    <w:name w:val="WW8Num22z0"/>
    <w:rsid w:val="00F04987"/>
    <w:rPr>
      <w:rFonts w:ascii="Symbol" w:hAnsi="Symbol" w:cs="Symbol"/>
    </w:rPr>
  </w:style>
  <w:style w:type="character" w:customStyle="1" w:styleId="WW8Num22z1">
    <w:name w:val="WW8Num22z1"/>
    <w:rsid w:val="00F04987"/>
    <w:rPr>
      <w:rFonts w:ascii="Courier New" w:hAnsi="Courier New" w:cs="Courier New"/>
    </w:rPr>
  </w:style>
  <w:style w:type="character" w:customStyle="1" w:styleId="WW8Num22z2">
    <w:name w:val="WW8Num22z2"/>
    <w:rsid w:val="00F04987"/>
    <w:rPr>
      <w:rFonts w:ascii="Wingdings" w:hAnsi="Wingdings" w:cs="Wingdings"/>
    </w:rPr>
  </w:style>
  <w:style w:type="character" w:customStyle="1" w:styleId="WW8Num25z0">
    <w:name w:val="WW8Num25z0"/>
    <w:rsid w:val="00F04987"/>
    <w:rPr>
      <w:rFonts w:ascii="Times New Roman" w:hAnsi="Times New Roman" w:cs="Times New Roman"/>
    </w:rPr>
  </w:style>
  <w:style w:type="character" w:customStyle="1" w:styleId="WW8Num27z0">
    <w:name w:val="WW8Num27z0"/>
    <w:rsid w:val="00F04987"/>
    <w:rPr>
      <w:rFonts w:ascii="Symbol" w:hAnsi="Symbol" w:cs="Symbol"/>
    </w:rPr>
  </w:style>
  <w:style w:type="character" w:customStyle="1" w:styleId="WW8Num29z0">
    <w:name w:val="WW8Num29z0"/>
    <w:rsid w:val="00F04987"/>
    <w:rPr>
      <w:rFonts w:ascii="Symbol" w:hAnsi="Symbol" w:cs="Symbol"/>
    </w:rPr>
  </w:style>
  <w:style w:type="character" w:customStyle="1" w:styleId="WW8Num29z1">
    <w:name w:val="WW8Num29z1"/>
    <w:rsid w:val="00F04987"/>
    <w:rPr>
      <w:rFonts w:ascii="Courier New" w:hAnsi="Courier New" w:cs="Courier New"/>
    </w:rPr>
  </w:style>
  <w:style w:type="character" w:customStyle="1" w:styleId="WW8Num29z2">
    <w:name w:val="WW8Num29z2"/>
    <w:rsid w:val="00F04987"/>
    <w:rPr>
      <w:rFonts w:ascii="Wingdings" w:hAnsi="Wingdings" w:cs="Wingdings"/>
    </w:rPr>
  </w:style>
  <w:style w:type="character" w:customStyle="1" w:styleId="WW8Num31z0">
    <w:name w:val="WW8Num31z0"/>
    <w:rsid w:val="00F04987"/>
    <w:rPr>
      <w:rFonts w:ascii="Courier New" w:hAnsi="Courier New" w:cs="Courier New"/>
    </w:rPr>
  </w:style>
  <w:style w:type="character" w:customStyle="1" w:styleId="WW8Num31z2">
    <w:name w:val="WW8Num31z2"/>
    <w:rsid w:val="00F04987"/>
    <w:rPr>
      <w:rFonts w:ascii="Wingdings" w:hAnsi="Wingdings" w:cs="Wingdings"/>
    </w:rPr>
  </w:style>
  <w:style w:type="character" w:customStyle="1" w:styleId="WW8Num31z3">
    <w:name w:val="WW8Num31z3"/>
    <w:rsid w:val="00F04987"/>
    <w:rPr>
      <w:rFonts w:ascii="Symbol" w:hAnsi="Symbol" w:cs="Symbol"/>
    </w:rPr>
  </w:style>
  <w:style w:type="character" w:customStyle="1" w:styleId="WW8Num32z0">
    <w:name w:val="WW8Num32z0"/>
    <w:rsid w:val="00F04987"/>
    <w:rPr>
      <w:rFonts w:ascii="Arial" w:hAnsi="Arial" w:cs="Arial"/>
    </w:rPr>
  </w:style>
  <w:style w:type="character" w:customStyle="1" w:styleId="WW8Num32z1">
    <w:name w:val="WW8Num32z1"/>
    <w:rsid w:val="00F04987"/>
    <w:rPr>
      <w:rFonts w:ascii="Courier New" w:hAnsi="Courier New" w:cs="Courier New"/>
    </w:rPr>
  </w:style>
  <w:style w:type="character" w:customStyle="1" w:styleId="WW8Num32z2">
    <w:name w:val="WW8Num32z2"/>
    <w:rsid w:val="00F04987"/>
    <w:rPr>
      <w:rFonts w:ascii="Wingdings" w:hAnsi="Wingdings" w:cs="Wingdings"/>
    </w:rPr>
  </w:style>
  <w:style w:type="character" w:customStyle="1" w:styleId="WW8Num32z3">
    <w:name w:val="WW8Num32z3"/>
    <w:rsid w:val="00F04987"/>
    <w:rPr>
      <w:rFonts w:ascii="Symbol" w:hAnsi="Symbol" w:cs="Symbol"/>
    </w:rPr>
  </w:style>
  <w:style w:type="character" w:customStyle="1" w:styleId="WW8Num33z1">
    <w:name w:val="WW8Num33z1"/>
    <w:rsid w:val="00F04987"/>
    <w:rPr>
      <w:rFonts w:ascii="Courier New" w:hAnsi="Courier New" w:cs="Courier New"/>
    </w:rPr>
  </w:style>
  <w:style w:type="character" w:customStyle="1" w:styleId="WW8Num33z2">
    <w:name w:val="WW8Num33z2"/>
    <w:rsid w:val="00F04987"/>
    <w:rPr>
      <w:rFonts w:ascii="Wingdings" w:hAnsi="Wingdings" w:cs="Wingdings"/>
    </w:rPr>
  </w:style>
  <w:style w:type="character" w:customStyle="1" w:styleId="WW8Num33z3">
    <w:name w:val="WW8Num33z3"/>
    <w:rsid w:val="00F04987"/>
    <w:rPr>
      <w:rFonts w:ascii="Symbol" w:hAnsi="Symbol" w:cs="Symbol"/>
    </w:rPr>
  </w:style>
  <w:style w:type="character" w:customStyle="1" w:styleId="WW8Num34z0">
    <w:name w:val="WW8Num34z0"/>
    <w:rsid w:val="00F04987"/>
    <w:rPr>
      <w:rFonts w:ascii="Symbol" w:hAnsi="Symbol" w:cs="Symbol"/>
    </w:rPr>
  </w:style>
  <w:style w:type="character" w:customStyle="1" w:styleId="WW8Num35z0">
    <w:name w:val="WW8Num35z0"/>
    <w:rsid w:val="00F04987"/>
    <w:rPr>
      <w:rFonts w:ascii="Courier New" w:hAnsi="Courier New" w:cs="Courier New"/>
    </w:rPr>
  </w:style>
  <w:style w:type="character" w:customStyle="1" w:styleId="WW8Num35z2">
    <w:name w:val="WW8Num35z2"/>
    <w:rsid w:val="00F04987"/>
    <w:rPr>
      <w:rFonts w:ascii="Wingdings" w:hAnsi="Wingdings" w:cs="Wingdings"/>
    </w:rPr>
  </w:style>
  <w:style w:type="character" w:customStyle="1" w:styleId="WW8Num35z3">
    <w:name w:val="WW8Num35z3"/>
    <w:uiPriority w:val="99"/>
    <w:rsid w:val="00F04987"/>
    <w:rPr>
      <w:rFonts w:ascii="Symbol" w:hAnsi="Symbol" w:cs="Symbol"/>
    </w:rPr>
  </w:style>
  <w:style w:type="character" w:customStyle="1" w:styleId="WW8Num37z0">
    <w:name w:val="WW8Num37z0"/>
    <w:rsid w:val="00F04987"/>
    <w:rPr>
      <w:rFonts w:ascii="Arial" w:hAnsi="Arial" w:cs="Arial"/>
    </w:rPr>
  </w:style>
  <w:style w:type="character" w:customStyle="1" w:styleId="WW8Num37z1">
    <w:name w:val="WW8Num37z1"/>
    <w:rsid w:val="00F04987"/>
    <w:rPr>
      <w:rFonts w:ascii="Courier New" w:hAnsi="Courier New" w:cs="Courier New"/>
    </w:rPr>
  </w:style>
  <w:style w:type="character" w:customStyle="1" w:styleId="WW8Num37z2">
    <w:name w:val="WW8Num37z2"/>
    <w:uiPriority w:val="99"/>
    <w:rsid w:val="00F04987"/>
    <w:rPr>
      <w:rFonts w:ascii="Wingdings" w:hAnsi="Wingdings" w:cs="Wingdings"/>
    </w:rPr>
  </w:style>
  <w:style w:type="character" w:customStyle="1" w:styleId="WW8Num37z3">
    <w:name w:val="WW8Num37z3"/>
    <w:rsid w:val="00F04987"/>
    <w:rPr>
      <w:rFonts w:ascii="Symbol" w:hAnsi="Symbol" w:cs="Symbol"/>
    </w:rPr>
  </w:style>
  <w:style w:type="character" w:customStyle="1" w:styleId="WW8Num38z0">
    <w:name w:val="WW8Num38z0"/>
    <w:rsid w:val="00F04987"/>
    <w:rPr>
      <w:rFonts w:ascii="Times New Roman" w:hAnsi="Times New Roman" w:cs="Times New Roman"/>
    </w:rPr>
  </w:style>
  <w:style w:type="character" w:customStyle="1" w:styleId="WW8Num40z0">
    <w:name w:val="WW8Num40z0"/>
    <w:rsid w:val="00F04987"/>
    <w:rPr>
      <w:rFonts w:ascii="Symbol" w:hAnsi="Symbol" w:cs="Symbol"/>
      <w:sz w:val="20"/>
      <w:szCs w:val="20"/>
    </w:rPr>
  </w:style>
  <w:style w:type="character" w:customStyle="1" w:styleId="WW8Num42z0">
    <w:name w:val="WW8Num42z0"/>
    <w:rsid w:val="00F04987"/>
    <w:rPr>
      <w:rFonts w:ascii="Arial" w:hAnsi="Arial" w:cs="Arial"/>
    </w:rPr>
  </w:style>
  <w:style w:type="character" w:customStyle="1" w:styleId="WW8Num42z2">
    <w:name w:val="WW8Num42z2"/>
    <w:rsid w:val="00F04987"/>
    <w:rPr>
      <w:rFonts w:ascii="Wingdings" w:hAnsi="Wingdings" w:cs="Wingdings"/>
    </w:rPr>
  </w:style>
  <w:style w:type="character" w:customStyle="1" w:styleId="WW8Num42z3">
    <w:name w:val="WW8Num42z3"/>
    <w:rsid w:val="00F04987"/>
    <w:rPr>
      <w:rFonts w:ascii="Symbol" w:hAnsi="Symbol" w:cs="Symbol"/>
    </w:rPr>
  </w:style>
  <w:style w:type="character" w:customStyle="1" w:styleId="WW8Num42z4">
    <w:name w:val="WW8Num42z4"/>
    <w:uiPriority w:val="99"/>
    <w:rsid w:val="00F04987"/>
    <w:rPr>
      <w:rFonts w:ascii="Courier New" w:hAnsi="Courier New" w:cs="Courier New"/>
    </w:rPr>
  </w:style>
  <w:style w:type="character" w:customStyle="1" w:styleId="WW8Num43z0">
    <w:name w:val="WW8Num43z0"/>
    <w:rsid w:val="00F04987"/>
    <w:rPr>
      <w:rFonts w:ascii="Symbol" w:hAnsi="Symbol" w:cs="Symbol"/>
    </w:rPr>
  </w:style>
  <w:style w:type="character" w:customStyle="1" w:styleId="WW8Num44z0">
    <w:name w:val="WW8Num44z0"/>
    <w:rsid w:val="00F04987"/>
    <w:rPr>
      <w:rFonts w:ascii="Times New Roman" w:hAnsi="Times New Roman" w:cs="Times New Roman"/>
    </w:rPr>
  </w:style>
  <w:style w:type="character" w:customStyle="1" w:styleId="WW8Num44z1">
    <w:name w:val="WW8Num44z1"/>
    <w:rsid w:val="00F04987"/>
    <w:rPr>
      <w:rFonts w:ascii="Courier New" w:hAnsi="Courier New" w:cs="Courier New"/>
    </w:rPr>
  </w:style>
  <w:style w:type="character" w:customStyle="1" w:styleId="WW8Num44z2">
    <w:name w:val="WW8Num44z2"/>
    <w:rsid w:val="00F04987"/>
    <w:rPr>
      <w:rFonts w:ascii="Wingdings" w:hAnsi="Wingdings" w:cs="Wingdings"/>
    </w:rPr>
  </w:style>
  <w:style w:type="character" w:customStyle="1" w:styleId="WW8Num44z3">
    <w:name w:val="WW8Num44z3"/>
    <w:rsid w:val="00F04987"/>
    <w:rPr>
      <w:rFonts w:ascii="Symbol" w:hAnsi="Symbol" w:cs="Symbol"/>
    </w:rPr>
  </w:style>
  <w:style w:type="character" w:customStyle="1" w:styleId="WW8Num47z0">
    <w:name w:val="WW8Num47z0"/>
    <w:rsid w:val="00F04987"/>
    <w:rPr>
      <w:rFonts w:ascii="Symbol" w:hAnsi="Symbol" w:cs="Symbol"/>
    </w:rPr>
  </w:style>
  <w:style w:type="character" w:customStyle="1" w:styleId="WW8Num49z1">
    <w:name w:val="WW8Num49z1"/>
    <w:rsid w:val="00F04987"/>
    <w:rPr>
      <w:rFonts w:ascii="Courier New" w:hAnsi="Courier New" w:cs="Courier New"/>
    </w:rPr>
  </w:style>
  <w:style w:type="character" w:customStyle="1" w:styleId="WW8Num49z2">
    <w:name w:val="WW8Num49z2"/>
    <w:rsid w:val="00F04987"/>
    <w:rPr>
      <w:rFonts w:ascii="Wingdings" w:hAnsi="Wingdings" w:cs="Wingdings"/>
    </w:rPr>
  </w:style>
  <w:style w:type="character" w:customStyle="1" w:styleId="WW8Num49z3">
    <w:name w:val="WW8Num49z3"/>
    <w:uiPriority w:val="99"/>
    <w:rsid w:val="00F04987"/>
    <w:rPr>
      <w:rFonts w:ascii="Symbol" w:hAnsi="Symbol" w:cs="Symbol"/>
    </w:rPr>
  </w:style>
  <w:style w:type="character" w:customStyle="1" w:styleId="WW8Num53z0">
    <w:name w:val="WW8Num53z0"/>
    <w:rsid w:val="00F04987"/>
    <w:rPr>
      <w:rFonts w:ascii="Symbol" w:hAnsi="Symbol" w:cs="Symbol"/>
    </w:rPr>
  </w:style>
  <w:style w:type="character" w:customStyle="1" w:styleId="WW8Num53z1">
    <w:name w:val="WW8Num53z1"/>
    <w:rsid w:val="00F04987"/>
    <w:rPr>
      <w:rFonts w:ascii="Courier New" w:hAnsi="Courier New" w:cs="Courier New"/>
    </w:rPr>
  </w:style>
  <w:style w:type="character" w:customStyle="1" w:styleId="WW8Num53z2">
    <w:name w:val="WW8Num53z2"/>
    <w:rsid w:val="00F04987"/>
    <w:rPr>
      <w:rFonts w:ascii="Wingdings" w:hAnsi="Wingdings" w:cs="Wingdings"/>
    </w:rPr>
  </w:style>
  <w:style w:type="character" w:customStyle="1" w:styleId="WW8Num55z0">
    <w:name w:val="WW8Num55z0"/>
    <w:rsid w:val="00F04987"/>
    <w:rPr>
      <w:rFonts w:ascii="Symbol" w:hAnsi="Symbol" w:cs="Symbol"/>
    </w:rPr>
  </w:style>
  <w:style w:type="character" w:customStyle="1" w:styleId="WW8Num55z1">
    <w:name w:val="WW8Num55z1"/>
    <w:rsid w:val="00F04987"/>
    <w:rPr>
      <w:rFonts w:ascii="Courier New" w:hAnsi="Courier New" w:cs="Courier New"/>
    </w:rPr>
  </w:style>
  <w:style w:type="character" w:customStyle="1" w:styleId="WW8Num55z2">
    <w:name w:val="WW8Num55z2"/>
    <w:rsid w:val="00F04987"/>
    <w:rPr>
      <w:rFonts w:ascii="Wingdings" w:hAnsi="Wingdings" w:cs="Wingdings"/>
    </w:rPr>
  </w:style>
  <w:style w:type="character" w:customStyle="1" w:styleId="WW8Num57z0">
    <w:name w:val="WW8Num57z0"/>
    <w:rsid w:val="00F04987"/>
    <w:rPr>
      <w:rFonts w:ascii="Symbol" w:hAnsi="Symbol" w:cs="Symbol"/>
    </w:rPr>
  </w:style>
  <w:style w:type="character" w:customStyle="1" w:styleId="WW8Num57z1">
    <w:name w:val="WW8Num57z1"/>
    <w:uiPriority w:val="99"/>
    <w:rsid w:val="00F04987"/>
    <w:rPr>
      <w:rFonts w:ascii="Courier New" w:hAnsi="Courier New" w:cs="Courier New"/>
    </w:rPr>
  </w:style>
  <w:style w:type="character" w:customStyle="1" w:styleId="WW8Num57z2">
    <w:name w:val="WW8Num57z2"/>
    <w:uiPriority w:val="99"/>
    <w:rsid w:val="00F04987"/>
    <w:rPr>
      <w:rFonts w:ascii="Wingdings" w:hAnsi="Wingdings" w:cs="Wingdings"/>
    </w:rPr>
  </w:style>
  <w:style w:type="character" w:customStyle="1" w:styleId="WW8Num58z0">
    <w:name w:val="WW8Num5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59z0">
    <w:name w:val="WW8Num59z0"/>
    <w:rsid w:val="00F04987"/>
    <w:rPr>
      <w:rFonts w:ascii="Times New Roman" w:hAnsi="Times New Roman" w:cs="Times New Roman"/>
    </w:rPr>
  </w:style>
  <w:style w:type="character" w:customStyle="1" w:styleId="WW8Num61z0">
    <w:name w:val="WW8Num61z0"/>
    <w:rsid w:val="00F04987"/>
    <w:rPr>
      <w:rFonts w:ascii="Symbol" w:hAnsi="Symbol" w:cs="Symbol"/>
    </w:rPr>
  </w:style>
  <w:style w:type="character" w:customStyle="1" w:styleId="WW8Num63z0">
    <w:name w:val="WW8Num63z0"/>
    <w:rsid w:val="00F04987"/>
    <w:rPr>
      <w:rFonts w:ascii="Symbol" w:hAnsi="Symbol" w:cs="Symbol"/>
    </w:rPr>
  </w:style>
  <w:style w:type="character" w:customStyle="1" w:styleId="WW8Num64z0">
    <w:name w:val="WW8Num64z0"/>
    <w:rsid w:val="00F04987"/>
    <w:rPr>
      <w:rFonts w:ascii="Symbol" w:hAnsi="Symbol" w:cs="Symbol"/>
    </w:rPr>
  </w:style>
  <w:style w:type="character" w:customStyle="1" w:styleId="WW8Num65z0">
    <w:name w:val="WW8Num65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68z0">
    <w:name w:val="WW8Num68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70z0">
    <w:name w:val="WW8Num70z0"/>
    <w:rsid w:val="00F04987"/>
    <w:rPr>
      <w:rFonts w:ascii="Symbol" w:hAnsi="Symbol" w:cs="Symbol"/>
    </w:rPr>
  </w:style>
  <w:style w:type="character" w:customStyle="1" w:styleId="WW8Num73z0">
    <w:name w:val="WW8Num73z0"/>
    <w:rsid w:val="00F04987"/>
    <w:rPr>
      <w:rFonts w:ascii="Symbol" w:hAnsi="Symbol" w:cs="Symbol"/>
    </w:rPr>
  </w:style>
  <w:style w:type="character" w:customStyle="1" w:styleId="WW8Num74z0">
    <w:name w:val="WW8Num74z0"/>
    <w:rsid w:val="00F04987"/>
    <w:rPr>
      <w:rFonts w:ascii="Times New Roman" w:hAnsi="Times New Roman" w:cs="Times New Roman"/>
      <w:sz w:val="28"/>
      <w:szCs w:val="28"/>
      <w:u w:val="single"/>
    </w:rPr>
  </w:style>
  <w:style w:type="character" w:customStyle="1" w:styleId="WW8Num77z0">
    <w:name w:val="WW8Num77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79z0">
    <w:name w:val="WW8Num79z0"/>
    <w:rsid w:val="00F04987"/>
    <w:rPr>
      <w:rFonts w:ascii="Symbol" w:hAnsi="Symbol" w:cs="Symbol"/>
    </w:rPr>
  </w:style>
  <w:style w:type="character" w:customStyle="1" w:styleId="WW8Num80z0">
    <w:name w:val="WW8Num80z0"/>
    <w:rsid w:val="00F04987"/>
    <w:rPr>
      <w:rFonts w:ascii="Symbol" w:hAnsi="Symbol" w:cs="Symbol"/>
    </w:rPr>
  </w:style>
  <w:style w:type="character" w:customStyle="1" w:styleId="WW8Num82z0">
    <w:name w:val="WW8Num82z0"/>
    <w:rsid w:val="00F04987"/>
    <w:rPr>
      <w:rFonts w:ascii="Times New Roman" w:hAnsi="Times New Roman" w:cs="Times New Roman"/>
    </w:rPr>
  </w:style>
  <w:style w:type="character" w:customStyle="1" w:styleId="WW8Num83z0">
    <w:name w:val="WW8Num83z0"/>
    <w:rsid w:val="00F04987"/>
    <w:rPr>
      <w:rFonts w:ascii="Times New Roman" w:hAnsi="Times New Roman" w:cs="Times New Roman"/>
    </w:rPr>
  </w:style>
  <w:style w:type="character" w:customStyle="1" w:styleId="WW8Num85z0">
    <w:name w:val="WW8Num85z0"/>
    <w:rsid w:val="00F04987"/>
    <w:rPr>
      <w:rFonts w:ascii="Times New Roman" w:hAnsi="Times New Roman" w:cs="Times New Roman"/>
    </w:rPr>
  </w:style>
  <w:style w:type="character" w:customStyle="1" w:styleId="WW8Num86z0">
    <w:name w:val="WW8Num86z0"/>
    <w:rsid w:val="00F04987"/>
    <w:rPr>
      <w:rFonts w:ascii="Symbol" w:hAnsi="Symbol" w:cs="Symbol"/>
    </w:rPr>
  </w:style>
  <w:style w:type="character" w:customStyle="1" w:styleId="WW8Num89z1">
    <w:name w:val="WW8Num89z1"/>
    <w:rsid w:val="00F04987"/>
    <w:rPr>
      <w:rFonts w:ascii="Times New Roman" w:hAnsi="Times New Roman" w:cs="Times New Roman"/>
    </w:rPr>
  </w:style>
  <w:style w:type="character" w:customStyle="1" w:styleId="WW8Num91z0">
    <w:name w:val="WW8Num91z0"/>
    <w:rsid w:val="00F04987"/>
    <w:rPr>
      <w:rFonts w:ascii="Times New Roman" w:hAnsi="Times New Roman" w:cs="Times New Roman"/>
    </w:rPr>
  </w:style>
  <w:style w:type="character" w:customStyle="1" w:styleId="WW8Num92z0">
    <w:name w:val="WW8Num92z0"/>
    <w:rsid w:val="00F04987"/>
    <w:rPr>
      <w:rFonts w:ascii="Symbol" w:hAnsi="Symbol" w:cs="Symbol"/>
    </w:rPr>
  </w:style>
  <w:style w:type="character" w:customStyle="1" w:styleId="WW8Num93z0">
    <w:name w:val="WW8Num93z0"/>
    <w:rsid w:val="00F04987"/>
    <w:rPr>
      <w:rFonts w:ascii="Times New Roman" w:hAnsi="Times New Roman" w:cs="Times New Roman"/>
    </w:rPr>
  </w:style>
  <w:style w:type="character" w:customStyle="1" w:styleId="WW8Num94z0">
    <w:name w:val="WW8Num94z0"/>
    <w:rsid w:val="00F04987"/>
    <w:rPr>
      <w:rFonts w:ascii="Times New Roman" w:hAnsi="Times New Roman" w:cs="Times New Roman"/>
    </w:rPr>
  </w:style>
  <w:style w:type="character" w:customStyle="1" w:styleId="WW8Num97z0">
    <w:name w:val="WW8Num97z0"/>
    <w:rsid w:val="00F04987"/>
    <w:rPr>
      <w:rFonts w:ascii="Symbol" w:hAnsi="Symbol" w:cs="Symbol"/>
    </w:rPr>
  </w:style>
  <w:style w:type="character" w:customStyle="1" w:styleId="WW8Num98z0">
    <w:name w:val="WW8Num98z0"/>
    <w:rsid w:val="00F04987"/>
    <w:rPr>
      <w:rFonts w:ascii="Times New Roman" w:hAnsi="Times New Roman" w:cs="Times New Roman"/>
    </w:rPr>
  </w:style>
  <w:style w:type="character" w:customStyle="1" w:styleId="WW8Num101z0">
    <w:name w:val="WW8Num101z0"/>
    <w:rsid w:val="00F04987"/>
    <w:rPr>
      <w:rFonts w:ascii="Symbol" w:hAnsi="Symbol" w:cs="Symbol"/>
    </w:rPr>
  </w:style>
  <w:style w:type="character" w:customStyle="1" w:styleId="WW8Num102z0">
    <w:name w:val="WW8Num102z0"/>
    <w:rsid w:val="00F04987"/>
    <w:rPr>
      <w:rFonts w:ascii="Times New Roman" w:hAnsi="Times New Roman" w:cs="Times New Roman"/>
    </w:rPr>
  </w:style>
  <w:style w:type="character" w:customStyle="1" w:styleId="WW8Num105z0">
    <w:name w:val="WW8Num105z0"/>
    <w:rsid w:val="00F04987"/>
    <w:rPr>
      <w:rFonts w:ascii="Times New Roman" w:hAnsi="Times New Roman" w:cs="Times New Roman"/>
    </w:rPr>
  </w:style>
  <w:style w:type="character" w:customStyle="1" w:styleId="WW8Num106z0">
    <w:name w:val="WW8Num106z0"/>
    <w:rsid w:val="00F04987"/>
    <w:rPr>
      <w:rFonts w:ascii="Symbol" w:hAnsi="Symbol" w:cs="Symbol"/>
    </w:rPr>
  </w:style>
  <w:style w:type="character" w:customStyle="1" w:styleId="WW8Num108z0">
    <w:name w:val="WW8Num108z0"/>
    <w:rsid w:val="00F04987"/>
    <w:rPr>
      <w:rFonts w:ascii="Symbol" w:hAnsi="Symbol" w:cs="Symbol"/>
    </w:rPr>
  </w:style>
  <w:style w:type="character" w:customStyle="1" w:styleId="WW8Num109z0">
    <w:name w:val="WW8Num109z0"/>
    <w:rsid w:val="00F04987"/>
    <w:rPr>
      <w:rFonts w:ascii="Symbol" w:hAnsi="Symbol" w:cs="Symbol"/>
    </w:rPr>
  </w:style>
  <w:style w:type="character" w:customStyle="1" w:styleId="WW8Num109z1">
    <w:name w:val="WW8Num109z1"/>
    <w:rsid w:val="00F04987"/>
    <w:rPr>
      <w:rFonts w:ascii="Courier New" w:hAnsi="Courier New" w:cs="Courier New"/>
    </w:rPr>
  </w:style>
  <w:style w:type="character" w:customStyle="1" w:styleId="WW8Num109z2">
    <w:name w:val="WW8Num109z2"/>
    <w:rsid w:val="00F04987"/>
    <w:rPr>
      <w:rFonts w:ascii="Wingdings" w:hAnsi="Wingdings" w:cs="Wingdings"/>
    </w:rPr>
  </w:style>
  <w:style w:type="character" w:customStyle="1" w:styleId="WW8Num111z0">
    <w:name w:val="WW8Num111z0"/>
    <w:rsid w:val="00F04987"/>
    <w:rPr>
      <w:rFonts w:ascii="Symbol" w:hAnsi="Symbol" w:cs="Symbol"/>
    </w:rPr>
  </w:style>
  <w:style w:type="character" w:customStyle="1" w:styleId="WW8Num112z0">
    <w:name w:val="WW8Num112z0"/>
    <w:rsid w:val="00F04987"/>
    <w:rPr>
      <w:rFonts w:ascii="Times New Roman" w:hAnsi="Times New Roman" w:cs="Times New Roman"/>
    </w:rPr>
  </w:style>
  <w:style w:type="character" w:customStyle="1" w:styleId="WW8Num114z0">
    <w:name w:val="WW8Num114z0"/>
    <w:rsid w:val="00F04987"/>
    <w:rPr>
      <w:rFonts w:ascii="Times New Roman" w:hAnsi="Times New Roman" w:cs="Times New Roman"/>
    </w:rPr>
  </w:style>
  <w:style w:type="character" w:customStyle="1" w:styleId="WW8Num117z0">
    <w:name w:val="WW8Num117z0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18z0">
    <w:name w:val="WW8Num118z0"/>
    <w:rsid w:val="00F04987"/>
    <w:rPr>
      <w:rFonts w:ascii="Times New Roman" w:hAnsi="Times New Roman" w:cs="Times New Roman"/>
    </w:rPr>
  </w:style>
  <w:style w:type="character" w:customStyle="1" w:styleId="WW8Num119z0">
    <w:name w:val="WW8Num119z0"/>
    <w:rsid w:val="00F04987"/>
    <w:rPr>
      <w:rFonts w:ascii="Symbol" w:hAnsi="Symbol" w:cs="Symbol"/>
    </w:rPr>
  </w:style>
  <w:style w:type="character" w:customStyle="1" w:styleId="WW8Num120z1">
    <w:name w:val="WW8Num120z1"/>
    <w:rsid w:val="00F04987"/>
    <w:rPr>
      <w:rFonts w:ascii="Times New Roman" w:hAnsi="Times New Roman" w:cs="Times New Roman"/>
    </w:rPr>
  </w:style>
  <w:style w:type="character" w:customStyle="1" w:styleId="WW8Num120z4">
    <w:name w:val="WW8Num120z4"/>
    <w:uiPriority w:val="99"/>
    <w:rsid w:val="00F04987"/>
    <w:rPr>
      <w:rFonts w:ascii="Ottawa" w:hAnsi="Ottawa" w:cs="Ottawa"/>
      <w:sz w:val="24"/>
      <w:szCs w:val="24"/>
    </w:rPr>
  </w:style>
  <w:style w:type="character" w:customStyle="1" w:styleId="WW8Num120z5">
    <w:name w:val="WW8Num120z5"/>
    <w:uiPriority w:val="99"/>
    <w:rsid w:val="00F04987"/>
    <w:rPr>
      <w:color w:val="FF0000"/>
    </w:rPr>
  </w:style>
  <w:style w:type="character" w:customStyle="1" w:styleId="WW8Num120z6">
    <w:name w:val="WW8Num120z6"/>
    <w:uiPriority w:val="99"/>
    <w:rsid w:val="00F04987"/>
    <w:rPr>
      <w:rFonts w:ascii="Symbol" w:hAnsi="Symbol" w:cs="Symbol"/>
    </w:rPr>
  </w:style>
  <w:style w:type="character" w:customStyle="1" w:styleId="WW8Num120z7">
    <w:name w:val="WW8Num120z7"/>
    <w:uiPriority w:val="99"/>
    <w:rsid w:val="00F04987"/>
    <w:rPr>
      <w:rFonts w:ascii="Courier New" w:hAnsi="Courier New" w:cs="Courier New"/>
    </w:rPr>
  </w:style>
  <w:style w:type="character" w:customStyle="1" w:styleId="WW8Num120z8">
    <w:name w:val="WW8Num120z8"/>
    <w:uiPriority w:val="99"/>
    <w:rsid w:val="00F04987"/>
    <w:rPr>
      <w:rFonts w:ascii="Wingdings" w:hAnsi="Wingdings" w:cs="Wingdings"/>
    </w:rPr>
  </w:style>
  <w:style w:type="character" w:customStyle="1" w:styleId="WW8Num121z0">
    <w:name w:val="WW8Num121z0"/>
    <w:rsid w:val="00F04987"/>
    <w:rPr>
      <w:rFonts w:ascii="Symbol" w:hAnsi="Symbol" w:cs="Symbol"/>
    </w:rPr>
  </w:style>
  <w:style w:type="character" w:customStyle="1" w:styleId="WW8Num121z1">
    <w:name w:val="WW8Num121z1"/>
    <w:rsid w:val="00F04987"/>
    <w:rPr>
      <w:rFonts w:ascii="Courier New" w:hAnsi="Courier New" w:cs="Courier New"/>
    </w:rPr>
  </w:style>
  <w:style w:type="character" w:customStyle="1" w:styleId="WW8Num121z2">
    <w:name w:val="WW8Num121z2"/>
    <w:rsid w:val="00F04987"/>
    <w:rPr>
      <w:rFonts w:ascii="Wingdings" w:hAnsi="Wingdings" w:cs="Wingdings"/>
    </w:rPr>
  </w:style>
  <w:style w:type="character" w:customStyle="1" w:styleId="WW8Num122z0">
    <w:name w:val="WW8Num122z0"/>
    <w:rsid w:val="00F04987"/>
    <w:rPr>
      <w:rFonts w:ascii="Symbol" w:hAnsi="Symbol" w:cs="Symbol"/>
    </w:rPr>
  </w:style>
  <w:style w:type="character" w:customStyle="1" w:styleId="WW8Num122z1">
    <w:name w:val="WW8Num122z1"/>
    <w:rsid w:val="00F04987"/>
    <w:rPr>
      <w:rFonts w:ascii="Times New Roman" w:hAnsi="Times New Roman" w:cs="Times New Roman"/>
    </w:rPr>
  </w:style>
  <w:style w:type="character" w:customStyle="1" w:styleId="WW8Num122z2">
    <w:name w:val="WW8Num122z2"/>
    <w:rsid w:val="00F04987"/>
    <w:rPr>
      <w:rFonts w:ascii="Wingdings" w:hAnsi="Wingdings" w:cs="Wingdings"/>
    </w:rPr>
  </w:style>
  <w:style w:type="character" w:customStyle="1" w:styleId="WW8Num122z4">
    <w:name w:val="WW8Num122z4"/>
    <w:uiPriority w:val="99"/>
    <w:rsid w:val="00F04987"/>
    <w:rPr>
      <w:rFonts w:ascii="Courier New" w:hAnsi="Courier New" w:cs="Courier New"/>
    </w:rPr>
  </w:style>
  <w:style w:type="character" w:customStyle="1" w:styleId="WW8Num123z0">
    <w:name w:val="WW8Num123z0"/>
    <w:rsid w:val="00F04987"/>
    <w:rPr>
      <w:rFonts w:ascii="Arial" w:hAnsi="Arial" w:cs="Arial"/>
    </w:rPr>
  </w:style>
  <w:style w:type="character" w:customStyle="1" w:styleId="WW8Num123z1">
    <w:name w:val="WW8Num123z1"/>
    <w:rsid w:val="00F04987"/>
    <w:rPr>
      <w:b/>
      <w:bCs/>
    </w:rPr>
  </w:style>
  <w:style w:type="character" w:customStyle="1" w:styleId="WW8Num123z2">
    <w:name w:val="WW8Num123z2"/>
    <w:rsid w:val="00F04987"/>
    <w:rPr>
      <w:rFonts w:ascii="Wingdings" w:hAnsi="Wingdings" w:cs="Wingdings"/>
    </w:rPr>
  </w:style>
  <w:style w:type="character" w:customStyle="1" w:styleId="WW8Num123z3">
    <w:name w:val="WW8Num123z3"/>
    <w:uiPriority w:val="99"/>
    <w:rsid w:val="00F04987"/>
    <w:rPr>
      <w:rFonts w:ascii="Symbol" w:hAnsi="Symbol" w:cs="Symbol"/>
    </w:rPr>
  </w:style>
  <w:style w:type="character" w:customStyle="1" w:styleId="WW8Num123z4">
    <w:name w:val="WW8Num123z4"/>
    <w:uiPriority w:val="99"/>
    <w:rsid w:val="00F04987"/>
    <w:rPr>
      <w:rFonts w:ascii="Courier New" w:hAnsi="Courier New" w:cs="Courier New"/>
    </w:rPr>
  </w:style>
  <w:style w:type="character" w:customStyle="1" w:styleId="WW8Num126z0">
    <w:name w:val="WW8Num126z0"/>
    <w:rsid w:val="00F04987"/>
    <w:rPr>
      <w:rFonts w:ascii="Symbol" w:hAnsi="Symbol" w:cs="Symbol"/>
    </w:rPr>
  </w:style>
  <w:style w:type="character" w:customStyle="1" w:styleId="WW8Num127z0">
    <w:name w:val="WW8Num127z0"/>
    <w:rsid w:val="00F04987"/>
    <w:rPr>
      <w:rFonts w:ascii="Times New Roman" w:hAnsi="Times New Roman" w:cs="Times New Roman"/>
    </w:rPr>
  </w:style>
  <w:style w:type="character" w:customStyle="1" w:styleId="WW8Num128z0">
    <w:name w:val="WW8Num128z0"/>
    <w:rsid w:val="00F04987"/>
    <w:rPr>
      <w:rFonts w:ascii="Arial" w:hAnsi="Arial" w:cs="Arial"/>
    </w:rPr>
  </w:style>
  <w:style w:type="character" w:customStyle="1" w:styleId="WW8Num128z1">
    <w:name w:val="WW8Num128z1"/>
    <w:rsid w:val="00F04987"/>
    <w:rPr>
      <w:rFonts w:ascii="Courier New" w:hAnsi="Courier New" w:cs="Courier New"/>
    </w:rPr>
  </w:style>
  <w:style w:type="character" w:customStyle="1" w:styleId="WW8Num128z2">
    <w:name w:val="WW8Num128z2"/>
    <w:rsid w:val="00F04987"/>
    <w:rPr>
      <w:rFonts w:ascii="Wingdings" w:hAnsi="Wingdings" w:cs="Wingdings"/>
    </w:rPr>
  </w:style>
  <w:style w:type="character" w:customStyle="1" w:styleId="WW8Num128z3">
    <w:name w:val="WW8Num128z3"/>
    <w:uiPriority w:val="99"/>
    <w:rsid w:val="00F04987"/>
    <w:rPr>
      <w:rFonts w:ascii="Symbol" w:hAnsi="Symbol" w:cs="Symbol"/>
    </w:rPr>
  </w:style>
  <w:style w:type="character" w:customStyle="1" w:styleId="WW8Num130z0">
    <w:name w:val="WW8Num130z0"/>
    <w:rsid w:val="00F04987"/>
    <w:rPr>
      <w:rFonts w:ascii="Symbol" w:hAnsi="Symbol" w:cs="Symbol"/>
      <w:sz w:val="20"/>
      <w:szCs w:val="20"/>
    </w:rPr>
  </w:style>
  <w:style w:type="character" w:customStyle="1" w:styleId="WW8Num131z0">
    <w:name w:val="WW8Num131z0"/>
    <w:rsid w:val="00F04987"/>
    <w:rPr>
      <w:rFonts w:ascii="Arial" w:hAnsi="Arial" w:cs="Arial"/>
    </w:rPr>
  </w:style>
  <w:style w:type="character" w:customStyle="1" w:styleId="WW8Num131z1">
    <w:name w:val="WW8Num131z1"/>
    <w:uiPriority w:val="99"/>
    <w:rsid w:val="00F04987"/>
    <w:rPr>
      <w:rFonts w:ascii="Courier New" w:hAnsi="Courier New" w:cs="Courier New"/>
    </w:rPr>
  </w:style>
  <w:style w:type="character" w:customStyle="1" w:styleId="WW8Num131z2">
    <w:name w:val="WW8Num131z2"/>
    <w:uiPriority w:val="99"/>
    <w:rsid w:val="00F04987"/>
    <w:rPr>
      <w:rFonts w:ascii="Wingdings" w:hAnsi="Wingdings" w:cs="Wingdings"/>
    </w:rPr>
  </w:style>
  <w:style w:type="character" w:customStyle="1" w:styleId="WW8Num131z3">
    <w:name w:val="WW8Num131z3"/>
    <w:uiPriority w:val="99"/>
    <w:rsid w:val="00F04987"/>
    <w:rPr>
      <w:rFonts w:ascii="Symbol" w:hAnsi="Symbol" w:cs="Symbol"/>
    </w:rPr>
  </w:style>
  <w:style w:type="character" w:customStyle="1" w:styleId="WW8Num132z0">
    <w:name w:val="WW8Num132z0"/>
    <w:rsid w:val="00F04987"/>
    <w:rPr>
      <w:rFonts w:ascii="Symbol" w:hAnsi="Symbol" w:cs="Symbol"/>
    </w:rPr>
  </w:style>
  <w:style w:type="character" w:customStyle="1" w:styleId="WW8Num134z0">
    <w:name w:val="WW8Num134z0"/>
    <w:rsid w:val="00F04987"/>
    <w:rPr>
      <w:rFonts w:ascii="Times New Roman" w:hAnsi="Times New Roman" w:cs="Times New Roman"/>
    </w:rPr>
  </w:style>
  <w:style w:type="character" w:customStyle="1" w:styleId="WW8Num137z0">
    <w:name w:val="WW8Num137z0"/>
    <w:rsid w:val="00F04987"/>
    <w:rPr>
      <w:rFonts w:ascii="Symbol" w:hAnsi="Symbol" w:cs="Symbol"/>
    </w:rPr>
  </w:style>
  <w:style w:type="character" w:customStyle="1" w:styleId="WW8Num139z0">
    <w:name w:val="WW8Num139z0"/>
    <w:rsid w:val="00F04987"/>
    <w:rPr>
      <w:rFonts w:ascii="Times New Roman" w:hAnsi="Times New Roman" w:cs="Times New Roman"/>
    </w:rPr>
  </w:style>
  <w:style w:type="character" w:customStyle="1" w:styleId="WW8Num139z1">
    <w:name w:val="WW8Num139z1"/>
    <w:uiPriority w:val="99"/>
    <w:rsid w:val="00F04987"/>
    <w:rPr>
      <w:rFonts w:ascii="Courier New" w:hAnsi="Courier New" w:cs="Courier New"/>
    </w:rPr>
  </w:style>
  <w:style w:type="character" w:customStyle="1" w:styleId="WW8Num139z2">
    <w:name w:val="WW8Num139z2"/>
    <w:uiPriority w:val="99"/>
    <w:rsid w:val="00F04987"/>
    <w:rPr>
      <w:rFonts w:ascii="Wingdings" w:hAnsi="Wingdings" w:cs="Wingdings"/>
    </w:rPr>
  </w:style>
  <w:style w:type="character" w:customStyle="1" w:styleId="WW8Num139z3">
    <w:name w:val="WW8Num139z3"/>
    <w:uiPriority w:val="99"/>
    <w:rsid w:val="00F04987"/>
    <w:rPr>
      <w:rFonts w:ascii="Symbol" w:hAnsi="Symbol" w:cs="Symbol"/>
    </w:rPr>
  </w:style>
  <w:style w:type="character" w:customStyle="1" w:styleId="WW8Num140z0">
    <w:name w:val="WW8Num140z0"/>
    <w:rsid w:val="00F04987"/>
    <w:rPr>
      <w:rFonts w:ascii="Symbol" w:hAnsi="Symbol" w:cs="Symbol"/>
    </w:rPr>
  </w:style>
  <w:style w:type="character" w:customStyle="1" w:styleId="WW8Num140z1">
    <w:name w:val="WW8Num140z1"/>
    <w:rsid w:val="00F04987"/>
    <w:rPr>
      <w:rFonts w:ascii="Courier New" w:hAnsi="Courier New" w:cs="Courier New"/>
    </w:rPr>
  </w:style>
  <w:style w:type="character" w:customStyle="1" w:styleId="WW8Num140z2">
    <w:name w:val="WW8Num140z2"/>
    <w:rsid w:val="00F04987"/>
    <w:rPr>
      <w:rFonts w:ascii="Wingdings" w:hAnsi="Wingdings" w:cs="Wingdings"/>
    </w:rPr>
  </w:style>
  <w:style w:type="character" w:customStyle="1" w:styleId="WW8Num141z0">
    <w:name w:val="WW8Num141z0"/>
    <w:rsid w:val="00F04987"/>
    <w:rPr>
      <w:rFonts w:ascii="Times New Roman" w:hAnsi="Times New Roman" w:cs="Times New Roman"/>
    </w:rPr>
  </w:style>
  <w:style w:type="character" w:customStyle="1" w:styleId="WW8Num142z0">
    <w:name w:val="WW8Num142z0"/>
    <w:rsid w:val="00F04987"/>
    <w:rPr>
      <w:rFonts w:ascii="Symbol" w:hAnsi="Symbol" w:cs="Symbol"/>
    </w:rPr>
  </w:style>
  <w:style w:type="character" w:customStyle="1" w:styleId="WW8Num142z1">
    <w:name w:val="WW8Num142z1"/>
    <w:rsid w:val="00F04987"/>
    <w:rPr>
      <w:rFonts w:ascii="Courier New" w:hAnsi="Courier New" w:cs="Courier New"/>
    </w:rPr>
  </w:style>
  <w:style w:type="character" w:customStyle="1" w:styleId="WW8Num142z2">
    <w:name w:val="WW8Num142z2"/>
    <w:rsid w:val="00F04987"/>
    <w:rPr>
      <w:rFonts w:ascii="Wingdings" w:hAnsi="Wingdings" w:cs="Wingdings"/>
    </w:rPr>
  </w:style>
  <w:style w:type="character" w:customStyle="1" w:styleId="WW8Num144z0">
    <w:name w:val="WW8Num144z0"/>
    <w:rsid w:val="00F04987"/>
    <w:rPr>
      <w:rFonts w:ascii="Times New Roman" w:hAnsi="Times New Roman" w:cs="Times New Roman"/>
    </w:rPr>
  </w:style>
  <w:style w:type="character" w:customStyle="1" w:styleId="WW8Num145z0">
    <w:name w:val="WW8Num145z0"/>
    <w:rsid w:val="00F04987"/>
    <w:rPr>
      <w:rFonts w:ascii="Webdings" w:hAnsi="Webdings" w:cs="Webdings"/>
      <w:color w:val="000000"/>
    </w:rPr>
  </w:style>
  <w:style w:type="character" w:customStyle="1" w:styleId="WW8Num147z0">
    <w:name w:val="WW8Num147z0"/>
    <w:rsid w:val="00F04987"/>
    <w:rPr>
      <w:rFonts w:ascii="Symbol" w:hAnsi="Symbol" w:cs="Symbol"/>
    </w:rPr>
  </w:style>
  <w:style w:type="character" w:customStyle="1" w:styleId="WW8Num149z0">
    <w:name w:val="WW8Num149z0"/>
    <w:rsid w:val="00F04987"/>
    <w:rPr>
      <w:rFonts w:ascii="Symbol" w:hAnsi="Symbol" w:cs="Symbol"/>
    </w:rPr>
  </w:style>
  <w:style w:type="character" w:customStyle="1" w:styleId="WW8Num150z0">
    <w:name w:val="WW8Num150z0"/>
    <w:rsid w:val="00F04987"/>
    <w:rPr>
      <w:rFonts w:ascii="Symbol" w:hAnsi="Symbol" w:cs="Symbol"/>
    </w:rPr>
  </w:style>
  <w:style w:type="character" w:customStyle="1" w:styleId="WW8Num151z0">
    <w:name w:val="WW8Num151z0"/>
    <w:rsid w:val="00F04987"/>
    <w:rPr>
      <w:rFonts w:ascii="Times New Roman" w:hAnsi="Times New Roman" w:cs="Times New Roman"/>
    </w:rPr>
  </w:style>
  <w:style w:type="character" w:customStyle="1" w:styleId="WW8Num151z1">
    <w:name w:val="WW8Num151z1"/>
    <w:uiPriority w:val="99"/>
    <w:rsid w:val="00F04987"/>
    <w:rPr>
      <w:rFonts w:ascii="Courier New" w:hAnsi="Courier New" w:cs="Courier New"/>
    </w:rPr>
  </w:style>
  <w:style w:type="character" w:customStyle="1" w:styleId="WW8Num151z2">
    <w:name w:val="WW8Num151z2"/>
    <w:uiPriority w:val="99"/>
    <w:rsid w:val="00F04987"/>
    <w:rPr>
      <w:rFonts w:ascii="Wingdings" w:hAnsi="Wingdings" w:cs="Wingdings"/>
    </w:rPr>
  </w:style>
  <w:style w:type="character" w:customStyle="1" w:styleId="WW8Num151z3">
    <w:name w:val="WW8Num151z3"/>
    <w:uiPriority w:val="99"/>
    <w:rsid w:val="00F04987"/>
    <w:rPr>
      <w:rFonts w:ascii="Symbol" w:hAnsi="Symbol" w:cs="Symbol"/>
    </w:rPr>
  </w:style>
  <w:style w:type="character" w:customStyle="1" w:styleId="WW8Num152z0">
    <w:name w:val="WW8Num152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153z0">
    <w:name w:val="WW8Num153z0"/>
    <w:rsid w:val="00F04987"/>
    <w:rPr>
      <w:rFonts w:ascii="Times New Roman" w:hAnsi="Times New Roman" w:cs="Times New Roman"/>
    </w:rPr>
  </w:style>
  <w:style w:type="character" w:customStyle="1" w:styleId="WW8Num154z0">
    <w:name w:val="WW8Num154z0"/>
    <w:uiPriority w:val="99"/>
    <w:rsid w:val="00F04987"/>
    <w:rPr>
      <w:rFonts w:ascii="Times New Roman" w:hAnsi="Times New Roman" w:cs="Times New Roman"/>
    </w:rPr>
  </w:style>
  <w:style w:type="character" w:customStyle="1" w:styleId="WW8Num156z0">
    <w:name w:val="WW8Num156z0"/>
    <w:rsid w:val="00F04987"/>
    <w:rPr>
      <w:rFonts w:ascii="Times New Roman" w:hAnsi="Times New Roman" w:cs="Times New Roman"/>
    </w:rPr>
  </w:style>
  <w:style w:type="character" w:customStyle="1" w:styleId="WW8Num157z0">
    <w:name w:val="WW8Num157z0"/>
    <w:rsid w:val="00F04987"/>
    <w:rPr>
      <w:rFonts w:ascii="Symbol" w:hAnsi="Symbol" w:cs="Symbol"/>
    </w:rPr>
  </w:style>
  <w:style w:type="character" w:customStyle="1" w:styleId="WW8Num158z0">
    <w:name w:val="WW8Num158z0"/>
    <w:rsid w:val="00F04987"/>
    <w:rPr>
      <w:rFonts w:ascii="Symbol" w:hAnsi="Symbol" w:cs="Symbol"/>
    </w:rPr>
  </w:style>
  <w:style w:type="character" w:customStyle="1" w:styleId="WW8Num163z0">
    <w:name w:val="WW8Num163z0"/>
    <w:uiPriority w:val="99"/>
    <w:rsid w:val="00F04987"/>
    <w:rPr>
      <w:rFonts w:ascii="Symbol" w:hAnsi="Symbol" w:cs="Symbol"/>
    </w:rPr>
  </w:style>
  <w:style w:type="character" w:customStyle="1" w:styleId="WW8Num165z0">
    <w:name w:val="WW8Num165z0"/>
    <w:rsid w:val="00F04987"/>
    <w:rPr>
      <w:rFonts w:ascii="Symbol" w:hAnsi="Symbol" w:cs="Symbol"/>
    </w:rPr>
  </w:style>
  <w:style w:type="character" w:customStyle="1" w:styleId="WW8Num167z0">
    <w:name w:val="WW8Num167z0"/>
    <w:uiPriority w:val="99"/>
    <w:rsid w:val="00F04987"/>
    <w:rPr>
      <w:rFonts w:ascii="Symbol" w:hAnsi="Symbol" w:cs="Symbol"/>
    </w:rPr>
  </w:style>
  <w:style w:type="character" w:customStyle="1" w:styleId="WW8Num167z1">
    <w:name w:val="WW8Num167z1"/>
    <w:uiPriority w:val="99"/>
    <w:rsid w:val="00F04987"/>
    <w:rPr>
      <w:rFonts w:ascii="Courier New" w:hAnsi="Courier New" w:cs="Courier New"/>
    </w:rPr>
  </w:style>
  <w:style w:type="character" w:customStyle="1" w:styleId="WW8Num167z2">
    <w:name w:val="WW8Num167z2"/>
    <w:uiPriority w:val="99"/>
    <w:rsid w:val="00F04987"/>
    <w:rPr>
      <w:rFonts w:ascii="Wingdings" w:hAnsi="Wingdings" w:cs="Wingdings"/>
    </w:rPr>
  </w:style>
  <w:style w:type="character" w:customStyle="1" w:styleId="WW8Num170z0">
    <w:name w:val="WW8Num170z0"/>
    <w:rsid w:val="00F04987"/>
    <w:rPr>
      <w:rFonts w:ascii="Arial" w:hAnsi="Arial" w:cs="Arial"/>
    </w:rPr>
  </w:style>
  <w:style w:type="character" w:customStyle="1" w:styleId="WW8Num170z2">
    <w:name w:val="WW8Num170z2"/>
    <w:rsid w:val="00F04987"/>
    <w:rPr>
      <w:rFonts w:ascii="Wingdings" w:hAnsi="Wingdings" w:cs="Wingdings"/>
    </w:rPr>
  </w:style>
  <w:style w:type="character" w:customStyle="1" w:styleId="WW8Num170z3">
    <w:name w:val="WW8Num170z3"/>
    <w:rsid w:val="00F04987"/>
    <w:rPr>
      <w:rFonts w:ascii="Symbol" w:hAnsi="Symbol" w:cs="Symbol"/>
    </w:rPr>
  </w:style>
  <w:style w:type="character" w:customStyle="1" w:styleId="WW8Num170z4">
    <w:name w:val="WW8Num170z4"/>
    <w:uiPriority w:val="99"/>
    <w:rsid w:val="00F04987"/>
    <w:rPr>
      <w:rFonts w:ascii="Courier New" w:hAnsi="Courier New" w:cs="Courier New"/>
    </w:rPr>
  </w:style>
  <w:style w:type="character" w:customStyle="1" w:styleId="WW8Num171z0">
    <w:name w:val="WW8Num171z0"/>
    <w:rsid w:val="00F04987"/>
    <w:rPr>
      <w:b/>
      <w:bCs/>
    </w:rPr>
  </w:style>
  <w:style w:type="character" w:customStyle="1" w:styleId="WW8Num172z0">
    <w:name w:val="WW8Num172z0"/>
    <w:rsid w:val="00F04987"/>
    <w:rPr>
      <w:rFonts w:ascii="Symbol" w:hAnsi="Symbol" w:cs="Symbol"/>
    </w:rPr>
  </w:style>
  <w:style w:type="character" w:customStyle="1" w:styleId="WW8Num176z0">
    <w:name w:val="WW8Num176z0"/>
    <w:uiPriority w:val="99"/>
    <w:rsid w:val="00F04987"/>
    <w:rPr>
      <w:rFonts w:ascii="Symbol" w:hAnsi="Symbol" w:cs="Symbol"/>
    </w:rPr>
  </w:style>
  <w:style w:type="character" w:customStyle="1" w:styleId="WW8Num177z0">
    <w:name w:val="WW8Num177z0"/>
    <w:rsid w:val="00F04987"/>
    <w:rPr>
      <w:rFonts w:ascii="Symbol" w:hAnsi="Symbol" w:cs="Symbol"/>
    </w:rPr>
  </w:style>
  <w:style w:type="character" w:customStyle="1" w:styleId="WW8Num178z0">
    <w:name w:val="WW8Num178z0"/>
    <w:rsid w:val="00F04987"/>
    <w:rPr>
      <w:rFonts w:ascii="Symbol" w:hAnsi="Symbol" w:cs="Symbol"/>
    </w:rPr>
  </w:style>
  <w:style w:type="character" w:customStyle="1" w:styleId="WW8Num178z1">
    <w:name w:val="WW8Num178z1"/>
    <w:rsid w:val="00F04987"/>
    <w:rPr>
      <w:rFonts w:ascii="Courier New" w:hAnsi="Courier New" w:cs="Courier New"/>
    </w:rPr>
  </w:style>
  <w:style w:type="character" w:customStyle="1" w:styleId="WW8Num178z2">
    <w:name w:val="WW8Num178z2"/>
    <w:rsid w:val="00F04987"/>
    <w:rPr>
      <w:rFonts w:ascii="Wingdings" w:hAnsi="Wingdings" w:cs="Wingdings"/>
    </w:rPr>
  </w:style>
  <w:style w:type="character" w:customStyle="1" w:styleId="WW8Num179z0">
    <w:name w:val="WW8Num179z0"/>
    <w:rsid w:val="00F04987"/>
    <w:rPr>
      <w:rFonts w:ascii="Symbol" w:hAnsi="Symbol" w:cs="Symbol"/>
    </w:rPr>
  </w:style>
  <w:style w:type="character" w:customStyle="1" w:styleId="WW8Num180z0">
    <w:name w:val="WW8Num180z0"/>
    <w:rsid w:val="00F04987"/>
    <w:rPr>
      <w:rFonts w:ascii="Times New Roman" w:hAnsi="Times New Roman" w:cs="Times New Roman"/>
    </w:rPr>
  </w:style>
  <w:style w:type="character" w:customStyle="1" w:styleId="WW8Num181z0">
    <w:name w:val="WW8Num181z0"/>
    <w:rsid w:val="00F04987"/>
    <w:rPr>
      <w:rFonts w:ascii="Courier New" w:hAnsi="Courier New" w:cs="Courier New"/>
    </w:rPr>
  </w:style>
  <w:style w:type="character" w:customStyle="1" w:styleId="WW8Num181z2">
    <w:name w:val="WW8Num181z2"/>
    <w:uiPriority w:val="99"/>
    <w:rsid w:val="00F04987"/>
    <w:rPr>
      <w:rFonts w:ascii="Wingdings" w:hAnsi="Wingdings" w:cs="Wingdings"/>
    </w:rPr>
  </w:style>
  <w:style w:type="character" w:customStyle="1" w:styleId="WW8Num181z3">
    <w:name w:val="WW8Num181z3"/>
    <w:rsid w:val="00F04987"/>
    <w:rPr>
      <w:rFonts w:ascii="Symbol" w:hAnsi="Symbol" w:cs="Symbol"/>
    </w:rPr>
  </w:style>
  <w:style w:type="character" w:customStyle="1" w:styleId="WW8Num184z0">
    <w:name w:val="WW8Num184z0"/>
    <w:rsid w:val="00F04987"/>
    <w:rPr>
      <w:rFonts w:ascii="Arial" w:hAnsi="Arial" w:cs="Arial"/>
    </w:rPr>
  </w:style>
  <w:style w:type="character" w:customStyle="1" w:styleId="WW8Num184z1">
    <w:name w:val="WW8Num184z1"/>
    <w:uiPriority w:val="99"/>
    <w:rsid w:val="00F04987"/>
    <w:rPr>
      <w:rFonts w:ascii="Courier New" w:hAnsi="Courier New" w:cs="Courier New"/>
    </w:rPr>
  </w:style>
  <w:style w:type="character" w:customStyle="1" w:styleId="WW8Num184z2">
    <w:name w:val="WW8Num184z2"/>
    <w:uiPriority w:val="99"/>
    <w:rsid w:val="00F04987"/>
    <w:rPr>
      <w:rFonts w:ascii="Wingdings" w:hAnsi="Wingdings" w:cs="Wingdings"/>
    </w:rPr>
  </w:style>
  <w:style w:type="character" w:customStyle="1" w:styleId="WW8Num184z3">
    <w:name w:val="WW8Num184z3"/>
    <w:uiPriority w:val="99"/>
    <w:rsid w:val="00F04987"/>
    <w:rPr>
      <w:rFonts w:ascii="Symbol" w:hAnsi="Symbol" w:cs="Symbol"/>
    </w:rPr>
  </w:style>
  <w:style w:type="character" w:customStyle="1" w:styleId="WW8Num188z0">
    <w:name w:val="WW8Num188z0"/>
    <w:uiPriority w:val="99"/>
    <w:rsid w:val="00F04987"/>
    <w:rPr>
      <w:rFonts w:ascii="Symbol" w:hAnsi="Symbol" w:cs="Symbol"/>
    </w:rPr>
  </w:style>
  <w:style w:type="character" w:customStyle="1" w:styleId="WW8Num189z0">
    <w:name w:val="WW8Num189z0"/>
    <w:rsid w:val="00F04987"/>
    <w:rPr>
      <w:rFonts w:ascii="Times New Roman" w:hAnsi="Times New Roman" w:cs="Times New Roman"/>
    </w:rPr>
  </w:style>
  <w:style w:type="character" w:customStyle="1" w:styleId="WW8Num190z0">
    <w:name w:val="WW8Num190z0"/>
    <w:uiPriority w:val="99"/>
    <w:rsid w:val="00F04987"/>
    <w:rPr>
      <w:rFonts w:ascii="Symbol" w:hAnsi="Symbol" w:cs="Symbol"/>
    </w:rPr>
  </w:style>
  <w:style w:type="character" w:customStyle="1" w:styleId="WW8Num192z0">
    <w:name w:val="WW8Num192z0"/>
    <w:uiPriority w:val="99"/>
    <w:rsid w:val="00F04987"/>
    <w:rPr>
      <w:rFonts w:ascii="Times New Roman" w:hAnsi="Times New Roman" w:cs="Times New Roman"/>
    </w:rPr>
  </w:style>
  <w:style w:type="character" w:customStyle="1" w:styleId="WW8Num193z0">
    <w:name w:val="WW8Num19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194z0">
    <w:name w:val="WW8Num194z0"/>
    <w:uiPriority w:val="99"/>
    <w:rsid w:val="00F04987"/>
    <w:rPr>
      <w:rFonts w:ascii="Arial" w:hAnsi="Arial" w:cs="Arial"/>
      <w:b/>
      <w:bCs/>
    </w:rPr>
  </w:style>
  <w:style w:type="character" w:customStyle="1" w:styleId="WW8Num195z0">
    <w:name w:val="WW8Num195z0"/>
    <w:rsid w:val="00F04987"/>
    <w:rPr>
      <w:rFonts w:ascii="Symbol" w:hAnsi="Symbol" w:cs="Symbol"/>
    </w:rPr>
  </w:style>
  <w:style w:type="character" w:customStyle="1" w:styleId="WW8Num198z0">
    <w:name w:val="WW8Num198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199z0">
    <w:name w:val="WW8Num199z0"/>
    <w:uiPriority w:val="99"/>
    <w:rsid w:val="00F04987"/>
    <w:rPr>
      <w:rFonts w:ascii="Symbol" w:hAnsi="Symbol" w:cs="Symbol"/>
    </w:rPr>
  </w:style>
  <w:style w:type="character" w:customStyle="1" w:styleId="WW8Num199z1">
    <w:name w:val="WW8Num199z1"/>
    <w:rsid w:val="00F04987"/>
    <w:rPr>
      <w:rFonts w:ascii="Courier New" w:hAnsi="Courier New" w:cs="Courier New"/>
    </w:rPr>
  </w:style>
  <w:style w:type="character" w:customStyle="1" w:styleId="WW8Num199z2">
    <w:name w:val="WW8Num199z2"/>
    <w:rsid w:val="00F04987"/>
    <w:rPr>
      <w:rFonts w:ascii="Wingdings" w:hAnsi="Wingdings" w:cs="Wingdings"/>
    </w:rPr>
  </w:style>
  <w:style w:type="character" w:customStyle="1" w:styleId="WW8Num200z0">
    <w:name w:val="WW8Num20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02z0">
    <w:name w:val="WW8Num202z0"/>
    <w:rsid w:val="00F04987"/>
    <w:rPr>
      <w:rFonts w:ascii="Symbol" w:hAnsi="Symbol" w:cs="Symbol"/>
    </w:rPr>
  </w:style>
  <w:style w:type="character" w:customStyle="1" w:styleId="WW8Num202z1">
    <w:name w:val="WW8Num202z1"/>
    <w:uiPriority w:val="99"/>
    <w:rsid w:val="00F04987"/>
    <w:rPr>
      <w:rFonts w:ascii="Courier New" w:hAnsi="Courier New" w:cs="Courier New"/>
    </w:rPr>
  </w:style>
  <w:style w:type="character" w:customStyle="1" w:styleId="WW8Num202z2">
    <w:name w:val="WW8Num202z2"/>
    <w:uiPriority w:val="99"/>
    <w:rsid w:val="00F04987"/>
    <w:rPr>
      <w:rFonts w:ascii="Wingdings" w:hAnsi="Wingdings" w:cs="Wingdings"/>
    </w:rPr>
  </w:style>
  <w:style w:type="character" w:customStyle="1" w:styleId="WW8Num208z0">
    <w:name w:val="WW8Num208z0"/>
    <w:rsid w:val="00F04987"/>
    <w:rPr>
      <w:rFonts w:ascii="Symbol" w:hAnsi="Symbol" w:cs="Symbol"/>
    </w:rPr>
  </w:style>
  <w:style w:type="character" w:customStyle="1" w:styleId="WW8Num211z0">
    <w:name w:val="WW8Num211z0"/>
    <w:uiPriority w:val="99"/>
    <w:rsid w:val="00F04987"/>
    <w:rPr>
      <w:rFonts w:ascii="Times New Roman" w:hAnsi="Times New Roman" w:cs="Times New Roman"/>
    </w:rPr>
  </w:style>
  <w:style w:type="character" w:customStyle="1" w:styleId="WW8Num213z0">
    <w:name w:val="WW8Num213z0"/>
    <w:rsid w:val="00F04987"/>
    <w:rPr>
      <w:rFonts w:ascii="Symbol" w:hAnsi="Symbol" w:cs="Symbol"/>
      <w:sz w:val="20"/>
      <w:szCs w:val="20"/>
    </w:rPr>
  </w:style>
  <w:style w:type="character" w:customStyle="1" w:styleId="WW8Num214z0">
    <w:name w:val="WW8Num214z0"/>
    <w:rsid w:val="00F04987"/>
    <w:rPr>
      <w:rFonts w:ascii="Symbol" w:hAnsi="Symbol" w:cs="Symbol"/>
    </w:rPr>
  </w:style>
  <w:style w:type="character" w:customStyle="1" w:styleId="WW8Num214z1">
    <w:name w:val="WW8Num214z1"/>
    <w:uiPriority w:val="99"/>
    <w:rsid w:val="00F04987"/>
    <w:rPr>
      <w:rFonts w:ascii="Courier New" w:hAnsi="Courier New" w:cs="Courier New"/>
    </w:rPr>
  </w:style>
  <w:style w:type="character" w:customStyle="1" w:styleId="WW8Num214z2">
    <w:name w:val="WW8Num214z2"/>
    <w:uiPriority w:val="99"/>
    <w:rsid w:val="00F04987"/>
    <w:rPr>
      <w:rFonts w:ascii="Wingdings" w:hAnsi="Wingdings" w:cs="Wingdings"/>
    </w:rPr>
  </w:style>
  <w:style w:type="character" w:customStyle="1" w:styleId="WW8Num215z0">
    <w:name w:val="WW8Num215z0"/>
    <w:rsid w:val="00F04987"/>
    <w:rPr>
      <w:rFonts w:ascii="Symbol" w:hAnsi="Symbol" w:cs="Symbol"/>
    </w:rPr>
  </w:style>
  <w:style w:type="character" w:customStyle="1" w:styleId="WW8Num216z0">
    <w:name w:val="WW8Num216z0"/>
    <w:rsid w:val="00F04987"/>
    <w:rPr>
      <w:rFonts w:ascii="Arial" w:hAnsi="Arial" w:cs="Arial"/>
    </w:rPr>
  </w:style>
  <w:style w:type="character" w:customStyle="1" w:styleId="WW8Num216z1">
    <w:name w:val="WW8Num216z1"/>
    <w:uiPriority w:val="99"/>
    <w:rsid w:val="00F04987"/>
    <w:rPr>
      <w:rFonts w:ascii="Courier New" w:hAnsi="Courier New" w:cs="Courier New"/>
    </w:rPr>
  </w:style>
  <w:style w:type="character" w:customStyle="1" w:styleId="WW8Num216z2">
    <w:name w:val="WW8Num216z2"/>
    <w:uiPriority w:val="99"/>
    <w:rsid w:val="00F04987"/>
    <w:rPr>
      <w:rFonts w:ascii="Wingdings" w:hAnsi="Wingdings" w:cs="Wingdings"/>
    </w:rPr>
  </w:style>
  <w:style w:type="character" w:customStyle="1" w:styleId="WW8Num216z3">
    <w:name w:val="WW8Num216z3"/>
    <w:uiPriority w:val="99"/>
    <w:rsid w:val="00F04987"/>
    <w:rPr>
      <w:rFonts w:ascii="Symbol" w:hAnsi="Symbol" w:cs="Symbol"/>
    </w:rPr>
  </w:style>
  <w:style w:type="character" w:customStyle="1" w:styleId="WW8Num218z0">
    <w:name w:val="WW8Num218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221z0">
    <w:name w:val="WW8Num221z0"/>
    <w:rsid w:val="00F04987"/>
    <w:rPr>
      <w:rFonts w:ascii="Symbol" w:hAnsi="Symbol" w:cs="Symbol"/>
    </w:rPr>
  </w:style>
  <w:style w:type="character" w:customStyle="1" w:styleId="WW8Num221z1">
    <w:name w:val="WW8Num221z1"/>
    <w:uiPriority w:val="99"/>
    <w:rsid w:val="00F04987"/>
    <w:rPr>
      <w:b/>
      <w:bCs/>
    </w:rPr>
  </w:style>
  <w:style w:type="character" w:customStyle="1" w:styleId="WW8Num221z2">
    <w:name w:val="WW8Num221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23z0">
    <w:name w:val="WW8Num223z0"/>
    <w:rsid w:val="00F04987"/>
    <w:rPr>
      <w:rFonts w:ascii="Times New Roman" w:hAnsi="Times New Roman" w:cs="Times New Roman"/>
    </w:rPr>
  </w:style>
  <w:style w:type="character" w:customStyle="1" w:styleId="WW8Num224z0">
    <w:name w:val="WW8Num224z0"/>
    <w:uiPriority w:val="99"/>
    <w:rsid w:val="00F04987"/>
    <w:rPr>
      <w:rFonts w:ascii="Symbol" w:hAnsi="Symbol" w:cs="Symbol"/>
    </w:rPr>
  </w:style>
  <w:style w:type="character" w:customStyle="1" w:styleId="WW8Num225z0">
    <w:name w:val="WW8Num225z0"/>
    <w:uiPriority w:val="99"/>
    <w:rsid w:val="00F04987"/>
    <w:rPr>
      <w:u w:val="none"/>
    </w:rPr>
  </w:style>
  <w:style w:type="character" w:customStyle="1" w:styleId="WW8Num227z1">
    <w:name w:val="WW8Num227z1"/>
    <w:uiPriority w:val="99"/>
    <w:rsid w:val="00F04987"/>
    <w:rPr>
      <w:rFonts w:ascii="Symbol" w:hAnsi="Symbol" w:cs="Symbol"/>
    </w:rPr>
  </w:style>
  <w:style w:type="character" w:customStyle="1" w:styleId="WW8Num228z0">
    <w:name w:val="WW8Num228z0"/>
    <w:rsid w:val="00F04987"/>
    <w:rPr>
      <w:rFonts w:ascii="Symbol" w:hAnsi="Symbol" w:cs="Symbol"/>
    </w:rPr>
  </w:style>
  <w:style w:type="character" w:customStyle="1" w:styleId="WW8Num229z0">
    <w:name w:val="WW8Num229z0"/>
    <w:rsid w:val="00F04987"/>
    <w:rPr>
      <w:rFonts w:ascii="Times New Roman" w:hAnsi="Times New Roman" w:cs="Times New Roman"/>
    </w:rPr>
  </w:style>
  <w:style w:type="character" w:customStyle="1" w:styleId="WW8Num230z0">
    <w:name w:val="WW8Num23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30z1">
    <w:name w:val="WW8Num230z1"/>
    <w:uiPriority w:val="99"/>
    <w:rsid w:val="00F04987"/>
    <w:rPr>
      <w:rFonts w:ascii="Courier New" w:hAnsi="Courier New" w:cs="Courier New"/>
    </w:rPr>
  </w:style>
  <w:style w:type="character" w:customStyle="1" w:styleId="WW8Num230z2">
    <w:name w:val="WW8Num230z2"/>
    <w:uiPriority w:val="99"/>
    <w:rsid w:val="00F04987"/>
    <w:rPr>
      <w:rFonts w:ascii="Wingdings" w:hAnsi="Wingdings" w:cs="Wingdings"/>
    </w:rPr>
  </w:style>
  <w:style w:type="character" w:customStyle="1" w:styleId="WW8Num230z3">
    <w:name w:val="WW8Num230z3"/>
    <w:uiPriority w:val="99"/>
    <w:rsid w:val="00F04987"/>
    <w:rPr>
      <w:rFonts w:ascii="Symbol" w:hAnsi="Symbol" w:cs="Symbol"/>
    </w:rPr>
  </w:style>
  <w:style w:type="character" w:customStyle="1" w:styleId="WW8Num231z0">
    <w:name w:val="WW8Num231z0"/>
    <w:uiPriority w:val="99"/>
    <w:rsid w:val="00F04987"/>
    <w:rPr>
      <w:rFonts w:ascii="Symbol" w:hAnsi="Symbol" w:cs="Symbol"/>
    </w:rPr>
  </w:style>
  <w:style w:type="character" w:customStyle="1" w:styleId="WW8Num233z0">
    <w:name w:val="WW8Num233z0"/>
    <w:rsid w:val="00F04987"/>
    <w:rPr>
      <w:rFonts w:ascii="Symbol" w:hAnsi="Symbol" w:cs="Symbol"/>
    </w:rPr>
  </w:style>
  <w:style w:type="character" w:customStyle="1" w:styleId="WW8Num235z0">
    <w:name w:val="WW8Num235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236z0">
    <w:name w:val="WW8Num236z0"/>
    <w:rsid w:val="00F04987"/>
    <w:rPr>
      <w:rFonts w:ascii="Times New Roman" w:hAnsi="Times New Roman" w:cs="Times New Roman"/>
    </w:rPr>
  </w:style>
  <w:style w:type="character" w:customStyle="1" w:styleId="WW8Num238z0">
    <w:name w:val="WW8Num238z0"/>
    <w:uiPriority w:val="99"/>
    <w:rsid w:val="00F04987"/>
    <w:rPr>
      <w:rFonts w:ascii="Times New Roman" w:hAnsi="Times New Roman" w:cs="Times New Roman"/>
    </w:rPr>
  </w:style>
  <w:style w:type="character" w:customStyle="1" w:styleId="WW8Num240z0">
    <w:name w:val="WW8Num240z0"/>
    <w:rsid w:val="00F04987"/>
    <w:rPr>
      <w:rFonts w:ascii="Times New Roman" w:hAnsi="Times New Roman" w:cs="Times New Roman"/>
    </w:rPr>
  </w:style>
  <w:style w:type="character" w:customStyle="1" w:styleId="WW8Num242z0">
    <w:name w:val="WW8Num242z0"/>
    <w:uiPriority w:val="99"/>
    <w:rsid w:val="00F04987"/>
    <w:rPr>
      <w:rFonts w:ascii="Symbol" w:hAnsi="Symbol" w:cs="Symbol"/>
    </w:rPr>
  </w:style>
  <w:style w:type="character" w:customStyle="1" w:styleId="WW8Num243z0">
    <w:name w:val="WW8Num243z0"/>
    <w:uiPriority w:val="99"/>
    <w:rsid w:val="00F04987"/>
    <w:rPr>
      <w:rFonts w:ascii="Times New Roman" w:hAnsi="Times New Roman" w:cs="Times New Roman"/>
    </w:rPr>
  </w:style>
  <w:style w:type="character" w:customStyle="1" w:styleId="WW8Num244z0">
    <w:name w:val="WW8Num244z0"/>
    <w:rsid w:val="00F04987"/>
    <w:rPr>
      <w:rFonts w:ascii="Symbol" w:hAnsi="Symbol" w:cs="Symbol"/>
    </w:rPr>
  </w:style>
  <w:style w:type="character" w:customStyle="1" w:styleId="WW8Num245z0">
    <w:name w:val="WW8Num245z0"/>
    <w:rsid w:val="00F04987"/>
    <w:rPr>
      <w:rFonts w:ascii="Symbol" w:hAnsi="Symbol" w:cs="Symbol"/>
    </w:rPr>
  </w:style>
  <w:style w:type="character" w:customStyle="1" w:styleId="WW8Num247z0">
    <w:name w:val="WW8Num247z0"/>
    <w:rsid w:val="00F04987"/>
    <w:rPr>
      <w:rFonts w:ascii="Arial" w:hAnsi="Arial" w:cs="Arial"/>
    </w:rPr>
  </w:style>
  <w:style w:type="character" w:customStyle="1" w:styleId="WW8Num247z1">
    <w:name w:val="WW8Num247z1"/>
    <w:uiPriority w:val="99"/>
    <w:rsid w:val="00F04987"/>
    <w:rPr>
      <w:rFonts w:ascii="Courier New" w:hAnsi="Courier New" w:cs="Courier New"/>
    </w:rPr>
  </w:style>
  <w:style w:type="character" w:customStyle="1" w:styleId="WW8Num247z2">
    <w:name w:val="WW8Num247z2"/>
    <w:uiPriority w:val="99"/>
    <w:rsid w:val="00F04987"/>
    <w:rPr>
      <w:rFonts w:ascii="Wingdings" w:hAnsi="Wingdings" w:cs="Wingdings"/>
    </w:rPr>
  </w:style>
  <w:style w:type="character" w:customStyle="1" w:styleId="WW8Num247z3">
    <w:name w:val="WW8Num247z3"/>
    <w:uiPriority w:val="99"/>
    <w:rsid w:val="00F04987"/>
    <w:rPr>
      <w:rFonts w:ascii="Symbol" w:hAnsi="Symbol" w:cs="Symbol"/>
    </w:rPr>
  </w:style>
  <w:style w:type="character" w:customStyle="1" w:styleId="WW8Num252z0">
    <w:name w:val="WW8Num252z0"/>
    <w:rsid w:val="00F04987"/>
    <w:rPr>
      <w:rFonts w:ascii="Times New Roman" w:hAnsi="Times New Roman" w:cs="Times New Roman"/>
    </w:rPr>
  </w:style>
  <w:style w:type="character" w:customStyle="1" w:styleId="WW8Num253z0">
    <w:name w:val="WW8Num253z0"/>
    <w:uiPriority w:val="99"/>
    <w:rsid w:val="00F04987"/>
    <w:rPr>
      <w:rFonts w:ascii="Arial" w:hAnsi="Arial" w:cs="Arial"/>
      <w:b/>
      <w:bCs/>
    </w:rPr>
  </w:style>
  <w:style w:type="character" w:customStyle="1" w:styleId="WW8Num256z0">
    <w:name w:val="WW8Num256z0"/>
    <w:rsid w:val="00F04987"/>
    <w:rPr>
      <w:rFonts w:ascii="Symbol" w:hAnsi="Symbol" w:cs="Symbol"/>
    </w:rPr>
  </w:style>
  <w:style w:type="character" w:customStyle="1" w:styleId="WW8Num256z1">
    <w:name w:val="WW8Num256z1"/>
    <w:uiPriority w:val="99"/>
    <w:rsid w:val="00F04987"/>
    <w:rPr>
      <w:rFonts w:ascii="Courier New" w:hAnsi="Courier New" w:cs="Courier New"/>
    </w:rPr>
  </w:style>
  <w:style w:type="character" w:customStyle="1" w:styleId="WW8Num256z2">
    <w:name w:val="WW8Num256z2"/>
    <w:uiPriority w:val="99"/>
    <w:rsid w:val="00F04987"/>
    <w:rPr>
      <w:rFonts w:ascii="Wingdings" w:hAnsi="Wingdings" w:cs="Wingdings"/>
    </w:rPr>
  </w:style>
  <w:style w:type="character" w:customStyle="1" w:styleId="WW8Num257z0">
    <w:name w:val="WW8Num257z0"/>
    <w:uiPriority w:val="99"/>
    <w:rsid w:val="00F04987"/>
    <w:rPr>
      <w:rFonts w:ascii="Symbol" w:hAnsi="Symbol" w:cs="Symbol"/>
    </w:rPr>
  </w:style>
  <w:style w:type="character" w:customStyle="1" w:styleId="WW8Num257z1">
    <w:name w:val="WW8Num257z1"/>
    <w:uiPriority w:val="99"/>
    <w:rsid w:val="00F04987"/>
    <w:rPr>
      <w:rFonts w:ascii="Courier New" w:hAnsi="Courier New" w:cs="Courier New"/>
    </w:rPr>
  </w:style>
  <w:style w:type="character" w:customStyle="1" w:styleId="WW8Num257z2">
    <w:name w:val="WW8Num257z2"/>
    <w:uiPriority w:val="99"/>
    <w:rsid w:val="00F04987"/>
    <w:rPr>
      <w:rFonts w:ascii="Wingdings" w:hAnsi="Wingdings" w:cs="Wingdings"/>
    </w:rPr>
  </w:style>
  <w:style w:type="character" w:customStyle="1" w:styleId="WW8Num259z0">
    <w:name w:val="WW8Num259z0"/>
    <w:uiPriority w:val="99"/>
    <w:rsid w:val="00F04987"/>
    <w:rPr>
      <w:rFonts w:ascii="Arial" w:hAnsi="Arial" w:cs="Arial"/>
    </w:rPr>
  </w:style>
  <w:style w:type="character" w:customStyle="1" w:styleId="WW8Num259z1">
    <w:name w:val="WW8Num259z1"/>
    <w:uiPriority w:val="99"/>
    <w:rsid w:val="00F04987"/>
    <w:rPr>
      <w:rFonts w:ascii="Courier New" w:hAnsi="Courier New" w:cs="Courier New"/>
    </w:rPr>
  </w:style>
  <w:style w:type="character" w:customStyle="1" w:styleId="WW8Num259z2">
    <w:name w:val="WW8Num259z2"/>
    <w:uiPriority w:val="99"/>
    <w:rsid w:val="00F04987"/>
    <w:rPr>
      <w:rFonts w:ascii="Wingdings" w:hAnsi="Wingdings" w:cs="Wingdings"/>
    </w:rPr>
  </w:style>
  <w:style w:type="character" w:customStyle="1" w:styleId="WW8Num259z3">
    <w:name w:val="WW8Num259z3"/>
    <w:uiPriority w:val="99"/>
    <w:rsid w:val="00F04987"/>
    <w:rPr>
      <w:rFonts w:ascii="Symbol" w:hAnsi="Symbol" w:cs="Symbol"/>
    </w:rPr>
  </w:style>
  <w:style w:type="character" w:customStyle="1" w:styleId="WW8Num260z0">
    <w:name w:val="WW8Num260z0"/>
    <w:rsid w:val="00F04987"/>
    <w:rPr>
      <w:rFonts w:ascii="Arial" w:hAnsi="Arial" w:cs="Arial"/>
    </w:rPr>
  </w:style>
  <w:style w:type="character" w:customStyle="1" w:styleId="WW8Num260z1">
    <w:name w:val="WW8Num260z1"/>
    <w:uiPriority w:val="99"/>
    <w:rsid w:val="00F04987"/>
    <w:rPr>
      <w:rFonts w:ascii="Courier New" w:hAnsi="Courier New" w:cs="Courier New"/>
    </w:rPr>
  </w:style>
  <w:style w:type="character" w:customStyle="1" w:styleId="WW8Num260z2">
    <w:name w:val="WW8Num260z2"/>
    <w:uiPriority w:val="99"/>
    <w:rsid w:val="00F04987"/>
    <w:rPr>
      <w:rFonts w:ascii="Wingdings" w:hAnsi="Wingdings" w:cs="Wingdings"/>
    </w:rPr>
  </w:style>
  <w:style w:type="character" w:customStyle="1" w:styleId="WW8Num260z3">
    <w:name w:val="WW8Num260z3"/>
    <w:uiPriority w:val="99"/>
    <w:rsid w:val="00F04987"/>
    <w:rPr>
      <w:rFonts w:ascii="Symbol" w:hAnsi="Symbol" w:cs="Symbol"/>
    </w:rPr>
  </w:style>
  <w:style w:type="character" w:customStyle="1" w:styleId="WW8Num261z0">
    <w:name w:val="WW8Num261z0"/>
    <w:rsid w:val="00F04987"/>
    <w:rPr>
      <w:rFonts w:ascii="Times New Roman" w:hAnsi="Times New Roman" w:cs="Times New Roman"/>
    </w:rPr>
  </w:style>
  <w:style w:type="character" w:customStyle="1" w:styleId="WW8Num261z1">
    <w:name w:val="WW8Num261z1"/>
    <w:uiPriority w:val="99"/>
    <w:rsid w:val="00F04987"/>
    <w:rPr>
      <w:rFonts w:ascii="Courier New" w:hAnsi="Courier New" w:cs="Courier New"/>
    </w:rPr>
  </w:style>
  <w:style w:type="character" w:customStyle="1" w:styleId="WW8Num261z2">
    <w:name w:val="WW8Num261z2"/>
    <w:uiPriority w:val="99"/>
    <w:rsid w:val="00F04987"/>
    <w:rPr>
      <w:rFonts w:ascii="Wingdings" w:hAnsi="Wingdings" w:cs="Wingdings"/>
    </w:rPr>
  </w:style>
  <w:style w:type="character" w:customStyle="1" w:styleId="WW8Num261z3">
    <w:name w:val="WW8Num261z3"/>
    <w:uiPriority w:val="99"/>
    <w:rsid w:val="00F04987"/>
    <w:rPr>
      <w:rFonts w:ascii="Symbol" w:hAnsi="Symbol" w:cs="Symbol"/>
    </w:rPr>
  </w:style>
  <w:style w:type="character" w:customStyle="1" w:styleId="WW8Num262z0">
    <w:name w:val="WW8Num262z0"/>
    <w:uiPriority w:val="99"/>
    <w:rsid w:val="00F04987"/>
    <w:rPr>
      <w:rFonts w:ascii="Webdings" w:hAnsi="Webdings" w:cs="Webdings"/>
      <w:color w:val="000000"/>
    </w:rPr>
  </w:style>
  <w:style w:type="character" w:customStyle="1" w:styleId="WW8Num264z0">
    <w:name w:val="WW8Num264z0"/>
    <w:uiPriority w:val="99"/>
    <w:rsid w:val="00F04987"/>
    <w:rPr>
      <w:rFonts w:ascii="Times New Roman" w:hAnsi="Times New Roman" w:cs="Times New Roman"/>
    </w:rPr>
  </w:style>
  <w:style w:type="character" w:customStyle="1" w:styleId="WW8Num267z0">
    <w:name w:val="WW8Num267z0"/>
    <w:rsid w:val="00F04987"/>
    <w:rPr>
      <w:b/>
      <w:bCs/>
    </w:rPr>
  </w:style>
  <w:style w:type="character" w:customStyle="1" w:styleId="WW8Num268z0">
    <w:name w:val="WW8Num268z0"/>
    <w:rsid w:val="00F04987"/>
    <w:rPr>
      <w:rFonts w:ascii="Symbol" w:hAnsi="Symbol" w:cs="Symbol"/>
    </w:rPr>
  </w:style>
  <w:style w:type="character" w:customStyle="1" w:styleId="WW8Num268z1">
    <w:name w:val="WW8Num268z1"/>
    <w:rsid w:val="00F04987"/>
    <w:rPr>
      <w:rFonts w:ascii="Courier New" w:hAnsi="Courier New" w:cs="Courier New"/>
    </w:rPr>
  </w:style>
  <w:style w:type="character" w:customStyle="1" w:styleId="WW8Num268z2">
    <w:name w:val="WW8Num268z2"/>
    <w:uiPriority w:val="99"/>
    <w:rsid w:val="00F04987"/>
    <w:rPr>
      <w:rFonts w:ascii="Wingdings" w:hAnsi="Wingdings" w:cs="Wingdings"/>
    </w:rPr>
  </w:style>
  <w:style w:type="character" w:customStyle="1" w:styleId="WW8Num269z0">
    <w:name w:val="WW8Num269z0"/>
    <w:uiPriority w:val="99"/>
    <w:rsid w:val="00F04987"/>
    <w:rPr>
      <w:rFonts w:ascii="Symbol" w:hAnsi="Symbol" w:cs="Symbol"/>
    </w:rPr>
  </w:style>
  <w:style w:type="character" w:customStyle="1" w:styleId="WW8Num270z0">
    <w:name w:val="WW8Num270z0"/>
    <w:rsid w:val="00F04987"/>
    <w:rPr>
      <w:rFonts w:ascii="Symbol" w:hAnsi="Symbol" w:cs="Symbol"/>
    </w:rPr>
  </w:style>
  <w:style w:type="character" w:customStyle="1" w:styleId="WW8Num270z1">
    <w:name w:val="WW8Num270z1"/>
    <w:uiPriority w:val="99"/>
    <w:rsid w:val="00F04987"/>
    <w:rPr>
      <w:rFonts w:ascii="Courier New" w:hAnsi="Courier New" w:cs="Courier New"/>
    </w:rPr>
  </w:style>
  <w:style w:type="character" w:customStyle="1" w:styleId="WW8Num270z2">
    <w:name w:val="WW8Num270z2"/>
    <w:uiPriority w:val="99"/>
    <w:rsid w:val="00F04987"/>
    <w:rPr>
      <w:rFonts w:ascii="Wingdings" w:hAnsi="Wingdings" w:cs="Wingdings"/>
    </w:rPr>
  </w:style>
  <w:style w:type="character" w:customStyle="1" w:styleId="WW8Num271z0">
    <w:name w:val="WW8Num271z0"/>
    <w:rsid w:val="00F04987"/>
    <w:rPr>
      <w:rFonts w:ascii="Symbol" w:hAnsi="Symbol" w:cs="Symbol"/>
    </w:rPr>
  </w:style>
  <w:style w:type="character" w:customStyle="1" w:styleId="WW8Num271z1">
    <w:name w:val="WW8Num271z1"/>
    <w:uiPriority w:val="99"/>
    <w:rsid w:val="00F04987"/>
    <w:rPr>
      <w:rFonts w:ascii="Courier New" w:hAnsi="Courier New" w:cs="Courier New"/>
    </w:rPr>
  </w:style>
  <w:style w:type="character" w:customStyle="1" w:styleId="WW8Num271z2">
    <w:name w:val="WW8Num271z2"/>
    <w:uiPriority w:val="99"/>
    <w:rsid w:val="00F04987"/>
    <w:rPr>
      <w:rFonts w:ascii="Wingdings" w:hAnsi="Wingdings" w:cs="Wingdings"/>
    </w:rPr>
  </w:style>
  <w:style w:type="character" w:customStyle="1" w:styleId="WW8Num272z0">
    <w:name w:val="WW8Num272z0"/>
    <w:rsid w:val="00F04987"/>
    <w:rPr>
      <w:rFonts w:ascii="Arial" w:hAnsi="Arial" w:cs="Arial"/>
      <w:b/>
      <w:bCs/>
    </w:rPr>
  </w:style>
  <w:style w:type="character" w:customStyle="1" w:styleId="WW8Num274z0">
    <w:name w:val="WW8Num274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275z0">
    <w:name w:val="WW8Num275z0"/>
    <w:rsid w:val="00F04987"/>
    <w:rPr>
      <w:b/>
      <w:bCs/>
    </w:rPr>
  </w:style>
  <w:style w:type="character" w:customStyle="1" w:styleId="WW8Num275z1">
    <w:name w:val="WW8Num275z1"/>
    <w:uiPriority w:val="99"/>
    <w:rsid w:val="00F04987"/>
    <w:rPr>
      <w:rFonts w:ascii="Arial" w:hAnsi="Arial" w:cs="Arial"/>
      <w:b/>
      <w:bCs/>
    </w:rPr>
  </w:style>
  <w:style w:type="character" w:customStyle="1" w:styleId="WW8Num276z0">
    <w:name w:val="WW8Num276z0"/>
    <w:rsid w:val="00F04987"/>
    <w:rPr>
      <w:rFonts w:ascii="Symbol" w:hAnsi="Symbol" w:cs="Symbol"/>
    </w:rPr>
  </w:style>
  <w:style w:type="character" w:customStyle="1" w:styleId="WW8Num277z0">
    <w:name w:val="WW8Num277z0"/>
    <w:rsid w:val="00F04987"/>
    <w:rPr>
      <w:rFonts w:ascii="Symbol" w:hAnsi="Symbol" w:cs="Symbol"/>
    </w:rPr>
  </w:style>
  <w:style w:type="character" w:customStyle="1" w:styleId="WW8Num277z1">
    <w:name w:val="WW8Num277z1"/>
    <w:uiPriority w:val="99"/>
    <w:rsid w:val="00F04987"/>
    <w:rPr>
      <w:rFonts w:ascii="Courier New" w:hAnsi="Courier New" w:cs="Courier New"/>
    </w:rPr>
  </w:style>
  <w:style w:type="character" w:customStyle="1" w:styleId="WW8Num277z2">
    <w:name w:val="WW8Num277z2"/>
    <w:uiPriority w:val="99"/>
    <w:rsid w:val="00F04987"/>
    <w:rPr>
      <w:rFonts w:ascii="Wingdings" w:hAnsi="Wingdings" w:cs="Wingdings"/>
    </w:rPr>
  </w:style>
  <w:style w:type="character" w:customStyle="1" w:styleId="WW8Num278z0">
    <w:name w:val="WW8Num278z0"/>
    <w:rsid w:val="00F04987"/>
    <w:rPr>
      <w:rFonts w:ascii="Times New Roman" w:hAnsi="Times New Roman" w:cs="Times New Roman"/>
    </w:rPr>
  </w:style>
  <w:style w:type="character" w:customStyle="1" w:styleId="WW8Num279z0">
    <w:name w:val="WW8Num279z0"/>
    <w:rsid w:val="00F04987"/>
    <w:rPr>
      <w:rFonts w:ascii="Times New Roman" w:hAnsi="Times New Roman" w:cs="Times New Roman"/>
    </w:rPr>
  </w:style>
  <w:style w:type="character" w:customStyle="1" w:styleId="WW8Num279z1">
    <w:name w:val="WW8Num279z1"/>
    <w:uiPriority w:val="99"/>
    <w:rsid w:val="00F04987"/>
    <w:rPr>
      <w:rFonts w:ascii="Courier New" w:hAnsi="Courier New" w:cs="Courier New"/>
    </w:rPr>
  </w:style>
  <w:style w:type="character" w:customStyle="1" w:styleId="WW8Num279z2">
    <w:name w:val="WW8Num279z2"/>
    <w:uiPriority w:val="99"/>
    <w:rsid w:val="00F04987"/>
    <w:rPr>
      <w:rFonts w:ascii="Wingdings" w:hAnsi="Wingdings" w:cs="Wingdings"/>
    </w:rPr>
  </w:style>
  <w:style w:type="character" w:customStyle="1" w:styleId="WW8Num279z3">
    <w:name w:val="WW8Num279z3"/>
    <w:uiPriority w:val="99"/>
    <w:rsid w:val="00F04987"/>
    <w:rPr>
      <w:rFonts w:ascii="Symbol" w:hAnsi="Symbol" w:cs="Symbol"/>
    </w:rPr>
  </w:style>
  <w:style w:type="character" w:customStyle="1" w:styleId="WW8Num282z0">
    <w:name w:val="WW8Num282z0"/>
    <w:uiPriority w:val="99"/>
    <w:rsid w:val="00F04987"/>
    <w:rPr>
      <w:rFonts w:ascii="Symbol" w:hAnsi="Symbol" w:cs="Symbol"/>
    </w:rPr>
  </w:style>
  <w:style w:type="character" w:customStyle="1" w:styleId="WW8Num282z1">
    <w:name w:val="WW8Num282z1"/>
    <w:uiPriority w:val="99"/>
    <w:rsid w:val="00F04987"/>
    <w:rPr>
      <w:rFonts w:ascii="Courier New" w:hAnsi="Courier New" w:cs="Courier New"/>
    </w:rPr>
  </w:style>
  <w:style w:type="character" w:customStyle="1" w:styleId="WW8Num282z2">
    <w:name w:val="WW8Num282z2"/>
    <w:uiPriority w:val="99"/>
    <w:rsid w:val="00F04987"/>
    <w:rPr>
      <w:rFonts w:ascii="Wingdings" w:hAnsi="Wingdings" w:cs="Wingdings"/>
    </w:rPr>
  </w:style>
  <w:style w:type="character" w:customStyle="1" w:styleId="WW8Num283z0">
    <w:name w:val="WW8Num283z0"/>
    <w:rsid w:val="00F04987"/>
    <w:rPr>
      <w:rFonts w:ascii="Symbol" w:hAnsi="Symbol" w:cs="Symbol"/>
      <w:sz w:val="20"/>
      <w:szCs w:val="20"/>
    </w:rPr>
  </w:style>
  <w:style w:type="character" w:customStyle="1" w:styleId="WW8Num284z0">
    <w:name w:val="WW8Num284z0"/>
    <w:rsid w:val="00F04987"/>
    <w:rPr>
      <w:rFonts w:ascii="Symbol" w:hAnsi="Symbol" w:cs="Symbol"/>
    </w:rPr>
  </w:style>
  <w:style w:type="character" w:customStyle="1" w:styleId="WW8Num284z2">
    <w:name w:val="WW8Num284z2"/>
    <w:uiPriority w:val="99"/>
    <w:rsid w:val="00F04987"/>
    <w:rPr>
      <w:rFonts w:ascii="Times New Roman" w:hAnsi="Times New Roman" w:cs="Times New Roman"/>
    </w:rPr>
  </w:style>
  <w:style w:type="character" w:customStyle="1" w:styleId="WW8Num284z4">
    <w:name w:val="WW8Num284z4"/>
    <w:uiPriority w:val="99"/>
    <w:rsid w:val="00F04987"/>
    <w:rPr>
      <w:rFonts w:ascii="Courier New" w:hAnsi="Courier New" w:cs="Courier New"/>
    </w:rPr>
  </w:style>
  <w:style w:type="character" w:customStyle="1" w:styleId="WW8Num284z5">
    <w:name w:val="WW8Num284z5"/>
    <w:uiPriority w:val="99"/>
    <w:rsid w:val="00F04987"/>
    <w:rPr>
      <w:rFonts w:ascii="Wingdings" w:hAnsi="Wingdings" w:cs="Wingdings"/>
    </w:rPr>
  </w:style>
  <w:style w:type="character" w:customStyle="1" w:styleId="WW8Num285z0">
    <w:name w:val="WW8Num285z0"/>
    <w:rsid w:val="00F04987"/>
    <w:rPr>
      <w:rFonts w:ascii="Arial" w:hAnsi="Arial" w:cs="Arial"/>
    </w:rPr>
  </w:style>
  <w:style w:type="character" w:customStyle="1" w:styleId="WW8Num285z1">
    <w:name w:val="WW8Num285z1"/>
    <w:rsid w:val="00F04987"/>
    <w:rPr>
      <w:rFonts w:ascii="Courier New" w:hAnsi="Courier New" w:cs="Courier New"/>
    </w:rPr>
  </w:style>
  <w:style w:type="character" w:customStyle="1" w:styleId="WW8Num285z2">
    <w:name w:val="WW8Num285z2"/>
    <w:rsid w:val="00F04987"/>
    <w:rPr>
      <w:rFonts w:ascii="Wingdings" w:hAnsi="Wingdings" w:cs="Wingdings"/>
    </w:rPr>
  </w:style>
  <w:style w:type="character" w:customStyle="1" w:styleId="WW8Num285z3">
    <w:name w:val="WW8Num285z3"/>
    <w:uiPriority w:val="99"/>
    <w:rsid w:val="00F04987"/>
    <w:rPr>
      <w:rFonts w:ascii="Symbol" w:hAnsi="Symbol" w:cs="Symbol"/>
    </w:rPr>
  </w:style>
  <w:style w:type="character" w:customStyle="1" w:styleId="WW8Num286z1">
    <w:name w:val="WW8Num286z1"/>
    <w:uiPriority w:val="99"/>
    <w:rsid w:val="00F04987"/>
    <w:rPr>
      <w:b/>
      <w:bCs/>
      <w:sz w:val="22"/>
      <w:szCs w:val="22"/>
    </w:rPr>
  </w:style>
  <w:style w:type="character" w:customStyle="1" w:styleId="WW8Num286z2">
    <w:name w:val="WW8Num286z2"/>
    <w:uiPriority w:val="99"/>
    <w:rsid w:val="00F04987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288z0">
    <w:name w:val="WW8Num288z0"/>
    <w:rsid w:val="00F04987"/>
    <w:rPr>
      <w:rFonts w:ascii="Symbol" w:hAnsi="Symbol" w:cs="Symbol"/>
      <w:sz w:val="20"/>
      <w:szCs w:val="20"/>
    </w:rPr>
  </w:style>
  <w:style w:type="character" w:customStyle="1" w:styleId="WW8Num291z0">
    <w:name w:val="WW8Num291z0"/>
    <w:rsid w:val="00F04987"/>
    <w:rPr>
      <w:rFonts w:ascii="Times New Roman" w:hAnsi="Times New Roman" w:cs="Times New Roman"/>
    </w:rPr>
  </w:style>
  <w:style w:type="character" w:customStyle="1" w:styleId="WW8Num293z0">
    <w:name w:val="WW8Num293z0"/>
    <w:rsid w:val="00F04987"/>
    <w:rPr>
      <w:rFonts w:ascii="Symbol" w:hAnsi="Symbol" w:cs="Symbol"/>
    </w:rPr>
  </w:style>
  <w:style w:type="character" w:customStyle="1" w:styleId="WW8Num293z1">
    <w:name w:val="WW8Num293z1"/>
    <w:rsid w:val="00F04987"/>
    <w:rPr>
      <w:rFonts w:ascii="Courier New" w:hAnsi="Courier New" w:cs="Courier New"/>
    </w:rPr>
  </w:style>
  <w:style w:type="character" w:customStyle="1" w:styleId="WW8Num293z2">
    <w:name w:val="WW8Num293z2"/>
    <w:rsid w:val="00F04987"/>
    <w:rPr>
      <w:rFonts w:ascii="Wingdings" w:hAnsi="Wingdings" w:cs="Wingdings"/>
    </w:rPr>
  </w:style>
  <w:style w:type="character" w:customStyle="1" w:styleId="WW8Num295z1">
    <w:name w:val="WW8Num295z1"/>
    <w:uiPriority w:val="99"/>
    <w:rsid w:val="00F04987"/>
    <w:rPr>
      <w:b/>
      <w:bCs/>
    </w:rPr>
  </w:style>
  <w:style w:type="character" w:customStyle="1" w:styleId="WW8Num295z2">
    <w:name w:val="WW8Num295z2"/>
    <w:uiPriority w:val="99"/>
    <w:rsid w:val="00F04987"/>
    <w:rPr>
      <w:rFonts w:ascii="Arial" w:hAnsi="Arial" w:cs="Arial"/>
      <w:b/>
      <w:bCs/>
      <w:sz w:val="20"/>
      <w:szCs w:val="20"/>
    </w:rPr>
  </w:style>
  <w:style w:type="character" w:customStyle="1" w:styleId="WW8Num297z0">
    <w:name w:val="WW8Num297z0"/>
    <w:rsid w:val="00F04987"/>
    <w:rPr>
      <w:rFonts w:ascii="Arial" w:hAnsi="Arial" w:cs="Arial"/>
    </w:rPr>
  </w:style>
  <w:style w:type="character" w:customStyle="1" w:styleId="WW8Num297z1">
    <w:name w:val="WW8Num297z1"/>
    <w:uiPriority w:val="99"/>
    <w:rsid w:val="00F04987"/>
    <w:rPr>
      <w:rFonts w:ascii="Courier New" w:hAnsi="Courier New" w:cs="Courier New"/>
    </w:rPr>
  </w:style>
  <w:style w:type="character" w:customStyle="1" w:styleId="WW8Num297z2">
    <w:name w:val="WW8Num297z2"/>
    <w:uiPriority w:val="99"/>
    <w:rsid w:val="00F04987"/>
    <w:rPr>
      <w:rFonts w:ascii="Wingdings" w:hAnsi="Wingdings" w:cs="Wingdings"/>
    </w:rPr>
  </w:style>
  <w:style w:type="character" w:customStyle="1" w:styleId="WW8Num297z3">
    <w:name w:val="WW8Num297z3"/>
    <w:uiPriority w:val="99"/>
    <w:rsid w:val="00F04987"/>
    <w:rPr>
      <w:rFonts w:ascii="Symbol" w:hAnsi="Symbol" w:cs="Symbol"/>
    </w:rPr>
  </w:style>
  <w:style w:type="character" w:customStyle="1" w:styleId="WW8Num298z0">
    <w:name w:val="WW8Num298z0"/>
    <w:uiPriority w:val="99"/>
    <w:rsid w:val="00F04987"/>
    <w:rPr>
      <w:rFonts w:ascii="Symbol" w:hAnsi="Symbol" w:cs="Symbol"/>
    </w:rPr>
  </w:style>
  <w:style w:type="character" w:customStyle="1" w:styleId="WW8Num298z1">
    <w:name w:val="WW8Num298z1"/>
    <w:uiPriority w:val="99"/>
    <w:rsid w:val="00F04987"/>
    <w:rPr>
      <w:rFonts w:ascii="Courier New" w:hAnsi="Courier New" w:cs="Courier New"/>
    </w:rPr>
  </w:style>
  <w:style w:type="character" w:customStyle="1" w:styleId="WW8Num298z2">
    <w:name w:val="WW8Num298z2"/>
    <w:uiPriority w:val="99"/>
    <w:rsid w:val="00F04987"/>
    <w:rPr>
      <w:rFonts w:ascii="Wingdings" w:hAnsi="Wingdings" w:cs="Wingdings"/>
    </w:rPr>
  </w:style>
  <w:style w:type="character" w:customStyle="1" w:styleId="WW8Num299z0">
    <w:name w:val="WW8Num299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00z0">
    <w:name w:val="WW8Num300z0"/>
    <w:rsid w:val="00F04987"/>
    <w:rPr>
      <w:rFonts w:ascii="Symbol" w:hAnsi="Symbol" w:cs="Symbol"/>
    </w:rPr>
  </w:style>
  <w:style w:type="character" w:customStyle="1" w:styleId="WW8Num302z0">
    <w:name w:val="WW8Num302z0"/>
    <w:rsid w:val="00F04987"/>
    <w:rPr>
      <w:rFonts w:ascii="Symbol" w:hAnsi="Symbol" w:cs="Symbol"/>
    </w:rPr>
  </w:style>
  <w:style w:type="character" w:customStyle="1" w:styleId="WW8Num302z1">
    <w:name w:val="WW8Num302z1"/>
    <w:rsid w:val="00F04987"/>
    <w:rPr>
      <w:rFonts w:ascii="Courier New" w:hAnsi="Courier New" w:cs="Courier New"/>
    </w:rPr>
  </w:style>
  <w:style w:type="character" w:customStyle="1" w:styleId="WW8Num302z2">
    <w:name w:val="WW8Num302z2"/>
    <w:rsid w:val="00F04987"/>
    <w:rPr>
      <w:rFonts w:ascii="Wingdings" w:hAnsi="Wingdings" w:cs="Wingdings"/>
    </w:rPr>
  </w:style>
  <w:style w:type="character" w:customStyle="1" w:styleId="WW8Num303z0">
    <w:name w:val="WW8Num303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04z0">
    <w:name w:val="WW8Num304z0"/>
    <w:uiPriority w:val="99"/>
    <w:rsid w:val="00F04987"/>
    <w:rPr>
      <w:rFonts w:ascii="Times New Roman" w:hAnsi="Times New Roman" w:cs="Times New Roman"/>
    </w:rPr>
  </w:style>
  <w:style w:type="character" w:customStyle="1" w:styleId="WW8Num306z0">
    <w:name w:val="WW8Num306z0"/>
    <w:uiPriority w:val="99"/>
    <w:rsid w:val="00F04987"/>
    <w:rPr>
      <w:rFonts w:ascii="Symbol" w:hAnsi="Symbol" w:cs="Symbol"/>
    </w:rPr>
  </w:style>
  <w:style w:type="character" w:customStyle="1" w:styleId="WW8Num307z0">
    <w:name w:val="WW8Num307z0"/>
    <w:uiPriority w:val="99"/>
    <w:rsid w:val="00F04987"/>
    <w:rPr>
      <w:rFonts w:ascii="Arial" w:hAnsi="Arial" w:cs="Arial"/>
    </w:rPr>
  </w:style>
  <w:style w:type="character" w:customStyle="1" w:styleId="WW8Num307z1">
    <w:name w:val="WW8Num307z1"/>
    <w:uiPriority w:val="99"/>
    <w:rsid w:val="00F04987"/>
    <w:rPr>
      <w:rFonts w:ascii="Courier New" w:hAnsi="Courier New" w:cs="Courier New"/>
    </w:rPr>
  </w:style>
  <w:style w:type="character" w:customStyle="1" w:styleId="WW8Num307z2">
    <w:name w:val="WW8Num307z2"/>
    <w:uiPriority w:val="99"/>
    <w:rsid w:val="00F04987"/>
    <w:rPr>
      <w:rFonts w:ascii="Wingdings" w:hAnsi="Wingdings" w:cs="Wingdings"/>
    </w:rPr>
  </w:style>
  <w:style w:type="character" w:customStyle="1" w:styleId="WW8Num307z3">
    <w:name w:val="WW8Num307z3"/>
    <w:uiPriority w:val="99"/>
    <w:rsid w:val="00F04987"/>
    <w:rPr>
      <w:rFonts w:ascii="Symbol" w:hAnsi="Symbol" w:cs="Symbol"/>
    </w:rPr>
  </w:style>
  <w:style w:type="character" w:customStyle="1" w:styleId="WW8Num309z0">
    <w:name w:val="WW8Num309z0"/>
    <w:uiPriority w:val="99"/>
    <w:rsid w:val="00F04987"/>
    <w:rPr>
      <w:rFonts w:ascii="Symbol" w:hAnsi="Symbol" w:cs="Symbol"/>
    </w:rPr>
  </w:style>
  <w:style w:type="character" w:customStyle="1" w:styleId="WW8Num310z0">
    <w:name w:val="WW8Num310z0"/>
    <w:rsid w:val="00F04987"/>
    <w:rPr>
      <w:rFonts w:ascii="Symbol" w:hAnsi="Symbol" w:cs="Symbol"/>
    </w:rPr>
  </w:style>
  <w:style w:type="character" w:customStyle="1" w:styleId="WW8Num311z0">
    <w:name w:val="WW8Num311z0"/>
    <w:uiPriority w:val="99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13z0">
    <w:name w:val="WW8Num313z0"/>
    <w:uiPriority w:val="99"/>
    <w:rsid w:val="00F04987"/>
    <w:rPr>
      <w:rFonts w:ascii="Symbol" w:hAnsi="Symbol" w:cs="Symbol"/>
    </w:rPr>
  </w:style>
  <w:style w:type="character" w:customStyle="1" w:styleId="WW8Num313z1">
    <w:name w:val="WW8Num313z1"/>
    <w:uiPriority w:val="99"/>
    <w:rsid w:val="00F04987"/>
    <w:rPr>
      <w:rFonts w:ascii="Courier New" w:hAnsi="Courier New" w:cs="Courier New"/>
    </w:rPr>
  </w:style>
  <w:style w:type="character" w:customStyle="1" w:styleId="WW8Num313z2">
    <w:name w:val="WW8Num313z2"/>
    <w:uiPriority w:val="99"/>
    <w:rsid w:val="00F04987"/>
    <w:rPr>
      <w:rFonts w:ascii="Wingdings" w:hAnsi="Wingdings" w:cs="Wingdings"/>
    </w:rPr>
  </w:style>
  <w:style w:type="character" w:customStyle="1" w:styleId="WW8Num314z0">
    <w:name w:val="WW8Num314z0"/>
    <w:rsid w:val="00F04987"/>
    <w:rPr>
      <w:rFonts w:ascii="Symbol" w:hAnsi="Symbol" w:cs="Symbol"/>
    </w:rPr>
  </w:style>
  <w:style w:type="character" w:customStyle="1" w:styleId="WW8Num314z1">
    <w:name w:val="WW8Num314z1"/>
    <w:uiPriority w:val="99"/>
    <w:rsid w:val="00F04987"/>
    <w:rPr>
      <w:rFonts w:ascii="Courier New" w:hAnsi="Courier New" w:cs="Courier New"/>
    </w:rPr>
  </w:style>
  <w:style w:type="character" w:customStyle="1" w:styleId="WW8Num314z2">
    <w:name w:val="WW8Num314z2"/>
    <w:uiPriority w:val="99"/>
    <w:rsid w:val="00F04987"/>
    <w:rPr>
      <w:rFonts w:ascii="Wingdings" w:hAnsi="Wingdings" w:cs="Wingdings"/>
    </w:rPr>
  </w:style>
  <w:style w:type="character" w:customStyle="1" w:styleId="WW8Num315z0">
    <w:name w:val="WW8Num315z0"/>
    <w:rsid w:val="00F04987"/>
    <w:rPr>
      <w:rFonts w:ascii="Symbol" w:hAnsi="Symbol" w:cs="Symbol"/>
    </w:rPr>
  </w:style>
  <w:style w:type="character" w:customStyle="1" w:styleId="WW8Num315z1">
    <w:name w:val="WW8Num315z1"/>
    <w:rsid w:val="00F04987"/>
    <w:rPr>
      <w:rFonts w:ascii="Courier New" w:hAnsi="Courier New" w:cs="Courier New"/>
    </w:rPr>
  </w:style>
  <w:style w:type="character" w:customStyle="1" w:styleId="WW8Num315z2">
    <w:name w:val="WW8Num315z2"/>
    <w:rsid w:val="00F04987"/>
    <w:rPr>
      <w:rFonts w:ascii="Wingdings" w:hAnsi="Wingdings" w:cs="Wingdings"/>
    </w:rPr>
  </w:style>
  <w:style w:type="character" w:customStyle="1" w:styleId="WW8Num317z0">
    <w:name w:val="WW8Num317z0"/>
    <w:rsid w:val="00F04987"/>
    <w:rPr>
      <w:rFonts w:ascii="Times New Roman" w:hAnsi="Times New Roman" w:cs="Times New Roman"/>
    </w:rPr>
  </w:style>
  <w:style w:type="character" w:customStyle="1" w:styleId="WW8Num318z0">
    <w:name w:val="WW8Num318z0"/>
    <w:uiPriority w:val="99"/>
    <w:rsid w:val="00F04987"/>
    <w:rPr>
      <w:rFonts w:ascii="Times New Roman" w:hAnsi="Times New Roman" w:cs="Times New Roman"/>
    </w:rPr>
  </w:style>
  <w:style w:type="character" w:customStyle="1" w:styleId="WW8Num318z1">
    <w:name w:val="WW8Num318z1"/>
    <w:uiPriority w:val="99"/>
    <w:rsid w:val="00F04987"/>
    <w:rPr>
      <w:rFonts w:ascii="Courier New" w:hAnsi="Courier New" w:cs="Courier New"/>
    </w:rPr>
  </w:style>
  <w:style w:type="character" w:customStyle="1" w:styleId="WW8Num318z2">
    <w:name w:val="WW8Num318z2"/>
    <w:uiPriority w:val="99"/>
    <w:rsid w:val="00F04987"/>
    <w:rPr>
      <w:rFonts w:ascii="Wingdings" w:hAnsi="Wingdings" w:cs="Wingdings"/>
    </w:rPr>
  </w:style>
  <w:style w:type="character" w:customStyle="1" w:styleId="WW8Num318z3">
    <w:name w:val="WW8Num318z3"/>
    <w:uiPriority w:val="99"/>
    <w:rsid w:val="00F04987"/>
    <w:rPr>
      <w:rFonts w:ascii="Symbol" w:hAnsi="Symbol" w:cs="Symbol"/>
    </w:rPr>
  </w:style>
  <w:style w:type="character" w:customStyle="1" w:styleId="WW8Num320z0">
    <w:name w:val="WW8Num320z0"/>
    <w:rsid w:val="00F04987"/>
    <w:rPr>
      <w:rFonts w:ascii="Times New Roman" w:hAnsi="Times New Roman" w:cs="Times New Roman"/>
    </w:rPr>
  </w:style>
  <w:style w:type="character" w:customStyle="1" w:styleId="WW8Num321z0">
    <w:name w:val="WW8Num321z0"/>
    <w:rsid w:val="00F04987"/>
    <w:rPr>
      <w:rFonts w:ascii="Symbol" w:hAnsi="Symbol" w:cs="Symbol"/>
    </w:rPr>
  </w:style>
  <w:style w:type="character" w:customStyle="1" w:styleId="WW8Num321z1">
    <w:name w:val="WW8Num321z1"/>
    <w:uiPriority w:val="99"/>
    <w:rsid w:val="00F04987"/>
    <w:rPr>
      <w:rFonts w:ascii="Courier New" w:hAnsi="Courier New" w:cs="Courier New"/>
    </w:rPr>
  </w:style>
  <w:style w:type="character" w:customStyle="1" w:styleId="WW8Num321z2">
    <w:name w:val="WW8Num321z2"/>
    <w:uiPriority w:val="99"/>
    <w:rsid w:val="00F04987"/>
    <w:rPr>
      <w:rFonts w:ascii="Wingdings" w:hAnsi="Wingdings" w:cs="Wingdings"/>
    </w:rPr>
  </w:style>
  <w:style w:type="character" w:customStyle="1" w:styleId="WW8Num322z0">
    <w:name w:val="WW8Num322z0"/>
    <w:uiPriority w:val="99"/>
    <w:rsid w:val="00F04987"/>
    <w:rPr>
      <w:rFonts w:ascii="Symbol" w:hAnsi="Symbol" w:cs="Symbol"/>
    </w:rPr>
  </w:style>
  <w:style w:type="character" w:customStyle="1" w:styleId="WW8Num327z0">
    <w:name w:val="WW8Num327z0"/>
    <w:rsid w:val="00F04987"/>
    <w:rPr>
      <w:rFonts w:ascii="Symbol" w:hAnsi="Symbol" w:cs="Symbol"/>
    </w:rPr>
  </w:style>
  <w:style w:type="character" w:customStyle="1" w:styleId="WW8Num328z0">
    <w:name w:val="WW8Num328z0"/>
    <w:rsid w:val="00F04987"/>
    <w:rPr>
      <w:rFonts w:ascii="Symbol" w:hAnsi="Symbol" w:cs="Symbol"/>
    </w:rPr>
  </w:style>
  <w:style w:type="character" w:customStyle="1" w:styleId="WW8Num328z1">
    <w:name w:val="WW8Num328z1"/>
    <w:uiPriority w:val="99"/>
    <w:rsid w:val="00F04987"/>
    <w:rPr>
      <w:rFonts w:ascii="Courier New" w:hAnsi="Courier New" w:cs="Courier New"/>
    </w:rPr>
  </w:style>
  <w:style w:type="character" w:customStyle="1" w:styleId="WW8Num328z2">
    <w:name w:val="WW8Num328z2"/>
    <w:uiPriority w:val="99"/>
    <w:rsid w:val="00F04987"/>
    <w:rPr>
      <w:rFonts w:ascii="Wingdings" w:hAnsi="Wingdings" w:cs="Wingdings"/>
    </w:rPr>
  </w:style>
  <w:style w:type="character" w:customStyle="1" w:styleId="WW8Num330z0">
    <w:name w:val="WW8Num330z0"/>
    <w:rsid w:val="00F04987"/>
    <w:rPr>
      <w:rFonts w:ascii="Times New Roman" w:hAnsi="Times New Roman" w:cs="Times New Roman"/>
    </w:rPr>
  </w:style>
  <w:style w:type="character" w:customStyle="1" w:styleId="WW8Num333z0">
    <w:name w:val="WW8Num333z0"/>
    <w:rsid w:val="00F04987"/>
    <w:rPr>
      <w:rFonts w:ascii="Times New Roman" w:hAnsi="Times New Roman" w:cs="Times New Roman"/>
    </w:rPr>
  </w:style>
  <w:style w:type="character" w:customStyle="1" w:styleId="WW8Num335z0">
    <w:name w:val="WW8Num335z0"/>
    <w:rsid w:val="00F04987"/>
    <w:rPr>
      <w:rFonts w:ascii="Times New Roman" w:hAnsi="Times New Roman" w:cs="Times New Roman"/>
    </w:rPr>
  </w:style>
  <w:style w:type="character" w:customStyle="1" w:styleId="WW8Num336z0">
    <w:name w:val="WW8Num336z0"/>
    <w:rsid w:val="00F04987"/>
    <w:rPr>
      <w:rFonts w:ascii="Symbol" w:hAnsi="Symbol" w:cs="Symbol"/>
    </w:rPr>
  </w:style>
  <w:style w:type="character" w:customStyle="1" w:styleId="WW8Num337z0">
    <w:name w:val="WW8Num337z0"/>
    <w:rsid w:val="00F04987"/>
    <w:rPr>
      <w:rFonts w:ascii="Times New Roman" w:hAnsi="Times New Roman" w:cs="Times New Roman"/>
      <w:b/>
      <w:bCs/>
      <w:color w:val="0000FF"/>
      <w:sz w:val="24"/>
      <w:szCs w:val="24"/>
      <w:u w:val="none"/>
    </w:rPr>
  </w:style>
  <w:style w:type="character" w:customStyle="1" w:styleId="WW8Num338z0">
    <w:name w:val="WW8Num338z0"/>
    <w:uiPriority w:val="99"/>
    <w:rsid w:val="00F04987"/>
    <w:rPr>
      <w:rFonts w:ascii="Symbol" w:hAnsi="Symbol" w:cs="Symbol"/>
    </w:rPr>
  </w:style>
  <w:style w:type="character" w:customStyle="1" w:styleId="WW8Num340z0">
    <w:name w:val="WW8Num340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41z0">
    <w:name w:val="WW8Num341z0"/>
    <w:rsid w:val="00F04987"/>
    <w:rPr>
      <w:rFonts w:ascii="Times New Roman" w:hAnsi="Times New Roman" w:cs="Times New Roman"/>
    </w:rPr>
  </w:style>
  <w:style w:type="character" w:customStyle="1" w:styleId="WW8Num344z0">
    <w:name w:val="WW8Num344z0"/>
    <w:rsid w:val="00F04987"/>
    <w:rPr>
      <w:rFonts w:ascii="Symbol" w:hAnsi="Symbol" w:cs="Symbol"/>
    </w:rPr>
  </w:style>
  <w:style w:type="character" w:customStyle="1" w:styleId="WW8Num344z1">
    <w:name w:val="WW8Num344z1"/>
    <w:uiPriority w:val="99"/>
    <w:rsid w:val="00F04987"/>
    <w:rPr>
      <w:rFonts w:ascii="Courier New" w:hAnsi="Courier New" w:cs="Courier New"/>
    </w:rPr>
  </w:style>
  <w:style w:type="character" w:customStyle="1" w:styleId="WW8Num344z2">
    <w:name w:val="WW8Num344z2"/>
    <w:uiPriority w:val="99"/>
    <w:rsid w:val="00F04987"/>
    <w:rPr>
      <w:rFonts w:ascii="Wingdings" w:hAnsi="Wingdings" w:cs="Wingdings"/>
    </w:rPr>
  </w:style>
  <w:style w:type="character" w:customStyle="1" w:styleId="WW8Num345z0">
    <w:name w:val="WW8Num345z0"/>
    <w:rsid w:val="00F04987"/>
    <w:rPr>
      <w:rFonts w:ascii="Times New Roman" w:hAnsi="Times New Roman" w:cs="Times New Roman"/>
    </w:rPr>
  </w:style>
  <w:style w:type="character" w:customStyle="1" w:styleId="WW8Num346z0">
    <w:name w:val="WW8Num346z0"/>
    <w:rsid w:val="00F04987"/>
    <w:rPr>
      <w:rFonts w:ascii="Symbol" w:hAnsi="Symbol" w:cs="Symbol"/>
    </w:rPr>
  </w:style>
  <w:style w:type="character" w:customStyle="1" w:styleId="WW8Num349z0">
    <w:name w:val="WW8Num349z0"/>
    <w:uiPriority w:val="99"/>
    <w:rsid w:val="00F04987"/>
    <w:rPr>
      <w:rFonts w:ascii="Arial" w:hAnsi="Arial" w:cs="Arial"/>
    </w:rPr>
  </w:style>
  <w:style w:type="character" w:customStyle="1" w:styleId="WW8Num349z1">
    <w:name w:val="WW8Num349z1"/>
    <w:uiPriority w:val="99"/>
    <w:rsid w:val="00F04987"/>
    <w:rPr>
      <w:rFonts w:ascii="Courier New" w:hAnsi="Courier New" w:cs="Courier New"/>
    </w:rPr>
  </w:style>
  <w:style w:type="character" w:customStyle="1" w:styleId="WW8Num349z2">
    <w:name w:val="WW8Num349z2"/>
    <w:uiPriority w:val="99"/>
    <w:rsid w:val="00F04987"/>
    <w:rPr>
      <w:rFonts w:ascii="Wingdings" w:hAnsi="Wingdings" w:cs="Wingdings"/>
    </w:rPr>
  </w:style>
  <w:style w:type="character" w:customStyle="1" w:styleId="WW8Num349z3">
    <w:name w:val="WW8Num349z3"/>
    <w:uiPriority w:val="99"/>
    <w:rsid w:val="00F04987"/>
    <w:rPr>
      <w:rFonts w:ascii="Symbol" w:hAnsi="Symbol" w:cs="Symbol"/>
    </w:rPr>
  </w:style>
  <w:style w:type="character" w:customStyle="1" w:styleId="WW8Num350z0">
    <w:name w:val="WW8Num350z0"/>
    <w:rsid w:val="00F04987"/>
    <w:rPr>
      <w:rFonts w:ascii="Times New Roman" w:hAnsi="Times New Roman" w:cs="Times New Roman"/>
    </w:rPr>
  </w:style>
  <w:style w:type="character" w:customStyle="1" w:styleId="WW8Num351z0">
    <w:name w:val="WW8Num351z0"/>
    <w:rsid w:val="00F04987"/>
    <w:rPr>
      <w:rFonts w:ascii="Arial" w:hAnsi="Arial" w:cs="Arial"/>
    </w:rPr>
  </w:style>
  <w:style w:type="character" w:customStyle="1" w:styleId="WW8Num351z1">
    <w:name w:val="WW8Num351z1"/>
    <w:uiPriority w:val="99"/>
    <w:rsid w:val="00F04987"/>
    <w:rPr>
      <w:rFonts w:ascii="Courier New" w:hAnsi="Courier New" w:cs="Courier New"/>
    </w:rPr>
  </w:style>
  <w:style w:type="character" w:customStyle="1" w:styleId="WW8Num351z2">
    <w:name w:val="WW8Num351z2"/>
    <w:uiPriority w:val="99"/>
    <w:rsid w:val="00F04987"/>
    <w:rPr>
      <w:rFonts w:ascii="Wingdings" w:hAnsi="Wingdings" w:cs="Wingdings"/>
    </w:rPr>
  </w:style>
  <w:style w:type="character" w:customStyle="1" w:styleId="WW8Num351z3">
    <w:name w:val="WW8Num351z3"/>
    <w:uiPriority w:val="99"/>
    <w:rsid w:val="00F04987"/>
    <w:rPr>
      <w:rFonts w:ascii="Symbol" w:hAnsi="Symbol" w:cs="Symbol"/>
    </w:rPr>
  </w:style>
  <w:style w:type="character" w:customStyle="1" w:styleId="WW8Num352z0">
    <w:name w:val="WW8Num352z0"/>
    <w:rsid w:val="00F04987"/>
    <w:rPr>
      <w:rFonts w:ascii="Symbol" w:hAnsi="Symbol" w:cs="Symbol"/>
    </w:rPr>
  </w:style>
  <w:style w:type="character" w:customStyle="1" w:styleId="WW8Num353z0">
    <w:name w:val="WW8Num353z0"/>
    <w:uiPriority w:val="99"/>
    <w:rsid w:val="00F04987"/>
    <w:rPr>
      <w:rFonts w:ascii="Symbol" w:hAnsi="Symbol" w:cs="Symbol"/>
    </w:rPr>
  </w:style>
  <w:style w:type="character" w:customStyle="1" w:styleId="WW8Num353z1">
    <w:name w:val="WW8Num353z1"/>
    <w:uiPriority w:val="99"/>
    <w:rsid w:val="00F04987"/>
    <w:rPr>
      <w:rFonts w:ascii="Courier New" w:hAnsi="Courier New" w:cs="Courier New"/>
    </w:rPr>
  </w:style>
  <w:style w:type="character" w:customStyle="1" w:styleId="WW8Num353z2">
    <w:name w:val="WW8Num353z2"/>
    <w:uiPriority w:val="99"/>
    <w:rsid w:val="00F04987"/>
    <w:rPr>
      <w:rFonts w:ascii="Wingdings" w:hAnsi="Wingdings" w:cs="Wingdings"/>
    </w:rPr>
  </w:style>
  <w:style w:type="character" w:customStyle="1" w:styleId="WW8Num355z0">
    <w:name w:val="WW8Num355z0"/>
    <w:uiPriority w:val="99"/>
    <w:rsid w:val="00F04987"/>
    <w:rPr>
      <w:rFonts w:ascii="Symbol" w:hAnsi="Symbol" w:cs="Symbol"/>
    </w:rPr>
  </w:style>
  <w:style w:type="character" w:customStyle="1" w:styleId="WW8Num359z0">
    <w:name w:val="WW8Num359z0"/>
    <w:rsid w:val="00F04987"/>
    <w:rPr>
      <w:rFonts w:ascii="Times New Roman" w:hAnsi="Times New Roman" w:cs="Times New Roman"/>
    </w:rPr>
  </w:style>
  <w:style w:type="character" w:customStyle="1" w:styleId="WW8Num359z1">
    <w:name w:val="WW8Num359z1"/>
    <w:uiPriority w:val="99"/>
    <w:rsid w:val="00F04987"/>
    <w:rPr>
      <w:rFonts w:ascii="Courier New" w:hAnsi="Courier New" w:cs="Courier New"/>
    </w:rPr>
  </w:style>
  <w:style w:type="character" w:customStyle="1" w:styleId="WW8Num359z2">
    <w:name w:val="WW8Num359z2"/>
    <w:uiPriority w:val="99"/>
    <w:rsid w:val="00F04987"/>
    <w:rPr>
      <w:rFonts w:ascii="Wingdings" w:hAnsi="Wingdings" w:cs="Wingdings"/>
    </w:rPr>
  </w:style>
  <w:style w:type="character" w:customStyle="1" w:styleId="WW8Num359z3">
    <w:name w:val="WW8Num359z3"/>
    <w:uiPriority w:val="99"/>
    <w:rsid w:val="00F04987"/>
    <w:rPr>
      <w:rFonts w:ascii="Symbol" w:hAnsi="Symbol" w:cs="Symbol"/>
    </w:rPr>
  </w:style>
  <w:style w:type="character" w:customStyle="1" w:styleId="WW8Num360z0">
    <w:name w:val="WW8Num360z0"/>
    <w:uiPriority w:val="99"/>
    <w:rsid w:val="00F04987"/>
    <w:rPr>
      <w:rFonts w:ascii="Arial" w:hAnsi="Arial" w:cs="Arial"/>
    </w:rPr>
  </w:style>
  <w:style w:type="character" w:customStyle="1" w:styleId="WW8Num360z1">
    <w:name w:val="WW8Num360z1"/>
    <w:uiPriority w:val="99"/>
    <w:rsid w:val="00F04987"/>
    <w:rPr>
      <w:rFonts w:ascii="Courier New" w:hAnsi="Courier New" w:cs="Courier New"/>
    </w:rPr>
  </w:style>
  <w:style w:type="character" w:customStyle="1" w:styleId="WW8Num360z2">
    <w:name w:val="WW8Num360z2"/>
    <w:uiPriority w:val="99"/>
    <w:rsid w:val="00F04987"/>
    <w:rPr>
      <w:rFonts w:ascii="Wingdings" w:hAnsi="Wingdings" w:cs="Wingdings"/>
    </w:rPr>
  </w:style>
  <w:style w:type="character" w:customStyle="1" w:styleId="WW8Num360z3">
    <w:name w:val="WW8Num360z3"/>
    <w:uiPriority w:val="99"/>
    <w:rsid w:val="00F04987"/>
    <w:rPr>
      <w:rFonts w:ascii="Symbol" w:hAnsi="Symbol" w:cs="Symbol"/>
    </w:rPr>
  </w:style>
  <w:style w:type="character" w:customStyle="1" w:styleId="WW8Num361z0">
    <w:name w:val="WW8Num361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362z0">
    <w:name w:val="WW8Num362z0"/>
    <w:rsid w:val="00F04987"/>
    <w:rPr>
      <w:rFonts w:ascii="Symbol" w:hAnsi="Symbol" w:cs="Symbol"/>
    </w:rPr>
  </w:style>
  <w:style w:type="character" w:customStyle="1" w:styleId="WW8Num363z0">
    <w:name w:val="WW8Num363z0"/>
    <w:rsid w:val="00F04987"/>
    <w:rPr>
      <w:rFonts w:ascii="Symbol" w:hAnsi="Symbol" w:cs="Symbol"/>
    </w:rPr>
  </w:style>
  <w:style w:type="character" w:customStyle="1" w:styleId="WW8Num364z0">
    <w:name w:val="WW8Num364z0"/>
    <w:uiPriority w:val="99"/>
    <w:rsid w:val="00F04987"/>
    <w:rPr>
      <w:rFonts w:ascii="Times New Roman" w:hAnsi="Times New Roman" w:cs="Times New Roman"/>
    </w:rPr>
  </w:style>
  <w:style w:type="character" w:customStyle="1" w:styleId="WW8Num365z0">
    <w:name w:val="WW8Num365z0"/>
    <w:uiPriority w:val="99"/>
    <w:rsid w:val="00F04987"/>
    <w:rPr>
      <w:rFonts w:ascii="Symbol" w:hAnsi="Symbol" w:cs="Symbol"/>
    </w:rPr>
  </w:style>
  <w:style w:type="character" w:customStyle="1" w:styleId="WW8Num367z0">
    <w:name w:val="WW8Num367z0"/>
    <w:uiPriority w:val="99"/>
    <w:rsid w:val="00F04987"/>
    <w:rPr>
      <w:rFonts w:ascii="Symbol" w:hAnsi="Symbol" w:cs="Symbol"/>
    </w:rPr>
  </w:style>
  <w:style w:type="character" w:customStyle="1" w:styleId="WW8Num368z0">
    <w:name w:val="WW8Num368z0"/>
    <w:rsid w:val="00F04987"/>
    <w:rPr>
      <w:rFonts w:ascii="Symbol" w:hAnsi="Symbol" w:cs="Symbol"/>
    </w:rPr>
  </w:style>
  <w:style w:type="character" w:customStyle="1" w:styleId="WW8Num369z0">
    <w:name w:val="WW8Num369z0"/>
    <w:rsid w:val="00F04987"/>
    <w:rPr>
      <w:rFonts w:ascii="Symbol" w:hAnsi="Symbol" w:cs="Symbol"/>
    </w:rPr>
  </w:style>
  <w:style w:type="character" w:customStyle="1" w:styleId="WW8Num371z0">
    <w:name w:val="WW8Num371z0"/>
    <w:rsid w:val="00F04987"/>
    <w:rPr>
      <w:color w:val="auto"/>
    </w:rPr>
  </w:style>
  <w:style w:type="character" w:customStyle="1" w:styleId="WW8Num374z0">
    <w:name w:val="WW8Num374z0"/>
    <w:uiPriority w:val="99"/>
    <w:rsid w:val="00F04987"/>
    <w:rPr>
      <w:rFonts w:ascii="Symbol" w:hAnsi="Symbol" w:cs="Symbol"/>
    </w:rPr>
  </w:style>
  <w:style w:type="character" w:customStyle="1" w:styleId="WW8Num375z0">
    <w:name w:val="WW8Num375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376z0">
    <w:name w:val="WW8Num376z0"/>
    <w:rsid w:val="00F04987"/>
    <w:rPr>
      <w:rFonts w:ascii="Symbol" w:hAnsi="Symbol" w:cs="Symbol"/>
      <w:sz w:val="20"/>
      <w:szCs w:val="20"/>
    </w:rPr>
  </w:style>
  <w:style w:type="character" w:customStyle="1" w:styleId="WW8Num377z0">
    <w:name w:val="WW8Num377z0"/>
    <w:rsid w:val="00F04987"/>
    <w:rPr>
      <w:rFonts w:ascii="Times New Roman" w:hAnsi="Times New Roman" w:cs="Times New Roman"/>
    </w:rPr>
  </w:style>
  <w:style w:type="character" w:customStyle="1" w:styleId="WW8Num379z0">
    <w:name w:val="WW8Num379z0"/>
    <w:uiPriority w:val="99"/>
    <w:rsid w:val="00F04987"/>
    <w:rPr>
      <w:rFonts w:ascii="Symbol" w:hAnsi="Symbol" w:cs="Symbol"/>
    </w:rPr>
  </w:style>
  <w:style w:type="character" w:customStyle="1" w:styleId="WW8Num380z0">
    <w:name w:val="WW8Num380z0"/>
    <w:uiPriority w:val="99"/>
    <w:rsid w:val="00F04987"/>
    <w:rPr>
      <w:rFonts w:ascii="Times New Roman" w:hAnsi="Times New Roman" w:cs="Times New Roman"/>
    </w:rPr>
  </w:style>
  <w:style w:type="character" w:customStyle="1" w:styleId="WW8Num381z0">
    <w:name w:val="WW8Num381z0"/>
    <w:rsid w:val="00F04987"/>
    <w:rPr>
      <w:rFonts w:ascii="Symbol" w:hAnsi="Symbol" w:cs="Symbol"/>
      <w:sz w:val="20"/>
      <w:szCs w:val="20"/>
    </w:rPr>
  </w:style>
  <w:style w:type="character" w:customStyle="1" w:styleId="WW8Num382z0">
    <w:name w:val="WW8Num382z0"/>
    <w:rsid w:val="00F04987"/>
    <w:rPr>
      <w:rFonts w:ascii="Arial" w:hAnsi="Arial" w:cs="Arial"/>
    </w:rPr>
  </w:style>
  <w:style w:type="character" w:customStyle="1" w:styleId="WW8Num382z1">
    <w:name w:val="WW8Num382z1"/>
    <w:rsid w:val="00F04987"/>
    <w:rPr>
      <w:rFonts w:ascii="Courier New" w:hAnsi="Courier New" w:cs="Courier New"/>
    </w:rPr>
  </w:style>
  <w:style w:type="character" w:customStyle="1" w:styleId="WW8Num382z2">
    <w:name w:val="WW8Num382z2"/>
    <w:uiPriority w:val="99"/>
    <w:rsid w:val="00F04987"/>
    <w:rPr>
      <w:rFonts w:ascii="Wingdings" w:hAnsi="Wingdings" w:cs="Wingdings"/>
    </w:rPr>
  </w:style>
  <w:style w:type="character" w:customStyle="1" w:styleId="WW8Num382z3">
    <w:name w:val="WW8Num382z3"/>
    <w:rsid w:val="00F04987"/>
    <w:rPr>
      <w:rFonts w:ascii="Symbol" w:hAnsi="Symbol" w:cs="Symbol"/>
    </w:rPr>
  </w:style>
  <w:style w:type="character" w:customStyle="1" w:styleId="WW8Num386z1">
    <w:name w:val="WW8Num386z1"/>
    <w:rsid w:val="00F04987"/>
    <w:rPr>
      <w:rFonts w:ascii="Courier New" w:hAnsi="Courier New" w:cs="Courier New"/>
    </w:rPr>
  </w:style>
  <w:style w:type="character" w:customStyle="1" w:styleId="WW8Num386z2">
    <w:name w:val="WW8Num386z2"/>
    <w:rsid w:val="00F04987"/>
    <w:rPr>
      <w:rFonts w:ascii="Wingdings" w:hAnsi="Wingdings" w:cs="Wingdings"/>
    </w:rPr>
  </w:style>
  <w:style w:type="character" w:customStyle="1" w:styleId="WW8Num386z3">
    <w:name w:val="WW8Num386z3"/>
    <w:rsid w:val="00F04987"/>
    <w:rPr>
      <w:rFonts w:ascii="Symbol" w:hAnsi="Symbol" w:cs="Symbol"/>
    </w:rPr>
  </w:style>
  <w:style w:type="character" w:customStyle="1" w:styleId="WW8Num388z0">
    <w:name w:val="WW8Num388z0"/>
    <w:rsid w:val="00F04987"/>
    <w:rPr>
      <w:rFonts w:ascii="Times New Roman" w:hAnsi="Times New Roman" w:cs="Times New Roman"/>
    </w:rPr>
  </w:style>
  <w:style w:type="character" w:customStyle="1" w:styleId="WW8Num389z0">
    <w:name w:val="WW8Num389z0"/>
    <w:uiPriority w:val="99"/>
    <w:rsid w:val="00F04987"/>
    <w:rPr>
      <w:rFonts w:ascii="Symbol" w:hAnsi="Symbol" w:cs="Symbol"/>
    </w:rPr>
  </w:style>
  <w:style w:type="character" w:customStyle="1" w:styleId="WW8Num390z0">
    <w:name w:val="WW8Num390z0"/>
    <w:rsid w:val="00F04987"/>
    <w:rPr>
      <w:rFonts w:ascii="Symbol" w:hAnsi="Symbol" w:cs="Symbol"/>
    </w:rPr>
  </w:style>
  <w:style w:type="character" w:customStyle="1" w:styleId="WW8Num391z0">
    <w:name w:val="WW8Num391z0"/>
    <w:rsid w:val="00F04987"/>
    <w:rPr>
      <w:rFonts w:ascii="Courier New" w:hAnsi="Courier New" w:cs="Courier New"/>
    </w:rPr>
  </w:style>
  <w:style w:type="character" w:customStyle="1" w:styleId="WW8Num391z2">
    <w:name w:val="WW8Num391z2"/>
    <w:uiPriority w:val="99"/>
    <w:rsid w:val="00F04987"/>
    <w:rPr>
      <w:rFonts w:ascii="Wingdings" w:hAnsi="Wingdings" w:cs="Wingdings"/>
    </w:rPr>
  </w:style>
  <w:style w:type="character" w:customStyle="1" w:styleId="WW8Num391z3">
    <w:name w:val="WW8Num391z3"/>
    <w:uiPriority w:val="99"/>
    <w:rsid w:val="00F04987"/>
    <w:rPr>
      <w:rFonts w:ascii="Symbol" w:hAnsi="Symbol" w:cs="Symbol"/>
    </w:rPr>
  </w:style>
  <w:style w:type="character" w:customStyle="1" w:styleId="WW8Num393z0">
    <w:name w:val="WW8Num393z0"/>
    <w:rsid w:val="00F04987"/>
    <w:rPr>
      <w:rFonts w:ascii="Symbol" w:hAnsi="Symbol" w:cs="Symbol"/>
    </w:rPr>
  </w:style>
  <w:style w:type="character" w:customStyle="1" w:styleId="WW8Num393z1">
    <w:name w:val="WW8Num393z1"/>
    <w:uiPriority w:val="99"/>
    <w:rsid w:val="00F04987"/>
    <w:rPr>
      <w:rFonts w:ascii="Courier New" w:hAnsi="Courier New" w:cs="Courier New"/>
    </w:rPr>
  </w:style>
  <w:style w:type="character" w:customStyle="1" w:styleId="WW8Num393z2">
    <w:name w:val="WW8Num393z2"/>
    <w:uiPriority w:val="99"/>
    <w:rsid w:val="00F04987"/>
    <w:rPr>
      <w:rFonts w:ascii="Wingdings" w:hAnsi="Wingdings" w:cs="Wingdings"/>
    </w:rPr>
  </w:style>
  <w:style w:type="character" w:customStyle="1" w:styleId="WW8Num395z0">
    <w:name w:val="WW8Num395z0"/>
    <w:uiPriority w:val="99"/>
    <w:rsid w:val="00F04987"/>
    <w:rPr>
      <w:rFonts w:ascii="Arial" w:hAnsi="Arial" w:cs="Arial"/>
    </w:rPr>
  </w:style>
  <w:style w:type="character" w:customStyle="1" w:styleId="WW8Num395z1">
    <w:name w:val="WW8Num395z1"/>
    <w:uiPriority w:val="99"/>
    <w:rsid w:val="00F04987"/>
    <w:rPr>
      <w:rFonts w:ascii="Courier New" w:hAnsi="Courier New" w:cs="Courier New"/>
    </w:rPr>
  </w:style>
  <w:style w:type="character" w:customStyle="1" w:styleId="WW8Num395z2">
    <w:name w:val="WW8Num395z2"/>
    <w:uiPriority w:val="99"/>
    <w:rsid w:val="00F04987"/>
    <w:rPr>
      <w:rFonts w:ascii="Wingdings" w:hAnsi="Wingdings" w:cs="Wingdings"/>
    </w:rPr>
  </w:style>
  <w:style w:type="character" w:customStyle="1" w:styleId="WW8Num395z3">
    <w:name w:val="WW8Num395z3"/>
    <w:uiPriority w:val="99"/>
    <w:rsid w:val="00F04987"/>
    <w:rPr>
      <w:rFonts w:ascii="Symbol" w:hAnsi="Symbol" w:cs="Symbol"/>
    </w:rPr>
  </w:style>
  <w:style w:type="character" w:customStyle="1" w:styleId="WW8Num397z0">
    <w:name w:val="WW8Num397z0"/>
    <w:uiPriority w:val="99"/>
    <w:rsid w:val="00F04987"/>
    <w:rPr>
      <w:rFonts w:ascii="Symbol" w:hAnsi="Symbol" w:cs="Symbol"/>
    </w:rPr>
  </w:style>
  <w:style w:type="character" w:customStyle="1" w:styleId="WW8Num403z0">
    <w:name w:val="WW8Num403z0"/>
    <w:rsid w:val="00F04987"/>
    <w:rPr>
      <w:rFonts w:ascii="Arial" w:hAnsi="Arial" w:cs="Arial"/>
    </w:rPr>
  </w:style>
  <w:style w:type="character" w:customStyle="1" w:styleId="WW8Num403z1">
    <w:name w:val="WW8Num403z1"/>
    <w:uiPriority w:val="99"/>
    <w:rsid w:val="00F04987"/>
    <w:rPr>
      <w:rFonts w:ascii="Courier New" w:hAnsi="Courier New" w:cs="Courier New"/>
    </w:rPr>
  </w:style>
  <w:style w:type="character" w:customStyle="1" w:styleId="WW8Num403z2">
    <w:name w:val="WW8Num403z2"/>
    <w:uiPriority w:val="99"/>
    <w:rsid w:val="00F04987"/>
    <w:rPr>
      <w:rFonts w:ascii="Wingdings" w:hAnsi="Wingdings" w:cs="Wingdings"/>
    </w:rPr>
  </w:style>
  <w:style w:type="character" w:customStyle="1" w:styleId="WW8Num403z3">
    <w:name w:val="WW8Num403z3"/>
    <w:uiPriority w:val="99"/>
    <w:rsid w:val="00F04987"/>
    <w:rPr>
      <w:rFonts w:ascii="Symbol" w:hAnsi="Symbol" w:cs="Symbol"/>
    </w:rPr>
  </w:style>
  <w:style w:type="character" w:customStyle="1" w:styleId="WW8Num404z0">
    <w:name w:val="WW8Num404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06z0">
    <w:name w:val="WW8Num406z0"/>
    <w:uiPriority w:val="99"/>
    <w:rsid w:val="00F04987"/>
    <w:rPr>
      <w:rFonts w:ascii="Symbol" w:hAnsi="Symbol" w:cs="Symbol"/>
    </w:rPr>
  </w:style>
  <w:style w:type="character" w:customStyle="1" w:styleId="WW8Num407z0">
    <w:name w:val="WW8Num407z0"/>
    <w:rsid w:val="00F04987"/>
    <w:rPr>
      <w:rFonts w:ascii="Symbol" w:hAnsi="Symbol" w:cs="Symbol"/>
    </w:rPr>
  </w:style>
  <w:style w:type="character" w:customStyle="1" w:styleId="WW8Num408z0">
    <w:name w:val="WW8Num408z0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410z0">
    <w:name w:val="WW8Num410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11z0">
    <w:name w:val="WW8Num411z0"/>
    <w:rsid w:val="00F04987"/>
    <w:rPr>
      <w:rFonts w:ascii="Symbol" w:hAnsi="Symbol" w:cs="Symbol"/>
    </w:rPr>
  </w:style>
  <w:style w:type="character" w:customStyle="1" w:styleId="WW8Num413z0">
    <w:name w:val="WW8Num413z0"/>
    <w:rsid w:val="00F04987"/>
    <w:rPr>
      <w:rFonts w:ascii="Symbol" w:hAnsi="Symbol" w:cs="Symbol"/>
    </w:rPr>
  </w:style>
  <w:style w:type="character" w:customStyle="1" w:styleId="WW8Num415z0">
    <w:name w:val="WW8Num415z0"/>
    <w:uiPriority w:val="99"/>
    <w:rsid w:val="00F04987"/>
    <w:rPr>
      <w:rFonts w:ascii="Symbol" w:hAnsi="Symbol" w:cs="Symbol"/>
    </w:rPr>
  </w:style>
  <w:style w:type="character" w:customStyle="1" w:styleId="WW8Num416z0">
    <w:name w:val="WW8Num416z0"/>
    <w:rsid w:val="00F04987"/>
    <w:rPr>
      <w:rFonts w:ascii="Symbol" w:hAnsi="Symbol" w:cs="Symbol"/>
    </w:rPr>
  </w:style>
  <w:style w:type="character" w:customStyle="1" w:styleId="WW8Num416z1">
    <w:name w:val="WW8Num416z1"/>
    <w:uiPriority w:val="99"/>
    <w:rsid w:val="00F04987"/>
    <w:rPr>
      <w:rFonts w:ascii="Courier New" w:hAnsi="Courier New" w:cs="Courier New"/>
    </w:rPr>
  </w:style>
  <w:style w:type="character" w:customStyle="1" w:styleId="WW8Num416z2">
    <w:name w:val="WW8Num416z2"/>
    <w:uiPriority w:val="99"/>
    <w:rsid w:val="00F04987"/>
    <w:rPr>
      <w:rFonts w:ascii="Wingdings" w:hAnsi="Wingdings" w:cs="Wingdings"/>
    </w:rPr>
  </w:style>
  <w:style w:type="character" w:customStyle="1" w:styleId="WW8Num417z0">
    <w:name w:val="WW8Num417z0"/>
    <w:rsid w:val="00F04987"/>
    <w:rPr>
      <w:rFonts w:ascii="Symbol" w:hAnsi="Symbol" w:cs="Symbol"/>
    </w:rPr>
  </w:style>
  <w:style w:type="character" w:customStyle="1" w:styleId="WW8Num417z1">
    <w:name w:val="WW8Num417z1"/>
    <w:uiPriority w:val="99"/>
    <w:rsid w:val="00F04987"/>
    <w:rPr>
      <w:rFonts w:ascii="Courier New" w:hAnsi="Courier New" w:cs="Courier New"/>
    </w:rPr>
  </w:style>
  <w:style w:type="character" w:customStyle="1" w:styleId="WW8Num417z2">
    <w:name w:val="WW8Num417z2"/>
    <w:uiPriority w:val="99"/>
    <w:rsid w:val="00F04987"/>
    <w:rPr>
      <w:rFonts w:ascii="Wingdings" w:hAnsi="Wingdings" w:cs="Wingdings"/>
    </w:rPr>
  </w:style>
  <w:style w:type="character" w:customStyle="1" w:styleId="WW8Num418z0">
    <w:name w:val="WW8Num418z0"/>
    <w:rsid w:val="00F04987"/>
    <w:rPr>
      <w:rFonts w:ascii="Times New Roman" w:hAnsi="Times New Roman" w:cs="Times New Roman"/>
    </w:rPr>
  </w:style>
  <w:style w:type="character" w:customStyle="1" w:styleId="WW8Num419z0">
    <w:name w:val="WW8Num419z0"/>
    <w:rsid w:val="00F04987"/>
    <w:rPr>
      <w:rFonts w:ascii="Arial" w:hAnsi="Arial" w:cs="Arial"/>
    </w:rPr>
  </w:style>
  <w:style w:type="character" w:customStyle="1" w:styleId="WW8Num419z1">
    <w:name w:val="WW8Num419z1"/>
    <w:uiPriority w:val="99"/>
    <w:rsid w:val="00F04987"/>
    <w:rPr>
      <w:rFonts w:ascii="Courier New" w:hAnsi="Courier New" w:cs="Courier New"/>
    </w:rPr>
  </w:style>
  <w:style w:type="character" w:customStyle="1" w:styleId="WW8Num419z2">
    <w:name w:val="WW8Num419z2"/>
    <w:uiPriority w:val="99"/>
    <w:rsid w:val="00F04987"/>
    <w:rPr>
      <w:rFonts w:ascii="Wingdings" w:hAnsi="Wingdings" w:cs="Wingdings"/>
    </w:rPr>
  </w:style>
  <w:style w:type="character" w:customStyle="1" w:styleId="WW8Num419z3">
    <w:name w:val="WW8Num419z3"/>
    <w:uiPriority w:val="99"/>
    <w:rsid w:val="00F04987"/>
    <w:rPr>
      <w:rFonts w:ascii="Symbol" w:hAnsi="Symbol" w:cs="Symbol"/>
    </w:rPr>
  </w:style>
  <w:style w:type="character" w:customStyle="1" w:styleId="WW8Num420z0">
    <w:name w:val="WW8Num420z0"/>
    <w:rsid w:val="00F04987"/>
    <w:rPr>
      <w:rFonts w:ascii="Arial" w:hAnsi="Arial" w:cs="Arial"/>
      <w:b/>
      <w:bCs/>
      <w:sz w:val="24"/>
      <w:szCs w:val="24"/>
    </w:rPr>
  </w:style>
  <w:style w:type="character" w:customStyle="1" w:styleId="WW8Num421z0">
    <w:name w:val="WW8Num421z0"/>
    <w:uiPriority w:val="99"/>
    <w:rsid w:val="00F04987"/>
    <w:rPr>
      <w:rFonts w:ascii="Times New Roman" w:hAnsi="Times New Roman" w:cs="Times New Roman"/>
    </w:rPr>
  </w:style>
  <w:style w:type="character" w:customStyle="1" w:styleId="WW8Num421z1">
    <w:name w:val="WW8Num421z1"/>
    <w:uiPriority w:val="99"/>
    <w:rsid w:val="00F04987"/>
    <w:rPr>
      <w:rFonts w:ascii="Courier New" w:hAnsi="Courier New" w:cs="Courier New"/>
    </w:rPr>
  </w:style>
  <w:style w:type="character" w:customStyle="1" w:styleId="WW8Num421z2">
    <w:name w:val="WW8Num421z2"/>
    <w:uiPriority w:val="99"/>
    <w:rsid w:val="00F04987"/>
    <w:rPr>
      <w:rFonts w:ascii="Wingdings" w:hAnsi="Wingdings" w:cs="Wingdings"/>
    </w:rPr>
  </w:style>
  <w:style w:type="character" w:customStyle="1" w:styleId="WW8Num421z3">
    <w:name w:val="WW8Num421z3"/>
    <w:uiPriority w:val="99"/>
    <w:rsid w:val="00F04987"/>
    <w:rPr>
      <w:rFonts w:ascii="Symbol" w:hAnsi="Symbol" w:cs="Symbol"/>
    </w:rPr>
  </w:style>
  <w:style w:type="character" w:customStyle="1" w:styleId="WW8Num422z0">
    <w:name w:val="WW8Num422z0"/>
    <w:rsid w:val="00F04987"/>
    <w:rPr>
      <w:rFonts w:ascii="Symbol" w:hAnsi="Symbol" w:cs="Symbol"/>
    </w:rPr>
  </w:style>
  <w:style w:type="character" w:customStyle="1" w:styleId="WW8Num423z0">
    <w:name w:val="WW8Num423z0"/>
    <w:rsid w:val="00F04987"/>
    <w:rPr>
      <w:rFonts w:ascii="Arial" w:hAnsi="Arial" w:cs="Arial"/>
    </w:rPr>
  </w:style>
  <w:style w:type="character" w:customStyle="1" w:styleId="WW8Num423z1">
    <w:name w:val="WW8Num423z1"/>
    <w:uiPriority w:val="99"/>
    <w:rsid w:val="00F04987"/>
    <w:rPr>
      <w:rFonts w:ascii="Courier New" w:hAnsi="Courier New" w:cs="Courier New"/>
    </w:rPr>
  </w:style>
  <w:style w:type="character" w:customStyle="1" w:styleId="WW8Num423z2">
    <w:name w:val="WW8Num423z2"/>
    <w:uiPriority w:val="99"/>
    <w:rsid w:val="00F04987"/>
    <w:rPr>
      <w:rFonts w:ascii="Wingdings" w:hAnsi="Wingdings" w:cs="Wingdings"/>
    </w:rPr>
  </w:style>
  <w:style w:type="character" w:customStyle="1" w:styleId="WW8Num423z3">
    <w:name w:val="WW8Num423z3"/>
    <w:uiPriority w:val="99"/>
    <w:rsid w:val="00F04987"/>
    <w:rPr>
      <w:rFonts w:ascii="Symbol" w:hAnsi="Symbol" w:cs="Symbol"/>
    </w:rPr>
  </w:style>
  <w:style w:type="character" w:customStyle="1" w:styleId="WW8Num426z0">
    <w:name w:val="WW8Num426z0"/>
    <w:uiPriority w:val="99"/>
    <w:rsid w:val="00F04987"/>
    <w:rPr>
      <w:rFonts w:ascii="Symbol" w:hAnsi="Symbol" w:cs="Symbol"/>
    </w:rPr>
  </w:style>
  <w:style w:type="character" w:customStyle="1" w:styleId="WW8Num428z0">
    <w:name w:val="WW8Num428z0"/>
    <w:uiPriority w:val="99"/>
    <w:rsid w:val="00F04987"/>
    <w:rPr>
      <w:rFonts w:ascii="Times New Roman" w:hAnsi="Times New Roman" w:cs="Times New Roman"/>
    </w:rPr>
  </w:style>
  <w:style w:type="character" w:customStyle="1" w:styleId="WW8Num429z0">
    <w:name w:val="WW8Num429z0"/>
    <w:uiPriority w:val="99"/>
    <w:rsid w:val="00F04987"/>
    <w:rPr>
      <w:rFonts w:ascii="Times New Roman" w:hAnsi="Times New Roman" w:cs="Times New Roman"/>
    </w:rPr>
  </w:style>
  <w:style w:type="character" w:customStyle="1" w:styleId="WW8Num430z0">
    <w:name w:val="WW8Num430z0"/>
    <w:rsid w:val="00F04987"/>
    <w:rPr>
      <w:rFonts w:ascii="Times New Roman" w:hAnsi="Times New Roman" w:cs="Times New Roman"/>
    </w:rPr>
  </w:style>
  <w:style w:type="character" w:customStyle="1" w:styleId="WW8Num430z1">
    <w:name w:val="WW8Num430z1"/>
    <w:uiPriority w:val="99"/>
    <w:rsid w:val="00F04987"/>
    <w:rPr>
      <w:rFonts w:ascii="Courier New" w:hAnsi="Courier New" w:cs="Courier New"/>
    </w:rPr>
  </w:style>
  <w:style w:type="character" w:customStyle="1" w:styleId="WW8Num430z2">
    <w:name w:val="WW8Num430z2"/>
    <w:uiPriority w:val="99"/>
    <w:rsid w:val="00F04987"/>
    <w:rPr>
      <w:rFonts w:ascii="Wingdings" w:hAnsi="Wingdings" w:cs="Wingdings"/>
    </w:rPr>
  </w:style>
  <w:style w:type="character" w:customStyle="1" w:styleId="WW8Num430z3">
    <w:name w:val="WW8Num430z3"/>
    <w:uiPriority w:val="99"/>
    <w:rsid w:val="00F04987"/>
    <w:rPr>
      <w:rFonts w:ascii="Symbol" w:hAnsi="Symbol" w:cs="Symbol"/>
    </w:rPr>
  </w:style>
  <w:style w:type="character" w:customStyle="1" w:styleId="WW8Num431z0">
    <w:name w:val="WW8Num431z0"/>
    <w:rsid w:val="00F04987"/>
    <w:rPr>
      <w:rFonts w:ascii="Symbol" w:hAnsi="Symbol" w:cs="Symbol"/>
    </w:rPr>
  </w:style>
  <w:style w:type="character" w:customStyle="1" w:styleId="WW8Num432z1">
    <w:name w:val="WW8Num432z1"/>
    <w:uiPriority w:val="99"/>
    <w:rsid w:val="00F04987"/>
    <w:rPr>
      <w:rFonts w:ascii="Symbol" w:hAnsi="Symbol" w:cs="Symbol"/>
    </w:rPr>
  </w:style>
  <w:style w:type="character" w:customStyle="1" w:styleId="WW8Num433z0">
    <w:name w:val="WW8Num433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35z0">
    <w:name w:val="WW8Num435z0"/>
    <w:uiPriority w:val="99"/>
    <w:rsid w:val="00F04987"/>
    <w:rPr>
      <w:rFonts w:ascii="Symbol" w:hAnsi="Symbol" w:cs="Symbol"/>
    </w:rPr>
  </w:style>
  <w:style w:type="character" w:customStyle="1" w:styleId="WW8Num436z0">
    <w:name w:val="WW8Num436z0"/>
    <w:rsid w:val="00F04987"/>
    <w:rPr>
      <w:rFonts w:ascii="Symbol" w:hAnsi="Symbol" w:cs="Symbol"/>
    </w:rPr>
  </w:style>
  <w:style w:type="character" w:customStyle="1" w:styleId="WW8Num437z0">
    <w:name w:val="WW8Num437z0"/>
    <w:rsid w:val="00F04987"/>
    <w:rPr>
      <w:b/>
      <w:bCs/>
    </w:rPr>
  </w:style>
  <w:style w:type="character" w:customStyle="1" w:styleId="WW8Num438z0">
    <w:name w:val="WW8Num438z0"/>
    <w:rsid w:val="00F04987"/>
    <w:rPr>
      <w:rFonts w:ascii="Arial" w:hAnsi="Arial" w:cs="Arial"/>
    </w:rPr>
  </w:style>
  <w:style w:type="character" w:customStyle="1" w:styleId="WW8Num438z1">
    <w:name w:val="WW8Num438z1"/>
    <w:uiPriority w:val="99"/>
    <w:rsid w:val="00F04987"/>
    <w:rPr>
      <w:rFonts w:ascii="Courier New" w:hAnsi="Courier New" w:cs="Courier New"/>
    </w:rPr>
  </w:style>
  <w:style w:type="character" w:customStyle="1" w:styleId="WW8Num438z2">
    <w:name w:val="WW8Num438z2"/>
    <w:uiPriority w:val="99"/>
    <w:rsid w:val="00F04987"/>
    <w:rPr>
      <w:rFonts w:ascii="Wingdings" w:hAnsi="Wingdings" w:cs="Wingdings"/>
    </w:rPr>
  </w:style>
  <w:style w:type="character" w:customStyle="1" w:styleId="WW8Num438z3">
    <w:name w:val="WW8Num438z3"/>
    <w:uiPriority w:val="99"/>
    <w:rsid w:val="00F04987"/>
    <w:rPr>
      <w:rFonts w:ascii="Symbol" w:hAnsi="Symbol" w:cs="Symbol"/>
    </w:rPr>
  </w:style>
  <w:style w:type="character" w:customStyle="1" w:styleId="WW8Num439z0">
    <w:name w:val="WW8Num439z0"/>
    <w:rsid w:val="00F04987"/>
    <w:rPr>
      <w:rFonts w:ascii="Symbol" w:hAnsi="Symbol" w:cs="Symbol"/>
    </w:rPr>
  </w:style>
  <w:style w:type="character" w:customStyle="1" w:styleId="WW8Num439z1">
    <w:name w:val="WW8Num439z1"/>
    <w:rsid w:val="00F04987"/>
    <w:rPr>
      <w:rFonts w:ascii="Courier New" w:hAnsi="Courier New" w:cs="Courier New"/>
    </w:rPr>
  </w:style>
  <w:style w:type="character" w:customStyle="1" w:styleId="WW8Num439z2">
    <w:name w:val="WW8Num439z2"/>
    <w:rsid w:val="00F04987"/>
    <w:rPr>
      <w:rFonts w:ascii="Wingdings" w:hAnsi="Wingdings" w:cs="Wingdings"/>
    </w:rPr>
  </w:style>
  <w:style w:type="character" w:customStyle="1" w:styleId="WW8Num444z0">
    <w:name w:val="WW8Num444z0"/>
    <w:rsid w:val="00F04987"/>
    <w:rPr>
      <w:rFonts w:ascii="Arial" w:hAnsi="Arial" w:cs="Arial"/>
      <w:b/>
      <w:bCs/>
      <w:sz w:val="24"/>
      <w:szCs w:val="24"/>
      <w:u w:val="none"/>
    </w:rPr>
  </w:style>
  <w:style w:type="character" w:customStyle="1" w:styleId="WW8Num445z0">
    <w:name w:val="WW8Num445z0"/>
    <w:uiPriority w:val="99"/>
    <w:rsid w:val="00F04987"/>
    <w:rPr>
      <w:rFonts w:ascii="Symbol" w:hAnsi="Symbol" w:cs="Symbol"/>
    </w:rPr>
  </w:style>
  <w:style w:type="character" w:customStyle="1" w:styleId="WW8Num447z0">
    <w:name w:val="WW8Num447z0"/>
    <w:rsid w:val="00F04987"/>
    <w:rPr>
      <w:rFonts w:ascii="Arial" w:hAnsi="Arial" w:cs="Arial"/>
    </w:rPr>
  </w:style>
  <w:style w:type="character" w:customStyle="1" w:styleId="WW8Num447z1">
    <w:name w:val="WW8Num447z1"/>
    <w:rsid w:val="00F04987"/>
    <w:rPr>
      <w:rFonts w:ascii="Courier New" w:hAnsi="Courier New" w:cs="Courier New"/>
    </w:rPr>
  </w:style>
  <w:style w:type="character" w:customStyle="1" w:styleId="WW8Num447z2">
    <w:name w:val="WW8Num447z2"/>
    <w:rsid w:val="00F04987"/>
    <w:rPr>
      <w:rFonts w:ascii="Wingdings" w:hAnsi="Wingdings" w:cs="Wingdings"/>
    </w:rPr>
  </w:style>
  <w:style w:type="character" w:customStyle="1" w:styleId="WW8Num447z3">
    <w:name w:val="WW8Num447z3"/>
    <w:rsid w:val="00F04987"/>
    <w:rPr>
      <w:rFonts w:ascii="Symbol" w:hAnsi="Symbol" w:cs="Symbol"/>
    </w:rPr>
  </w:style>
  <w:style w:type="character" w:customStyle="1" w:styleId="WW8Num449z0">
    <w:name w:val="WW8Num449z0"/>
    <w:uiPriority w:val="99"/>
    <w:rsid w:val="00F04987"/>
    <w:rPr>
      <w:rFonts w:ascii="Times New Roman" w:hAnsi="Times New Roman" w:cs="Times New Roman"/>
    </w:rPr>
  </w:style>
  <w:style w:type="character" w:customStyle="1" w:styleId="WW8Num450z0">
    <w:name w:val="WW8Num450z0"/>
    <w:uiPriority w:val="99"/>
    <w:rsid w:val="00F04987"/>
    <w:rPr>
      <w:rFonts w:ascii="Symbol" w:hAnsi="Symbol" w:cs="Symbol"/>
    </w:rPr>
  </w:style>
  <w:style w:type="character" w:customStyle="1" w:styleId="WW8Num451z0">
    <w:name w:val="WW8Num451z0"/>
    <w:uiPriority w:val="99"/>
    <w:rsid w:val="00F04987"/>
    <w:rPr>
      <w:rFonts w:ascii="Times New Roman" w:hAnsi="Times New Roman" w:cs="Times New Roman"/>
    </w:rPr>
  </w:style>
  <w:style w:type="character" w:customStyle="1" w:styleId="WW8Num452z0">
    <w:name w:val="WW8Num452z0"/>
    <w:rsid w:val="00F04987"/>
    <w:rPr>
      <w:rFonts w:ascii="Times New Roman" w:hAnsi="Times New Roman" w:cs="Times New Roman"/>
    </w:rPr>
  </w:style>
  <w:style w:type="character" w:customStyle="1" w:styleId="WW8Num453z0">
    <w:name w:val="WW8Num453z0"/>
    <w:uiPriority w:val="99"/>
    <w:rsid w:val="00F04987"/>
    <w:rPr>
      <w:rFonts w:ascii="Symbol" w:hAnsi="Symbol" w:cs="Symbol"/>
    </w:rPr>
  </w:style>
  <w:style w:type="character" w:customStyle="1" w:styleId="WW8Num454z0">
    <w:name w:val="WW8Num454z0"/>
    <w:uiPriority w:val="99"/>
    <w:rsid w:val="00F04987"/>
    <w:rPr>
      <w:rFonts w:ascii="Courier New" w:hAnsi="Courier New" w:cs="Courier New"/>
    </w:rPr>
  </w:style>
  <w:style w:type="character" w:customStyle="1" w:styleId="WW8Num454z2">
    <w:name w:val="WW8Num454z2"/>
    <w:uiPriority w:val="99"/>
    <w:rsid w:val="00F04987"/>
    <w:rPr>
      <w:rFonts w:ascii="Wingdings" w:hAnsi="Wingdings" w:cs="Wingdings"/>
    </w:rPr>
  </w:style>
  <w:style w:type="character" w:customStyle="1" w:styleId="WW8Num454z3">
    <w:name w:val="WW8Num454z3"/>
    <w:uiPriority w:val="99"/>
    <w:rsid w:val="00F04987"/>
    <w:rPr>
      <w:rFonts w:ascii="Symbol" w:hAnsi="Symbol" w:cs="Symbol"/>
    </w:rPr>
  </w:style>
  <w:style w:type="character" w:customStyle="1" w:styleId="WW8Num460z0">
    <w:name w:val="WW8Num460z0"/>
    <w:uiPriority w:val="99"/>
    <w:rsid w:val="00F04987"/>
    <w:rPr>
      <w:rFonts w:ascii="Symbol" w:hAnsi="Symbol" w:cs="Symbol"/>
    </w:rPr>
  </w:style>
  <w:style w:type="character" w:customStyle="1" w:styleId="WW8Num460z1">
    <w:name w:val="WW8Num460z1"/>
    <w:uiPriority w:val="99"/>
    <w:rsid w:val="00F04987"/>
    <w:rPr>
      <w:rFonts w:ascii="Courier New" w:hAnsi="Courier New" w:cs="Courier New"/>
    </w:rPr>
  </w:style>
  <w:style w:type="character" w:customStyle="1" w:styleId="WW8Num460z2">
    <w:name w:val="WW8Num460z2"/>
    <w:uiPriority w:val="99"/>
    <w:rsid w:val="00F04987"/>
    <w:rPr>
      <w:rFonts w:ascii="Wingdings" w:hAnsi="Wingdings" w:cs="Wingdings"/>
    </w:rPr>
  </w:style>
  <w:style w:type="character" w:customStyle="1" w:styleId="WW8Num464z0">
    <w:name w:val="WW8Num464z0"/>
    <w:rsid w:val="00F04987"/>
    <w:rPr>
      <w:rFonts w:ascii="Symbol" w:hAnsi="Symbol" w:cs="Symbol"/>
    </w:rPr>
  </w:style>
  <w:style w:type="character" w:customStyle="1" w:styleId="WW8Num467z0">
    <w:name w:val="WW8Num467z0"/>
    <w:rsid w:val="00F04987"/>
    <w:rPr>
      <w:rFonts w:ascii="Symbol" w:hAnsi="Symbol" w:cs="Symbol"/>
    </w:rPr>
  </w:style>
  <w:style w:type="character" w:customStyle="1" w:styleId="WW8Num467z1">
    <w:name w:val="WW8Num467z1"/>
    <w:uiPriority w:val="99"/>
    <w:rsid w:val="00F04987"/>
    <w:rPr>
      <w:rFonts w:ascii="Courier New" w:hAnsi="Courier New" w:cs="Courier New"/>
    </w:rPr>
  </w:style>
  <w:style w:type="character" w:customStyle="1" w:styleId="WW8Num467z2">
    <w:name w:val="WW8Num467z2"/>
    <w:uiPriority w:val="99"/>
    <w:rsid w:val="00F04987"/>
    <w:rPr>
      <w:rFonts w:ascii="Wingdings" w:hAnsi="Wingdings" w:cs="Wingdings"/>
    </w:rPr>
  </w:style>
  <w:style w:type="character" w:customStyle="1" w:styleId="WW8Num468z0">
    <w:name w:val="WW8Num468z0"/>
    <w:uiPriority w:val="99"/>
    <w:rsid w:val="00F04987"/>
    <w:rPr>
      <w:rFonts w:ascii="Symbol" w:hAnsi="Symbol" w:cs="Symbol"/>
    </w:rPr>
  </w:style>
  <w:style w:type="character" w:customStyle="1" w:styleId="WW8Num470z0">
    <w:name w:val="WW8Num470z0"/>
    <w:rsid w:val="00F04987"/>
    <w:rPr>
      <w:rFonts w:ascii="Times New Roman" w:hAnsi="Times New Roman" w:cs="Times New Roman"/>
    </w:rPr>
  </w:style>
  <w:style w:type="character" w:customStyle="1" w:styleId="WW8Num471z0">
    <w:name w:val="WW8Num471z0"/>
    <w:uiPriority w:val="99"/>
    <w:rsid w:val="00F04987"/>
    <w:rPr>
      <w:rFonts w:ascii="Times New Roman" w:hAnsi="Times New Roman" w:cs="Times New Roman"/>
    </w:rPr>
  </w:style>
  <w:style w:type="character" w:customStyle="1" w:styleId="WW8Num473z0">
    <w:name w:val="WW8Num473z0"/>
    <w:rsid w:val="00F04987"/>
    <w:rPr>
      <w:rFonts w:ascii="Symbol" w:hAnsi="Symbol" w:cs="Symbol"/>
    </w:rPr>
  </w:style>
  <w:style w:type="character" w:customStyle="1" w:styleId="WW8Num473z1">
    <w:name w:val="WW8Num473z1"/>
    <w:uiPriority w:val="99"/>
    <w:rsid w:val="00F04987"/>
    <w:rPr>
      <w:rFonts w:ascii="Courier New" w:hAnsi="Courier New" w:cs="Courier New"/>
    </w:rPr>
  </w:style>
  <w:style w:type="character" w:customStyle="1" w:styleId="WW8Num473z2">
    <w:name w:val="WW8Num473z2"/>
    <w:uiPriority w:val="99"/>
    <w:rsid w:val="00F04987"/>
    <w:rPr>
      <w:rFonts w:ascii="Wingdings" w:hAnsi="Wingdings" w:cs="Wingdings"/>
    </w:rPr>
  </w:style>
  <w:style w:type="character" w:customStyle="1" w:styleId="WW8Num474z0">
    <w:name w:val="WW8Num474z0"/>
    <w:rsid w:val="00F04987"/>
    <w:rPr>
      <w:b/>
      <w:bCs/>
    </w:rPr>
  </w:style>
  <w:style w:type="character" w:customStyle="1" w:styleId="WW8Num474z1">
    <w:name w:val="WW8Num474z1"/>
    <w:uiPriority w:val="99"/>
    <w:rsid w:val="00F04987"/>
    <w:rPr>
      <w:rFonts w:ascii="Arial" w:hAnsi="Arial" w:cs="Arial"/>
      <w:b/>
      <w:bCs/>
    </w:rPr>
  </w:style>
  <w:style w:type="character" w:customStyle="1" w:styleId="WW8Num475z0">
    <w:name w:val="WW8Num475z0"/>
    <w:rsid w:val="00F04987"/>
    <w:rPr>
      <w:rFonts w:ascii="Courier New" w:hAnsi="Courier New" w:cs="Courier New"/>
    </w:rPr>
  </w:style>
  <w:style w:type="character" w:customStyle="1" w:styleId="WW8Num475z2">
    <w:name w:val="WW8Num475z2"/>
    <w:uiPriority w:val="99"/>
    <w:rsid w:val="00F04987"/>
    <w:rPr>
      <w:rFonts w:ascii="Wingdings" w:hAnsi="Wingdings" w:cs="Wingdings"/>
    </w:rPr>
  </w:style>
  <w:style w:type="character" w:customStyle="1" w:styleId="WW8Num475z3">
    <w:name w:val="WW8Num475z3"/>
    <w:uiPriority w:val="99"/>
    <w:rsid w:val="00F04987"/>
    <w:rPr>
      <w:rFonts w:ascii="Symbol" w:hAnsi="Symbol" w:cs="Symbol"/>
    </w:rPr>
  </w:style>
  <w:style w:type="character" w:customStyle="1" w:styleId="WW8Num476z0">
    <w:name w:val="WW8Num476z0"/>
    <w:rsid w:val="00F04987"/>
    <w:rPr>
      <w:rFonts w:ascii="Symbol" w:hAnsi="Symbol" w:cs="Symbol"/>
    </w:rPr>
  </w:style>
  <w:style w:type="character" w:customStyle="1" w:styleId="WW8Num477z0">
    <w:name w:val="WW8Num477z0"/>
    <w:uiPriority w:val="99"/>
    <w:rsid w:val="00F04987"/>
    <w:rPr>
      <w:rFonts w:ascii="Symbol" w:hAnsi="Symbol" w:cs="Symbol"/>
    </w:rPr>
  </w:style>
  <w:style w:type="character" w:customStyle="1" w:styleId="WW8Num478z0">
    <w:name w:val="WW8Num478z0"/>
    <w:uiPriority w:val="99"/>
    <w:rsid w:val="00F04987"/>
    <w:rPr>
      <w:rFonts w:ascii="Times New Roman" w:hAnsi="Times New Roman" w:cs="Times New Roman"/>
    </w:rPr>
  </w:style>
  <w:style w:type="character" w:customStyle="1" w:styleId="WW8Num479z0">
    <w:name w:val="WW8Num479z0"/>
    <w:uiPriority w:val="99"/>
    <w:rsid w:val="00F04987"/>
    <w:rPr>
      <w:sz w:val="24"/>
      <w:szCs w:val="24"/>
    </w:rPr>
  </w:style>
  <w:style w:type="character" w:customStyle="1" w:styleId="WW8Num480z0">
    <w:name w:val="WW8Num480z0"/>
    <w:uiPriority w:val="99"/>
    <w:rsid w:val="00F04987"/>
    <w:rPr>
      <w:rFonts w:ascii="Symbol" w:hAnsi="Symbol" w:cs="Symbol"/>
    </w:rPr>
  </w:style>
  <w:style w:type="character" w:customStyle="1" w:styleId="WW8Num480z1">
    <w:name w:val="WW8Num480z1"/>
    <w:uiPriority w:val="99"/>
    <w:rsid w:val="00F04987"/>
    <w:rPr>
      <w:rFonts w:ascii="Courier New" w:hAnsi="Courier New" w:cs="Courier New"/>
    </w:rPr>
  </w:style>
  <w:style w:type="character" w:customStyle="1" w:styleId="WW8Num480z2">
    <w:name w:val="WW8Num480z2"/>
    <w:uiPriority w:val="99"/>
    <w:rsid w:val="00F04987"/>
    <w:rPr>
      <w:rFonts w:ascii="Wingdings" w:hAnsi="Wingdings" w:cs="Wingdings"/>
    </w:rPr>
  </w:style>
  <w:style w:type="character" w:customStyle="1" w:styleId="WW8Num481z0">
    <w:name w:val="WW8Num481z0"/>
    <w:uiPriority w:val="99"/>
    <w:rsid w:val="00F04987"/>
    <w:rPr>
      <w:rFonts w:ascii="Symbol" w:hAnsi="Symbol" w:cs="Symbol"/>
    </w:rPr>
  </w:style>
  <w:style w:type="character" w:customStyle="1" w:styleId="WW8Num484z0">
    <w:name w:val="WW8Num484z0"/>
    <w:uiPriority w:val="99"/>
    <w:rsid w:val="00F04987"/>
    <w:rPr>
      <w:rFonts w:ascii="Times New Roman" w:hAnsi="Times New Roman" w:cs="Times New Roman"/>
    </w:rPr>
  </w:style>
  <w:style w:type="character" w:customStyle="1" w:styleId="WW8Num485z0">
    <w:name w:val="WW8Num485z0"/>
    <w:uiPriority w:val="99"/>
    <w:rsid w:val="00F04987"/>
    <w:rPr>
      <w:rFonts w:ascii="Symbol" w:hAnsi="Symbol" w:cs="Symbol"/>
    </w:rPr>
  </w:style>
  <w:style w:type="character" w:customStyle="1" w:styleId="WW8Num486z0">
    <w:name w:val="WW8Num486z0"/>
    <w:uiPriority w:val="99"/>
    <w:rsid w:val="00F04987"/>
    <w:rPr>
      <w:rFonts w:ascii="Symbol" w:hAnsi="Symbol" w:cs="Symbol"/>
    </w:rPr>
  </w:style>
  <w:style w:type="character" w:customStyle="1" w:styleId="WW8Num488z0">
    <w:name w:val="WW8Num488z0"/>
    <w:rsid w:val="00F04987"/>
    <w:rPr>
      <w:rFonts w:ascii="Symbol" w:hAnsi="Symbol" w:cs="Symbol"/>
    </w:rPr>
  </w:style>
  <w:style w:type="character" w:customStyle="1" w:styleId="WW8Num488z1">
    <w:name w:val="WW8Num488z1"/>
    <w:uiPriority w:val="99"/>
    <w:rsid w:val="00F04987"/>
    <w:rPr>
      <w:rFonts w:ascii="Courier New" w:hAnsi="Courier New" w:cs="Courier New"/>
    </w:rPr>
  </w:style>
  <w:style w:type="character" w:customStyle="1" w:styleId="WW8Num488z2">
    <w:name w:val="WW8Num488z2"/>
    <w:uiPriority w:val="99"/>
    <w:rsid w:val="00F04987"/>
    <w:rPr>
      <w:rFonts w:ascii="Wingdings" w:hAnsi="Wingdings" w:cs="Wingdings"/>
    </w:rPr>
  </w:style>
  <w:style w:type="character" w:customStyle="1" w:styleId="WW8Num490z0">
    <w:name w:val="WW8Num490z0"/>
    <w:rsid w:val="00F04987"/>
    <w:rPr>
      <w:rFonts w:ascii="Symbol" w:hAnsi="Symbol" w:cs="Symbol"/>
    </w:rPr>
  </w:style>
  <w:style w:type="character" w:customStyle="1" w:styleId="WW8Num492z0">
    <w:name w:val="WW8Num492z0"/>
    <w:uiPriority w:val="99"/>
    <w:rsid w:val="00F04987"/>
    <w:rPr>
      <w:rFonts w:ascii="Symbol" w:hAnsi="Symbol" w:cs="Symbol"/>
      <w:sz w:val="20"/>
      <w:szCs w:val="20"/>
    </w:rPr>
  </w:style>
  <w:style w:type="character" w:customStyle="1" w:styleId="WW8Num493z0">
    <w:name w:val="WW8Num493z0"/>
    <w:uiPriority w:val="99"/>
    <w:rsid w:val="00F04987"/>
    <w:rPr>
      <w:rFonts w:ascii="Symbol" w:hAnsi="Symbol" w:cs="Symbol"/>
    </w:rPr>
  </w:style>
  <w:style w:type="character" w:customStyle="1" w:styleId="WW8Num495z0">
    <w:name w:val="WW8Num495z0"/>
    <w:rsid w:val="00F04987"/>
    <w:rPr>
      <w:rFonts w:ascii="Symbol" w:hAnsi="Symbol" w:cs="Symbol"/>
    </w:rPr>
  </w:style>
  <w:style w:type="character" w:customStyle="1" w:styleId="WW8Num495z1">
    <w:name w:val="WW8Num495z1"/>
    <w:uiPriority w:val="99"/>
    <w:rsid w:val="00F04987"/>
    <w:rPr>
      <w:rFonts w:ascii="Times New Roman" w:hAnsi="Times New Roman" w:cs="Times New Roman"/>
    </w:rPr>
  </w:style>
  <w:style w:type="character" w:customStyle="1" w:styleId="WW8Num495z2">
    <w:name w:val="WW8Num495z2"/>
    <w:uiPriority w:val="99"/>
    <w:rsid w:val="00F04987"/>
    <w:rPr>
      <w:rFonts w:ascii="Wingdings" w:hAnsi="Wingdings" w:cs="Wingdings"/>
    </w:rPr>
  </w:style>
  <w:style w:type="character" w:customStyle="1" w:styleId="WW8Num495z4">
    <w:name w:val="WW8Num495z4"/>
    <w:uiPriority w:val="99"/>
    <w:rsid w:val="00F04987"/>
    <w:rPr>
      <w:rFonts w:ascii="Courier New" w:hAnsi="Courier New" w:cs="Courier New"/>
    </w:rPr>
  </w:style>
  <w:style w:type="character" w:customStyle="1" w:styleId="WW8Num496z0">
    <w:name w:val="WW8Num496z0"/>
    <w:rsid w:val="00F04987"/>
    <w:rPr>
      <w:sz w:val="24"/>
      <w:szCs w:val="24"/>
    </w:rPr>
  </w:style>
  <w:style w:type="character" w:customStyle="1" w:styleId="WW8Num499z0">
    <w:name w:val="WW8Num499z0"/>
    <w:rsid w:val="00F04987"/>
    <w:rPr>
      <w:rFonts w:ascii="Symbol" w:hAnsi="Symbol" w:cs="Symbol"/>
    </w:rPr>
  </w:style>
  <w:style w:type="character" w:customStyle="1" w:styleId="WW8Num501z0">
    <w:name w:val="WW8Num501z0"/>
    <w:uiPriority w:val="99"/>
    <w:rsid w:val="00F04987"/>
    <w:rPr>
      <w:rFonts w:ascii="Arial" w:hAnsi="Arial" w:cs="Arial"/>
    </w:rPr>
  </w:style>
  <w:style w:type="character" w:customStyle="1" w:styleId="WW8Num501z1">
    <w:name w:val="WW8Num501z1"/>
    <w:uiPriority w:val="99"/>
    <w:rsid w:val="00F04987"/>
    <w:rPr>
      <w:b/>
      <w:bCs/>
    </w:rPr>
  </w:style>
  <w:style w:type="character" w:customStyle="1" w:styleId="WW8Num501z2">
    <w:name w:val="WW8Num501z2"/>
    <w:uiPriority w:val="99"/>
    <w:rsid w:val="00F04987"/>
    <w:rPr>
      <w:rFonts w:ascii="Wingdings" w:hAnsi="Wingdings" w:cs="Wingdings"/>
    </w:rPr>
  </w:style>
  <w:style w:type="character" w:customStyle="1" w:styleId="WW8Num501z3">
    <w:name w:val="WW8Num501z3"/>
    <w:uiPriority w:val="99"/>
    <w:rsid w:val="00F04987"/>
    <w:rPr>
      <w:rFonts w:ascii="Symbol" w:hAnsi="Symbol" w:cs="Symbol"/>
    </w:rPr>
  </w:style>
  <w:style w:type="character" w:customStyle="1" w:styleId="WW8Num501z4">
    <w:name w:val="WW8Num501z4"/>
    <w:uiPriority w:val="99"/>
    <w:rsid w:val="00F04987"/>
    <w:rPr>
      <w:rFonts w:ascii="Courier New" w:hAnsi="Courier New" w:cs="Courier New"/>
    </w:rPr>
  </w:style>
  <w:style w:type="character" w:customStyle="1" w:styleId="WW8Num504z0">
    <w:name w:val="WW8Num504z0"/>
    <w:rsid w:val="00F04987"/>
    <w:rPr>
      <w:rFonts w:ascii="Symbol" w:hAnsi="Symbol" w:cs="Symbol"/>
    </w:rPr>
  </w:style>
  <w:style w:type="character" w:customStyle="1" w:styleId="WW8Num505z0">
    <w:name w:val="WW8Num505z0"/>
    <w:rsid w:val="00F04987"/>
    <w:rPr>
      <w:rFonts w:ascii="Times New Roman" w:hAnsi="Times New Roman" w:cs="Times New Roman"/>
    </w:rPr>
  </w:style>
  <w:style w:type="character" w:customStyle="1" w:styleId="WW8Num506z0">
    <w:name w:val="WW8Num506z0"/>
    <w:rsid w:val="00F04987"/>
    <w:rPr>
      <w:rFonts w:ascii="Times New Roman" w:hAnsi="Times New Roman" w:cs="Times New Roman"/>
    </w:rPr>
  </w:style>
  <w:style w:type="character" w:customStyle="1" w:styleId="WW8Num507z0">
    <w:name w:val="WW8Num507z0"/>
    <w:uiPriority w:val="99"/>
    <w:rsid w:val="00F04987"/>
    <w:rPr>
      <w:rFonts w:ascii="Times New Roman" w:hAnsi="Times New Roman" w:cs="Times New Roman"/>
    </w:rPr>
  </w:style>
  <w:style w:type="character" w:customStyle="1" w:styleId="WW8Num508z0">
    <w:name w:val="WW8Num508z0"/>
    <w:rsid w:val="00F04987"/>
    <w:rPr>
      <w:rFonts w:ascii="Symbol" w:hAnsi="Symbol" w:cs="Symbol"/>
    </w:rPr>
  </w:style>
  <w:style w:type="character" w:customStyle="1" w:styleId="WW8Num508z1">
    <w:name w:val="WW8Num508z1"/>
    <w:uiPriority w:val="99"/>
    <w:rsid w:val="00F04987"/>
    <w:rPr>
      <w:rFonts w:ascii="Courier New" w:hAnsi="Courier New" w:cs="Courier New"/>
    </w:rPr>
  </w:style>
  <w:style w:type="character" w:customStyle="1" w:styleId="WW8Num508z2">
    <w:name w:val="WW8Num508z2"/>
    <w:uiPriority w:val="99"/>
    <w:rsid w:val="00F04987"/>
    <w:rPr>
      <w:rFonts w:ascii="Wingdings" w:hAnsi="Wingdings" w:cs="Wingdings"/>
    </w:rPr>
  </w:style>
  <w:style w:type="character" w:customStyle="1" w:styleId="WW8Num512z0">
    <w:name w:val="WW8Num512z0"/>
    <w:uiPriority w:val="99"/>
    <w:rsid w:val="00F04987"/>
    <w:rPr>
      <w:rFonts w:ascii="Symbol" w:hAnsi="Symbol" w:cs="Symbol"/>
    </w:rPr>
  </w:style>
  <w:style w:type="character" w:customStyle="1" w:styleId="WW8Num512z1">
    <w:name w:val="WW8Num512z1"/>
    <w:uiPriority w:val="99"/>
    <w:rsid w:val="00F04987"/>
    <w:rPr>
      <w:rFonts w:ascii="Courier New" w:hAnsi="Courier New" w:cs="Courier New"/>
    </w:rPr>
  </w:style>
  <w:style w:type="character" w:customStyle="1" w:styleId="WW8Num512z2">
    <w:name w:val="WW8Num512z2"/>
    <w:uiPriority w:val="99"/>
    <w:rsid w:val="00F04987"/>
    <w:rPr>
      <w:rFonts w:ascii="Wingdings" w:hAnsi="Wingdings" w:cs="Wingdings"/>
    </w:rPr>
  </w:style>
  <w:style w:type="character" w:customStyle="1" w:styleId="WW8Num513z0">
    <w:name w:val="WW8Num513z0"/>
    <w:rsid w:val="00F04987"/>
    <w:rPr>
      <w:rFonts w:ascii="Symbol" w:hAnsi="Symbol" w:cs="Symbol"/>
    </w:rPr>
  </w:style>
  <w:style w:type="character" w:customStyle="1" w:styleId="WW8Num514z0">
    <w:name w:val="WW8Num514z0"/>
    <w:rsid w:val="00F04987"/>
    <w:rPr>
      <w:rFonts w:ascii="Times New Roman" w:hAnsi="Times New Roman" w:cs="Times New Roman"/>
    </w:rPr>
  </w:style>
  <w:style w:type="character" w:customStyle="1" w:styleId="WW8Num515z0">
    <w:name w:val="WW8Num515z0"/>
    <w:rsid w:val="00F04987"/>
    <w:rPr>
      <w:rFonts w:ascii="Times New Roman" w:hAnsi="Times New Roman" w:cs="Times New Roman"/>
    </w:rPr>
  </w:style>
  <w:style w:type="character" w:customStyle="1" w:styleId="WW8Num517z0">
    <w:name w:val="WW8Num517z0"/>
    <w:rsid w:val="00F04987"/>
    <w:rPr>
      <w:rFonts w:ascii="Arial" w:hAnsi="Arial" w:cs="Arial"/>
    </w:rPr>
  </w:style>
  <w:style w:type="character" w:customStyle="1" w:styleId="WW8Num517z2">
    <w:name w:val="WW8Num517z2"/>
    <w:uiPriority w:val="99"/>
    <w:rsid w:val="00F04987"/>
    <w:rPr>
      <w:rFonts w:ascii="Wingdings" w:hAnsi="Wingdings" w:cs="Wingdings"/>
    </w:rPr>
  </w:style>
  <w:style w:type="character" w:customStyle="1" w:styleId="WW8Num517z3">
    <w:name w:val="WW8Num517z3"/>
    <w:uiPriority w:val="99"/>
    <w:rsid w:val="00F04987"/>
    <w:rPr>
      <w:rFonts w:ascii="Symbol" w:hAnsi="Symbol" w:cs="Symbol"/>
    </w:rPr>
  </w:style>
  <w:style w:type="character" w:customStyle="1" w:styleId="WW8Num517z4">
    <w:name w:val="WW8Num517z4"/>
    <w:uiPriority w:val="99"/>
    <w:rsid w:val="00F04987"/>
    <w:rPr>
      <w:rFonts w:ascii="Courier New" w:hAnsi="Courier New" w:cs="Courier New"/>
    </w:rPr>
  </w:style>
  <w:style w:type="character" w:customStyle="1" w:styleId="WW8Num519z0">
    <w:name w:val="WW8Num519z0"/>
    <w:rsid w:val="00F04987"/>
    <w:rPr>
      <w:rFonts w:ascii="Symbol" w:hAnsi="Symbol" w:cs="Symbol"/>
    </w:rPr>
  </w:style>
  <w:style w:type="character" w:customStyle="1" w:styleId="WW8Num520z0">
    <w:name w:val="WW8Num520z0"/>
    <w:rsid w:val="00F04987"/>
    <w:rPr>
      <w:rFonts w:ascii="Symbol" w:hAnsi="Symbol" w:cs="Symbol"/>
      <w:sz w:val="20"/>
      <w:szCs w:val="20"/>
    </w:rPr>
  </w:style>
  <w:style w:type="character" w:customStyle="1" w:styleId="WW8Num520z1">
    <w:name w:val="WW8Num520z1"/>
    <w:rsid w:val="00F04987"/>
    <w:rPr>
      <w:rFonts w:ascii="Courier New" w:hAnsi="Courier New" w:cs="Courier New"/>
    </w:rPr>
  </w:style>
  <w:style w:type="character" w:customStyle="1" w:styleId="WW8Num520z2">
    <w:name w:val="WW8Num520z2"/>
    <w:uiPriority w:val="99"/>
    <w:rsid w:val="00F04987"/>
    <w:rPr>
      <w:rFonts w:ascii="Wingdings" w:hAnsi="Wingdings" w:cs="Wingdings"/>
    </w:rPr>
  </w:style>
  <w:style w:type="character" w:customStyle="1" w:styleId="WW8Num520z3">
    <w:name w:val="WW8Num520z3"/>
    <w:uiPriority w:val="99"/>
    <w:rsid w:val="00F04987"/>
    <w:rPr>
      <w:rFonts w:ascii="Symbol" w:hAnsi="Symbol" w:cs="Symbol"/>
    </w:rPr>
  </w:style>
  <w:style w:type="character" w:customStyle="1" w:styleId="WW8Num521z0">
    <w:name w:val="WW8Num521z0"/>
    <w:uiPriority w:val="99"/>
    <w:rsid w:val="00F04987"/>
    <w:rPr>
      <w:rFonts w:ascii="Symbol" w:hAnsi="Symbol" w:cs="Symbol"/>
    </w:rPr>
  </w:style>
  <w:style w:type="character" w:customStyle="1" w:styleId="WW8Num522z0">
    <w:name w:val="WW8Num522z0"/>
    <w:rsid w:val="00F04987"/>
    <w:rPr>
      <w:rFonts w:ascii="Symbol" w:hAnsi="Symbol" w:cs="Symbol"/>
    </w:rPr>
  </w:style>
  <w:style w:type="character" w:customStyle="1" w:styleId="WW8Num525z0">
    <w:name w:val="WW8Num525z0"/>
    <w:rsid w:val="00F04987"/>
    <w:rPr>
      <w:rFonts w:ascii="Times New Roman" w:hAnsi="Times New Roman" w:cs="Times New Roman"/>
    </w:rPr>
  </w:style>
  <w:style w:type="character" w:customStyle="1" w:styleId="WW8Num528z0">
    <w:name w:val="WW8Num528z0"/>
    <w:uiPriority w:val="99"/>
    <w:rsid w:val="00F04987"/>
    <w:rPr>
      <w:rFonts w:ascii="Times New Roman" w:hAnsi="Times New Roman" w:cs="Times New Roman"/>
    </w:rPr>
  </w:style>
  <w:style w:type="character" w:customStyle="1" w:styleId="WW8Num529z0">
    <w:name w:val="WW8Num529z0"/>
    <w:rsid w:val="00F04987"/>
    <w:rPr>
      <w:rFonts w:ascii="Times New Roman" w:hAnsi="Times New Roman" w:cs="Times New Roman"/>
      <w:color w:val="0000FF"/>
      <w:sz w:val="24"/>
      <w:szCs w:val="24"/>
      <w:u w:val="none"/>
    </w:rPr>
  </w:style>
  <w:style w:type="character" w:customStyle="1" w:styleId="WW8Num530z0">
    <w:name w:val="WW8Num530z0"/>
    <w:rsid w:val="00F04987"/>
    <w:rPr>
      <w:rFonts w:ascii="Symbol" w:hAnsi="Symbol" w:cs="Symbol"/>
    </w:rPr>
  </w:style>
  <w:style w:type="character" w:customStyle="1" w:styleId="WW8Num531z0">
    <w:name w:val="WW8Num531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532z0">
    <w:name w:val="WW8Num532z0"/>
    <w:rsid w:val="00F04987"/>
    <w:rPr>
      <w:rFonts w:ascii="Courier New" w:hAnsi="Courier New" w:cs="Courier New"/>
    </w:rPr>
  </w:style>
  <w:style w:type="character" w:customStyle="1" w:styleId="WW8Num532z2">
    <w:name w:val="WW8Num532z2"/>
    <w:uiPriority w:val="99"/>
    <w:rsid w:val="00F04987"/>
    <w:rPr>
      <w:rFonts w:ascii="Wingdings" w:hAnsi="Wingdings" w:cs="Wingdings"/>
    </w:rPr>
  </w:style>
  <w:style w:type="character" w:customStyle="1" w:styleId="WW8Num532z3">
    <w:name w:val="WW8Num532z3"/>
    <w:uiPriority w:val="99"/>
    <w:rsid w:val="00F04987"/>
    <w:rPr>
      <w:rFonts w:ascii="Symbol" w:hAnsi="Symbol" w:cs="Symbol"/>
    </w:rPr>
  </w:style>
  <w:style w:type="character" w:customStyle="1" w:styleId="WW8Num533z0">
    <w:name w:val="WW8Num533z0"/>
    <w:rsid w:val="00F04987"/>
    <w:rPr>
      <w:rFonts w:ascii="Symbol" w:hAnsi="Symbol" w:cs="Symbol"/>
    </w:rPr>
  </w:style>
  <w:style w:type="character" w:customStyle="1" w:styleId="WW8Num534z0">
    <w:name w:val="WW8Num534z0"/>
    <w:rsid w:val="00F04987"/>
    <w:rPr>
      <w:rFonts w:ascii="Symbol" w:hAnsi="Symbol" w:cs="Symbol"/>
    </w:rPr>
  </w:style>
  <w:style w:type="character" w:customStyle="1" w:styleId="WW8Num534z1">
    <w:name w:val="WW8Num534z1"/>
    <w:uiPriority w:val="99"/>
    <w:rsid w:val="00F04987"/>
    <w:rPr>
      <w:rFonts w:ascii="Courier New" w:hAnsi="Courier New" w:cs="Courier New"/>
    </w:rPr>
  </w:style>
  <w:style w:type="character" w:customStyle="1" w:styleId="WW8Num534z2">
    <w:name w:val="WW8Num534z2"/>
    <w:uiPriority w:val="99"/>
    <w:rsid w:val="00F04987"/>
    <w:rPr>
      <w:rFonts w:ascii="Wingdings" w:hAnsi="Wingdings" w:cs="Wingdings"/>
    </w:rPr>
  </w:style>
  <w:style w:type="character" w:customStyle="1" w:styleId="WW8Num535z0">
    <w:name w:val="WW8Num535z0"/>
    <w:rsid w:val="00F04987"/>
    <w:rPr>
      <w:rFonts w:ascii="Arial" w:hAnsi="Arial" w:cs="Arial"/>
    </w:rPr>
  </w:style>
  <w:style w:type="character" w:customStyle="1" w:styleId="WW8Num535z1">
    <w:name w:val="WW8Num535z1"/>
    <w:rsid w:val="00F04987"/>
    <w:rPr>
      <w:rFonts w:ascii="Courier New" w:hAnsi="Courier New" w:cs="Courier New"/>
    </w:rPr>
  </w:style>
  <w:style w:type="character" w:customStyle="1" w:styleId="WW8Num535z2">
    <w:name w:val="WW8Num535z2"/>
    <w:rsid w:val="00F04987"/>
    <w:rPr>
      <w:rFonts w:ascii="Wingdings" w:hAnsi="Wingdings" w:cs="Wingdings"/>
    </w:rPr>
  </w:style>
  <w:style w:type="character" w:customStyle="1" w:styleId="WW8Num535z3">
    <w:name w:val="WW8Num535z3"/>
    <w:rsid w:val="00F04987"/>
    <w:rPr>
      <w:rFonts w:ascii="Symbol" w:hAnsi="Symbol" w:cs="Symbol"/>
    </w:rPr>
  </w:style>
  <w:style w:type="character" w:customStyle="1" w:styleId="WW8Num536z0">
    <w:name w:val="WW8Num536z0"/>
    <w:uiPriority w:val="99"/>
    <w:rsid w:val="00F04987"/>
    <w:rPr>
      <w:rFonts w:ascii="Courier New" w:hAnsi="Courier New" w:cs="Courier New"/>
    </w:rPr>
  </w:style>
  <w:style w:type="character" w:customStyle="1" w:styleId="WW8Num536z2">
    <w:name w:val="WW8Num536z2"/>
    <w:uiPriority w:val="99"/>
    <w:rsid w:val="00F04987"/>
    <w:rPr>
      <w:rFonts w:ascii="Wingdings" w:hAnsi="Wingdings" w:cs="Wingdings"/>
    </w:rPr>
  </w:style>
  <w:style w:type="character" w:customStyle="1" w:styleId="WW8Num536z3">
    <w:name w:val="WW8Num536z3"/>
    <w:uiPriority w:val="99"/>
    <w:rsid w:val="00F04987"/>
    <w:rPr>
      <w:rFonts w:ascii="Symbol" w:hAnsi="Symbol" w:cs="Symbol"/>
    </w:rPr>
  </w:style>
  <w:style w:type="character" w:customStyle="1" w:styleId="WW8Num538z0">
    <w:name w:val="WW8Num538z0"/>
    <w:uiPriority w:val="99"/>
    <w:rsid w:val="00F04987"/>
    <w:rPr>
      <w:rFonts w:ascii="Symbol" w:hAnsi="Symbol" w:cs="Symbol"/>
    </w:rPr>
  </w:style>
  <w:style w:type="character" w:customStyle="1" w:styleId="WW8Num538z1">
    <w:name w:val="WW8Num538z1"/>
    <w:uiPriority w:val="99"/>
    <w:rsid w:val="00F04987"/>
    <w:rPr>
      <w:rFonts w:ascii="Courier New" w:hAnsi="Courier New" w:cs="Courier New"/>
    </w:rPr>
  </w:style>
  <w:style w:type="character" w:customStyle="1" w:styleId="WW8Num538z2">
    <w:name w:val="WW8Num538z2"/>
    <w:uiPriority w:val="99"/>
    <w:rsid w:val="00F04987"/>
    <w:rPr>
      <w:rFonts w:ascii="Wingdings" w:hAnsi="Wingdings" w:cs="Wingdings"/>
    </w:rPr>
  </w:style>
  <w:style w:type="character" w:customStyle="1" w:styleId="WW8Num540z0">
    <w:name w:val="WW8Num540z0"/>
    <w:rsid w:val="00F04987"/>
    <w:rPr>
      <w:rFonts w:ascii="Times New Roman" w:hAnsi="Times New Roman" w:cs="Times New Roman"/>
    </w:rPr>
  </w:style>
  <w:style w:type="character" w:customStyle="1" w:styleId="WW8Num540z1">
    <w:name w:val="WW8Num540z1"/>
    <w:uiPriority w:val="99"/>
    <w:rsid w:val="00F04987"/>
    <w:rPr>
      <w:rFonts w:ascii="Courier New" w:hAnsi="Courier New" w:cs="Courier New"/>
    </w:rPr>
  </w:style>
  <w:style w:type="character" w:customStyle="1" w:styleId="WW8Num540z2">
    <w:name w:val="WW8Num540z2"/>
    <w:uiPriority w:val="99"/>
    <w:rsid w:val="00F04987"/>
    <w:rPr>
      <w:rFonts w:ascii="Wingdings" w:hAnsi="Wingdings" w:cs="Wingdings"/>
    </w:rPr>
  </w:style>
  <w:style w:type="character" w:customStyle="1" w:styleId="WW8Num540z3">
    <w:name w:val="WW8Num540z3"/>
    <w:uiPriority w:val="99"/>
    <w:rsid w:val="00F04987"/>
    <w:rPr>
      <w:rFonts w:ascii="Symbol" w:hAnsi="Symbol" w:cs="Symbol"/>
    </w:rPr>
  </w:style>
  <w:style w:type="character" w:customStyle="1" w:styleId="WW8NumSt4z0">
    <w:name w:val="WW8NumSt4z0"/>
    <w:rsid w:val="00F04987"/>
    <w:rPr>
      <w:rFonts w:ascii="Symbol" w:hAnsi="Symbol" w:cs="Symbol"/>
    </w:rPr>
  </w:style>
  <w:style w:type="character" w:customStyle="1" w:styleId="WW8NumSt5z0">
    <w:name w:val="WW8NumSt5z0"/>
    <w:rsid w:val="00F04987"/>
    <w:rPr>
      <w:rFonts w:ascii="Symbol" w:hAnsi="Symbol" w:cs="Symbol"/>
    </w:rPr>
  </w:style>
  <w:style w:type="character" w:customStyle="1" w:styleId="WW8NumSt6z0">
    <w:name w:val="WW8NumSt6z0"/>
    <w:rsid w:val="00F04987"/>
    <w:rPr>
      <w:rFonts w:ascii="Symbol" w:hAnsi="Symbol" w:cs="Symbol"/>
    </w:rPr>
  </w:style>
  <w:style w:type="character" w:customStyle="1" w:styleId="WW8NumSt7z0">
    <w:name w:val="WW8NumSt7z0"/>
    <w:rsid w:val="00F04987"/>
    <w:rPr>
      <w:rFonts w:ascii="Symbol" w:hAnsi="Symbol" w:cs="Symbol"/>
    </w:rPr>
  </w:style>
  <w:style w:type="character" w:customStyle="1" w:styleId="WW8NumSt55z0">
    <w:name w:val="WW8NumSt55z0"/>
    <w:uiPriority w:val="99"/>
    <w:rsid w:val="00F04987"/>
    <w:rPr>
      <w:rFonts w:ascii="Symbol" w:hAnsi="Symbol" w:cs="Symbol"/>
    </w:rPr>
  </w:style>
  <w:style w:type="character" w:customStyle="1" w:styleId="WW8NumSt94z0">
    <w:name w:val="WW8NumSt94z0"/>
    <w:uiPriority w:val="99"/>
    <w:rsid w:val="00F04987"/>
    <w:rPr>
      <w:rFonts w:ascii="Symbol" w:hAnsi="Symbol" w:cs="Symbol"/>
    </w:rPr>
  </w:style>
  <w:style w:type="character" w:customStyle="1" w:styleId="WW8NumSt95z0">
    <w:name w:val="WW8NumSt95z0"/>
    <w:uiPriority w:val="99"/>
    <w:rsid w:val="00F04987"/>
    <w:rPr>
      <w:rFonts w:ascii="Symbol" w:hAnsi="Symbol" w:cs="Symbol"/>
    </w:rPr>
  </w:style>
  <w:style w:type="character" w:customStyle="1" w:styleId="WW8NumSt96z0">
    <w:name w:val="WW8NumSt96z0"/>
    <w:uiPriority w:val="99"/>
    <w:rsid w:val="00F04987"/>
    <w:rPr>
      <w:rFonts w:ascii="Symbol" w:hAnsi="Symbol" w:cs="Symbol"/>
    </w:rPr>
  </w:style>
  <w:style w:type="character" w:customStyle="1" w:styleId="WW8NumSt294z0">
    <w:name w:val="WW8NumSt294z0"/>
    <w:uiPriority w:val="99"/>
    <w:rsid w:val="00F04987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386z0">
    <w:name w:val="WW8NumSt386z0"/>
    <w:uiPriority w:val="99"/>
    <w:rsid w:val="00F04987"/>
    <w:rPr>
      <w:rFonts w:ascii="Symbol" w:hAnsi="Symbol" w:cs="Symbol"/>
    </w:rPr>
  </w:style>
  <w:style w:type="character" w:customStyle="1" w:styleId="WW8NumSt459z0">
    <w:name w:val="WW8NumSt459z0"/>
    <w:uiPriority w:val="99"/>
    <w:rsid w:val="00F04987"/>
    <w:rPr>
      <w:rFonts w:ascii="Times" w:hAnsi="Times" w:cs="Times"/>
    </w:rPr>
  </w:style>
  <w:style w:type="character" w:customStyle="1" w:styleId="Domylnaczcionkaakapitu1">
    <w:name w:val="Domyślna czcionka akapitu1"/>
    <w:rsid w:val="00F04987"/>
  </w:style>
  <w:style w:type="character" w:customStyle="1" w:styleId="Znakiprzypiswdolnych">
    <w:name w:val="Znaki przypisów doln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styleId="Numerstrony">
    <w:name w:val="page number"/>
    <w:basedOn w:val="Domylnaczcionkaakapitu1"/>
    <w:rsid w:val="00F04987"/>
    <w:rPr>
      <w:rFonts w:ascii="Times New Roman" w:hAnsi="Times New Roman" w:cs="Times New Roman"/>
    </w:rPr>
  </w:style>
  <w:style w:type="character" w:customStyle="1" w:styleId="Znakiprzypiswkocowych">
    <w:name w:val="Znaki przypisów końcowych"/>
    <w:basedOn w:val="Domylnaczcionkaakapitu1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Symbolewypunktowania">
    <w:name w:val="Symbole wypunktowania"/>
    <w:rsid w:val="00F04987"/>
    <w:rPr>
      <w:rFonts w:ascii="OpenSymbol" w:hAnsi="OpenSymbol" w:cs="OpenSymbol"/>
    </w:rPr>
  </w:style>
  <w:style w:type="character" w:customStyle="1" w:styleId="Znakinumeracji">
    <w:name w:val="Znaki numeracji"/>
    <w:rsid w:val="00F04987"/>
  </w:style>
  <w:style w:type="paragraph" w:customStyle="1" w:styleId="Nagwek10">
    <w:name w:val="Nagłówek1"/>
    <w:basedOn w:val="Normalny"/>
    <w:next w:val="Tekstpodstawowy"/>
    <w:rsid w:val="00F04987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aliases w:val="Tekst podstawowy Znak"/>
    <w:basedOn w:val="Normalny"/>
    <w:link w:val="TekstpodstawowyZnak1"/>
    <w:rsid w:val="00F04987"/>
    <w:pPr>
      <w:spacing w:line="340" w:lineRule="exact"/>
      <w:jc w:val="both"/>
    </w:pPr>
  </w:style>
  <w:style w:type="character" w:customStyle="1" w:styleId="TekstpodstawowyZnak1">
    <w:name w:val="Tekst podstawowy Znak1"/>
    <w:aliases w:val="Tekst podstawowy Znak Znak"/>
    <w:basedOn w:val="Domylnaczcionkaakapitu"/>
    <w:link w:val="Tekstpodstawowy"/>
    <w:rsid w:val="00F04987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Tekstpodstawowy"/>
    <w:rsid w:val="00F04987"/>
  </w:style>
  <w:style w:type="paragraph" w:customStyle="1" w:styleId="Podpis1">
    <w:name w:val="Podpis1"/>
    <w:basedOn w:val="Normalny"/>
    <w:rsid w:val="00F0498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04987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F0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paragraph" w:customStyle="1" w:styleId="Tekstpodstawowy21">
    <w:name w:val="Tekst podstawowy 21"/>
    <w:basedOn w:val="Normalny"/>
    <w:rsid w:val="00F04987"/>
    <w:pPr>
      <w:jc w:val="both"/>
    </w:pPr>
    <w:rPr>
      <w:b/>
      <w:bCs/>
    </w:rPr>
  </w:style>
  <w:style w:type="paragraph" w:styleId="Nagwek">
    <w:name w:val="header"/>
    <w:aliases w:val="Nagłówek strony"/>
    <w:basedOn w:val="Normalny"/>
    <w:link w:val="NagwekZnak"/>
    <w:rsid w:val="00F04987"/>
    <w:pPr>
      <w:tabs>
        <w:tab w:val="center" w:pos="4536"/>
        <w:tab w:val="right" w:pos="9072"/>
      </w:tabs>
    </w:pPr>
    <w:rPr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F04987"/>
    <w:pPr>
      <w:tabs>
        <w:tab w:val="left" w:pos="3119"/>
      </w:tabs>
      <w:ind w:left="567"/>
      <w:jc w:val="both"/>
    </w:pPr>
  </w:style>
  <w:style w:type="paragraph" w:styleId="Tekstpodstawowywcity">
    <w:name w:val="Body Text Indent"/>
    <w:basedOn w:val="Normalny"/>
    <w:link w:val="TekstpodstawowywcityZnak"/>
    <w:rsid w:val="00F04987"/>
    <w:pPr>
      <w:spacing w:line="340" w:lineRule="exact"/>
      <w:ind w:left="426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Listanumerowana21">
    <w:name w:val="Lista numerowana 21"/>
    <w:basedOn w:val="Normalny"/>
    <w:uiPriority w:val="99"/>
    <w:rsid w:val="00F04987"/>
    <w:pPr>
      <w:numPr>
        <w:numId w:val="3"/>
      </w:numPr>
      <w:tabs>
        <w:tab w:val="clear" w:pos="360"/>
        <w:tab w:val="num" w:pos="283"/>
      </w:tabs>
      <w:spacing w:line="360" w:lineRule="auto"/>
      <w:ind w:left="568" w:hanging="284"/>
    </w:pPr>
    <w:rPr>
      <w:color w:val="000000"/>
    </w:rPr>
  </w:style>
  <w:style w:type="paragraph" w:styleId="Listapunktowana">
    <w:name w:val="List Bullet"/>
    <w:basedOn w:val="Normalny"/>
    <w:autoRedefine/>
    <w:rsid w:val="00F04987"/>
    <w:pPr>
      <w:spacing w:line="360" w:lineRule="auto"/>
    </w:pPr>
    <w:rPr>
      <w:color w:val="000000"/>
    </w:rPr>
  </w:style>
  <w:style w:type="paragraph" w:customStyle="1" w:styleId="otk">
    <w:name w:val="otk"/>
    <w:rsid w:val="00F04987"/>
    <w:pPr>
      <w:tabs>
        <w:tab w:val="left" w:pos="426"/>
      </w:tabs>
      <w:suppressAutoHyphens/>
      <w:ind w:right="141"/>
    </w:pPr>
    <w:rPr>
      <w:rFonts w:ascii="Helv" w:hAnsi="Helv" w:cs="Helv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F04987"/>
    <w:pPr>
      <w:ind w:left="426" w:hanging="426"/>
      <w:jc w:val="both"/>
    </w:pPr>
    <w:rPr>
      <w:szCs w:val="22"/>
    </w:rPr>
  </w:style>
  <w:style w:type="paragraph" w:styleId="Stopka">
    <w:name w:val="footer"/>
    <w:basedOn w:val="Normalny"/>
    <w:link w:val="StopkaZnak"/>
    <w:rsid w:val="00F0498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04987"/>
    <w:pPr>
      <w:jc w:val="both"/>
    </w:pPr>
    <w:rPr>
      <w:szCs w:val="22"/>
    </w:rPr>
  </w:style>
  <w:style w:type="paragraph" w:styleId="Spistreci1">
    <w:name w:val="toc 1"/>
    <w:basedOn w:val="Normalny"/>
    <w:next w:val="Normalny"/>
    <w:autoRedefine/>
    <w:uiPriority w:val="39"/>
    <w:rsid w:val="0022311E"/>
    <w:pPr>
      <w:tabs>
        <w:tab w:val="left" w:pos="720"/>
        <w:tab w:val="right" w:leader="dot" w:pos="9203"/>
      </w:tabs>
      <w:jc w:val="both"/>
    </w:pPr>
    <w:rPr>
      <w:rFonts w:cs="Times New Roman"/>
      <w:bCs/>
      <w:caps/>
      <w:noProof/>
      <w:sz w:val="20"/>
      <w:szCs w:val="22"/>
    </w:rPr>
  </w:style>
  <w:style w:type="paragraph" w:styleId="Tytu">
    <w:name w:val="Title"/>
    <w:aliases w:val="Poziom3 Znak Znak,Poziom3 Znak"/>
    <w:basedOn w:val="Normalny"/>
    <w:next w:val="Podtytu"/>
    <w:link w:val="TytuZnak"/>
    <w:qFormat/>
    <w:rsid w:val="00F04987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Podtytu">
    <w:name w:val="Subtitle"/>
    <w:basedOn w:val="Nagwek10"/>
    <w:next w:val="Tekstpodstawowy"/>
    <w:link w:val="PodtytuZnak"/>
    <w:qFormat/>
    <w:rsid w:val="00F0498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F04987"/>
    <w:rPr>
      <w:rFonts w:ascii="Cambria" w:hAnsi="Cambria" w:cs="Cambria"/>
      <w:sz w:val="24"/>
      <w:szCs w:val="24"/>
      <w:lang w:eastAsia="ar-SA" w:bidi="ar-SA"/>
    </w:rPr>
  </w:style>
  <w:style w:type="character" w:customStyle="1" w:styleId="TytuZnak">
    <w:name w:val="Tytuł Znak"/>
    <w:aliases w:val="Poziom3 Znak Znak Znak,Poziom3 Znak Znak1"/>
    <w:basedOn w:val="Domylnaczcionkaakapitu"/>
    <w:link w:val="Tytu"/>
    <w:rsid w:val="00F0498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Zwykytekst1">
    <w:name w:val="Zwykły tekst1"/>
    <w:basedOn w:val="Normalny"/>
    <w:rsid w:val="00F04987"/>
    <w:rPr>
      <w:rFonts w:ascii="Courier New" w:hAnsi="Courier New" w:cs="Courier New"/>
      <w:sz w:val="20"/>
      <w:szCs w:val="20"/>
    </w:rPr>
  </w:style>
  <w:style w:type="paragraph" w:customStyle="1" w:styleId="wypunkt4-gf">
    <w:name w:val="wypunkt4-gf"/>
    <w:basedOn w:val="Normalny"/>
    <w:uiPriority w:val="99"/>
    <w:rsid w:val="00F04987"/>
    <w:pPr>
      <w:numPr>
        <w:numId w:val="1"/>
      </w:numPr>
      <w:tabs>
        <w:tab w:val="clear" w:pos="1494"/>
        <w:tab w:val="num" w:pos="992"/>
      </w:tabs>
      <w:ind w:left="992" w:hanging="425"/>
    </w:pPr>
  </w:style>
  <w:style w:type="paragraph" w:customStyle="1" w:styleId="BodyText21">
    <w:name w:val="Body Text 21"/>
    <w:basedOn w:val="Normalny"/>
    <w:uiPriority w:val="99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Danetechniczne">
    <w:name w:val="Dane techniczne"/>
    <w:basedOn w:val="Normalny"/>
    <w:rsid w:val="00F04987"/>
    <w:pPr>
      <w:tabs>
        <w:tab w:val="right" w:leader="dot" w:pos="8789"/>
      </w:tabs>
      <w:spacing w:after="40"/>
      <w:jc w:val="both"/>
    </w:pPr>
    <w:rPr>
      <w:sz w:val="20"/>
      <w:szCs w:val="20"/>
    </w:rPr>
  </w:style>
  <w:style w:type="paragraph" w:customStyle="1" w:styleId="Standard">
    <w:name w:val="Standard"/>
    <w:rsid w:val="00F04987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F04987"/>
    <w:pPr>
      <w:tabs>
        <w:tab w:val="left" w:pos="8789"/>
      </w:tabs>
      <w:spacing w:line="280" w:lineRule="exact"/>
      <w:ind w:left="426" w:right="425"/>
      <w:jc w:val="both"/>
    </w:pPr>
    <w:rPr>
      <w:b/>
      <w:bCs/>
      <w:szCs w:val="22"/>
    </w:rPr>
  </w:style>
  <w:style w:type="paragraph" w:customStyle="1" w:styleId="punkt">
    <w:name w:val="punkt"/>
    <w:basedOn w:val="Nagwek1"/>
    <w:rsid w:val="00F04987"/>
    <w:pPr>
      <w:keepNext w:val="0"/>
      <w:numPr>
        <w:numId w:val="2"/>
      </w:numPr>
      <w:spacing w:after="0"/>
      <w:ind w:left="0" w:firstLine="0"/>
      <w:jc w:val="both"/>
    </w:pPr>
    <w:rPr>
      <w:szCs w:val="22"/>
    </w:rPr>
  </w:style>
  <w:style w:type="paragraph" w:customStyle="1" w:styleId="Zawartotabeli">
    <w:name w:val="Zawartość tabeli"/>
    <w:basedOn w:val="Normalny"/>
    <w:qFormat/>
    <w:rsid w:val="00F04987"/>
    <w:pPr>
      <w:suppressLineNumbers/>
    </w:pPr>
  </w:style>
  <w:style w:type="paragraph" w:customStyle="1" w:styleId="Nagwektabeli">
    <w:name w:val="Nagłówek tabeli"/>
    <w:basedOn w:val="Zawartotabeli"/>
    <w:rsid w:val="00F0498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04987"/>
  </w:style>
  <w:style w:type="paragraph" w:styleId="Akapitzlist">
    <w:name w:val="List Paragraph"/>
    <w:basedOn w:val="Normalny"/>
    <w:uiPriority w:val="34"/>
    <w:qFormat/>
    <w:rsid w:val="00F04987"/>
    <w:pPr>
      <w:ind w:left="720"/>
    </w:pPr>
  </w:style>
  <w:style w:type="paragraph" w:customStyle="1" w:styleId="Polteg1">
    <w:name w:val="Polteg1"/>
    <w:basedOn w:val="Normalny"/>
    <w:rsid w:val="00F04987"/>
    <w:pPr>
      <w:spacing w:line="360" w:lineRule="auto"/>
      <w:jc w:val="both"/>
    </w:pPr>
    <w:rPr>
      <w:kern w:val="1"/>
    </w:rPr>
  </w:style>
  <w:style w:type="paragraph" w:customStyle="1" w:styleId="WW-Listawypunktowana">
    <w:name w:val="WW-Lista wypunktowana"/>
    <w:basedOn w:val="Normalny"/>
    <w:uiPriority w:val="99"/>
    <w:rsid w:val="00F04987"/>
  </w:style>
  <w:style w:type="paragraph" w:customStyle="1" w:styleId="Mylnik">
    <w:name w:val="Myślnik"/>
    <w:basedOn w:val="Normalny"/>
    <w:rsid w:val="00F04987"/>
    <w:pPr>
      <w:tabs>
        <w:tab w:val="num" w:pos="643"/>
      </w:tabs>
      <w:ind w:left="643" w:hanging="360"/>
      <w:jc w:val="both"/>
    </w:pPr>
    <w:rPr>
      <w:szCs w:val="22"/>
    </w:rPr>
  </w:style>
  <w:style w:type="paragraph" w:customStyle="1" w:styleId="punkt2">
    <w:name w:val="punkt2"/>
    <w:basedOn w:val="Nagwek2"/>
    <w:rsid w:val="00F04987"/>
    <w:pPr>
      <w:tabs>
        <w:tab w:val="num" w:pos="360"/>
        <w:tab w:val="left" w:pos="540"/>
      </w:tabs>
      <w:spacing w:before="120" w:after="120"/>
      <w:jc w:val="both"/>
    </w:pPr>
    <w:rPr>
      <w:szCs w:val="22"/>
    </w:rPr>
  </w:style>
  <w:style w:type="paragraph" w:styleId="NormalnyWeb">
    <w:name w:val="Normal (Web)"/>
    <w:basedOn w:val="Normalny"/>
    <w:uiPriority w:val="99"/>
    <w:rsid w:val="00F04987"/>
    <w:pPr>
      <w:spacing w:before="100" w:after="100"/>
    </w:pPr>
  </w:style>
  <w:style w:type="character" w:styleId="Odwoaniedokomentarza">
    <w:name w:val="annotation reference"/>
    <w:basedOn w:val="Domylnaczcionkaakapitu"/>
    <w:rsid w:val="00F04987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F049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4987"/>
    <w:rPr>
      <w:rFonts w:ascii="Arial" w:hAnsi="Arial" w:cs="Arial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049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04987"/>
    <w:rPr>
      <w:rFonts w:ascii="Arial" w:hAnsi="Arial" w:cs="Arial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F049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04987"/>
    <w:rPr>
      <w:rFonts w:ascii="Tahoma" w:hAnsi="Tahoma" w:cs="Tahoma"/>
      <w:sz w:val="16"/>
      <w:szCs w:val="16"/>
      <w:lang w:eastAsia="ar-SA" w:bidi="ar-SA"/>
    </w:rPr>
  </w:style>
  <w:style w:type="paragraph" w:customStyle="1" w:styleId="ListParagraph1">
    <w:name w:val="List Paragraph1"/>
    <w:uiPriority w:val="99"/>
    <w:rsid w:val="00F04987"/>
    <w:pPr>
      <w:widowControl w:val="0"/>
      <w:suppressAutoHyphens/>
      <w:ind w:left="720"/>
    </w:pPr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F04987"/>
    <w:pPr>
      <w:tabs>
        <w:tab w:val="left" w:pos="360"/>
      </w:tabs>
      <w:suppressAutoHyphens w:val="0"/>
      <w:jc w:val="both"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customStyle="1" w:styleId="text-3-1">
    <w:name w:val="text-3-1"/>
    <w:basedOn w:val="Normalny"/>
    <w:rsid w:val="00F04987"/>
    <w:pPr>
      <w:tabs>
        <w:tab w:val="left" w:pos="-4111"/>
      </w:tabs>
      <w:spacing w:before="200" w:after="200" w:line="280" w:lineRule="exact"/>
      <w:ind w:left="1134" w:hanging="425"/>
    </w:pPr>
    <w:rPr>
      <w:szCs w:val="22"/>
    </w:rPr>
  </w:style>
  <w:style w:type="paragraph" w:styleId="Tekstpodstawowywcity2">
    <w:name w:val="Body Text Indent 2"/>
    <w:basedOn w:val="Normalny"/>
    <w:link w:val="Tekstpodstawowywcity2Znak"/>
    <w:rsid w:val="00F049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4987"/>
    <w:rPr>
      <w:rFonts w:ascii="Arial" w:hAnsi="Arial" w:cs="Arial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F0498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4987"/>
    <w:rPr>
      <w:rFonts w:ascii="Arial" w:hAnsi="Arial" w:cs="Arial"/>
      <w:sz w:val="16"/>
      <w:szCs w:val="16"/>
      <w:lang w:eastAsia="ar-SA" w:bidi="ar-SA"/>
    </w:rPr>
  </w:style>
  <w:style w:type="paragraph" w:customStyle="1" w:styleId="Tekstpodstawowy22">
    <w:name w:val="Tekst podstawowy 22"/>
    <w:basedOn w:val="Normalny"/>
    <w:rsid w:val="00F04987"/>
    <w:pPr>
      <w:overflowPunct w:val="0"/>
      <w:autoSpaceDE w:val="0"/>
      <w:textAlignment w:val="baseline"/>
    </w:pPr>
    <w:rPr>
      <w:szCs w:val="22"/>
    </w:rPr>
  </w:style>
  <w:style w:type="paragraph" w:customStyle="1" w:styleId="Tekstpodstawowy32">
    <w:name w:val="Tekst podstawowy 3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bCs/>
      <w:szCs w:val="22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ind w:left="705" w:hanging="705"/>
      <w:jc w:val="both"/>
      <w:textAlignment w:val="baseline"/>
    </w:pPr>
    <w:rPr>
      <w:szCs w:val="22"/>
      <w:lang w:eastAsia="pl-PL"/>
    </w:rPr>
  </w:style>
  <w:style w:type="paragraph" w:customStyle="1" w:styleId="Artyku">
    <w:name w:val="Artykuł"/>
    <w:uiPriority w:val="99"/>
    <w:rsid w:val="00F04987"/>
    <w:pPr>
      <w:widowControl w:val="0"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Punkt0">
    <w:name w:val="Punkt"/>
    <w:basedOn w:val="Normalny"/>
    <w:uiPriority w:val="99"/>
    <w:rsid w:val="00F04987"/>
    <w:pPr>
      <w:suppressAutoHyphens w:val="0"/>
      <w:spacing w:before="57"/>
      <w:ind w:left="544" w:hanging="204"/>
      <w:jc w:val="both"/>
    </w:pPr>
    <w:rPr>
      <w:sz w:val="18"/>
      <w:szCs w:val="18"/>
      <w:lang w:eastAsia="pl-PL"/>
    </w:rPr>
  </w:style>
  <w:style w:type="paragraph" w:customStyle="1" w:styleId="BodyText31">
    <w:name w:val="Body Text 31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line="360" w:lineRule="auto"/>
      <w:jc w:val="both"/>
    </w:pPr>
    <w:rPr>
      <w:b/>
      <w:bCs/>
      <w:szCs w:val="22"/>
      <w:lang w:eastAsia="pl-PL"/>
    </w:rPr>
  </w:style>
  <w:style w:type="paragraph" w:customStyle="1" w:styleId="zwykywcity">
    <w:name w:val="zwykły wcięty"/>
    <w:basedOn w:val="Normalny"/>
    <w:uiPriority w:val="99"/>
    <w:rsid w:val="00F04987"/>
    <w:pPr>
      <w:suppressAutoHyphens w:val="0"/>
      <w:overflowPunct w:val="0"/>
      <w:autoSpaceDE w:val="0"/>
      <w:autoSpaceDN w:val="0"/>
      <w:adjustRightInd w:val="0"/>
      <w:spacing w:after="60" w:line="360" w:lineRule="auto"/>
      <w:ind w:firstLine="396"/>
      <w:jc w:val="both"/>
      <w:textAlignment w:val="baseline"/>
    </w:pPr>
    <w:rPr>
      <w:szCs w:val="22"/>
      <w:lang w:eastAsia="pl-PL"/>
    </w:rPr>
  </w:style>
  <w:style w:type="character" w:customStyle="1" w:styleId="zwykywcityZnak">
    <w:name w:val="zwykły wcięty Znak"/>
    <w:basedOn w:val="Domylnaczcionkaakapitu"/>
    <w:uiPriority w:val="99"/>
    <w:rsid w:val="00F04987"/>
    <w:rPr>
      <w:rFonts w:ascii="Arial" w:hAnsi="Arial" w:cs="Arial"/>
      <w:sz w:val="20"/>
      <w:szCs w:val="20"/>
    </w:rPr>
  </w:style>
  <w:style w:type="character" w:customStyle="1" w:styleId="WW8Num2z0">
    <w:name w:val="WW8Num2z0"/>
    <w:rsid w:val="00F04987"/>
    <w:rPr>
      <w:rFonts w:ascii="Arial Narrow" w:hAnsi="Arial Narrow" w:cs="Arial Narrow"/>
      <w:sz w:val="16"/>
      <w:szCs w:val="16"/>
    </w:rPr>
  </w:style>
  <w:style w:type="paragraph" w:styleId="Bezodstpw">
    <w:name w:val="No Spacing"/>
    <w:uiPriority w:val="1"/>
    <w:qFormat/>
    <w:rsid w:val="00F04987"/>
    <w:rPr>
      <w:rFonts w:ascii="Arial" w:hAnsi="Arial" w:cs="Arial"/>
      <w:sz w:val="24"/>
      <w:szCs w:val="24"/>
    </w:rPr>
  </w:style>
  <w:style w:type="paragraph" w:styleId="Tekstpodstawowy3">
    <w:name w:val="Body Text 3"/>
    <w:aliases w:val="Podpis rys"/>
    <w:basedOn w:val="Normalny"/>
    <w:link w:val="Tekstpodstawowy3Znak"/>
    <w:rsid w:val="00F04987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aliases w:val="Podpis rys Znak"/>
    <w:basedOn w:val="Domylnaczcionkaakapitu"/>
    <w:link w:val="Tekstpodstawowy3"/>
    <w:rsid w:val="00F04987"/>
    <w:rPr>
      <w:rFonts w:ascii="Arial" w:hAnsi="Arial" w:cs="Arial"/>
      <w:sz w:val="16"/>
      <w:szCs w:val="16"/>
    </w:rPr>
  </w:style>
  <w:style w:type="paragraph" w:customStyle="1" w:styleId="Tekstpodstawowy23">
    <w:name w:val="Tekst podstawowy 23"/>
    <w:basedOn w:val="Normalny"/>
    <w:uiPriority w:val="99"/>
    <w:rsid w:val="00F04987"/>
    <w:pPr>
      <w:jc w:val="both"/>
    </w:pPr>
    <w:rPr>
      <w:sz w:val="28"/>
      <w:szCs w:val="28"/>
    </w:rPr>
  </w:style>
  <w:style w:type="paragraph" w:customStyle="1" w:styleId="StylNagwek3Przed0ptPo0pt">
    <w:name w:val="Styl Nagłówek 3 + Przed:  0 pt Po:  0 pt"/>
    <w:basedOn w:val="Nagwek3"/>
    <w:uiPriority w:val="99"/>
    <w:rsid w:val="00F04987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576" w:hanging="576"/>
      <w:textAlignment w:val="baseline"/>
    </w:pPr>
    <w:rPr>
      <w:b w:val="0"/>
      <w:bCs w:val="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F04987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Index">
    <w:name w:val="Index"/>
    <w:basedOn w:val="Normalny"/>
    <w:rsid w:val="00F04987"/>
    <w:pPr>
      <w:suppressLineNumbers/>
    </w:pPr>
  </w:style>
  <w:style w:type="character" w:styleId="Hipercze">
    <w:name w:val="Hyperlink"/>
    <w:basedOn w:val="Domylnaczcionkaakapitu"/>
    <w:uiPriority w:val="99"/>
    <w:rsid w:val="00F04987"/>
    <w:rPr>
      <w:rFonts w:ascii="Times New Roman" w:hAnsi="Times New Roman" w:cs="Times New Roman"/>
      <w:color w:val="0000FF"/>
      <w:u w:val="single"/>
    </w:rPr>
  </w:style>
  <w:style w:type="paragraph" w:customStyle="1" w:styleId="Tekstopisu">
    <w:name w:val="Tekst opisu"/>
    <w:link w:val="TekstopisuZnak"/>
    <w:qFormat/>
    <w:rsid w:val="00F04987"/>
    <w:pPr>
      <w:spacing w:before="60" w:after="60"/>
      <w:ind w:left="567"/>
      <w:jc w:val="both"/>
    </w:pPr>
    <w:rPr>
      <w:rFonts w:ascii="Arial" w:hAnsi="Arial" w:cs="Arial"/>
    </w:rPr>
  </w:style>
  <w:style w:type="paragraph" w:customStyle="1" w:styleId="Myslnik">
    <w:name w:val="Myslnik"/>
    <w:basedOn w:val="Tekstopisu"/>
    <w:rsid w:val="00F04987"/>
    <w:pPr>
      <w:tabs>
        <w:tab w:val="left" w:pos="924"/>
      </w:tabs>
      <w:spacing w:before="0" w:after="0"/>
      <w:ind w:left="0"/>
    </w:pPr>
  </w:style>
  <w:style w:type="character" w:customStyle="1" w:styleId="NagwekZnak1">
    <w:name w:val="Nagłówek Znak1"/>
    <w:aliases w:val="Nagłówek strony Znak1"/>
    <w:basedOn w:val="Domylnaczcionkaakapitu"/>
    <w:rsid w:val="00F04987"/>
    <w:rPr>
      <w:rFonts w:ascii="Arial" w:hAnsi="Arial" w:cs="Arial"/>
      <w:sz w:val="22"/>
      <w:szCs w:val="22"/>
      <w:lang w:eastAsia="ar-SA" w:bidi="ar-SA"/>
    </w:rPr>
  </w:style>
  <w:style w:type="paragraph" w:customStyle="1" w:styleId="Styl1">
    <w:name w:val="Styl1"/>
    <w:basedOn w:val="Normalny"/>
    <w:uiPriority w:val="99"/>
    <w:rsid w:val="00F04987"/>
    <w:p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textAlignment w:val="baseline"/>
    </w:pPr>
    <w:rPr>
      <w:lang w:eastAsia="pl-PL"/>
    </w:rPr>
  </w:style>
  <w:style w:type="paragraph" w:customStyle="1" w:styleId="tekst">
    <w:name w:val="tekst"/>
    <w:basedOn w:val="Tekstpodstawowy2"/>
    <w:uiPriority w:val="99"/>
    <w:rsid w:val="00F04987"/>
    <w:pPr>
      <w:numPr>
        <w:ilvl w:val="12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color w:val="auto"/>
      <w:sz w:val="24"/>
      <w:szCs w:val="24"/>
      <w:lang w:eastAsia="pl-PL"/>
    </w:rPr>
  </w:style>
  <w:style w:type="paragraph" w:customStyle="1" w:styleId="Styl4">
    <w:name w:val="Styl4"/>
    <w:basedOn w:val="Normalny"/>
    <w:uiPriority w:val="99"/>
    <w:rsid w:val="00F04987"/>
    <w:pPr>
      <w:numPr>
        <w:numId w:val="6"/>
      </w:numPr>
      <w:tabs>
        <w:tab w:val="left" w:pos="964"/>
      </w:tabs>
      <w:suppressAutoHyphens w:val="0"/>
      <w:overflowPunct w:val="0"/>
      <w:autoSpaceDE w:val="0"/>
      <w:autoSpaceDN w:val="0"/>
      <w:adjustRightInd w:val="0"/>
      <w:ind w:left="964" w:hanging="397"/>
      <w:jc w:val="both"/>
      <w:textAlignment w:val="baseline"/>
    </w:pPr>
    <w:rPr>
      <w:lang w:eastAsia="pl-PL"/>
    </w:rPr>
  </w:style>
  <w:style w:type="paragraph" w:customStyle="1" w:styleId="Tekstdymka1">
    <w:name w:val="Tekst dymka1"/>
    <w:basedOn w:val="Normalny"/>
    <w:uiPriority w:val="99"/>
    <w:rsid w:val="00F04987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customStyle="1" w:styleId="TableText">
    <w:name w:val="Table Text"/>
    <w:uiPriority w:val="99"/>
    <w:rsid w:val="00F04987"/>
    <w:pPr>
      <w:spacing w:line="36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akap1">
    <w:name w:val="akap1"/>
    <w:basedOn w:val="Normalny"/>
    <w:next w:val="Normalny"/>
    <w:uiPriority w:val="99"/>
    <w:rsid w:val="00F04987"/>
    <w:pPr>
      <w:suppressAutoHyphens w:val="0"/>
    </w:pPr>
    <w:rPr>
      <w:lang w:eastAsia="pl-PL"/>
    </w:rPr>
  </w:style>
  <w:style w:type="paragraph" w:styleId="Tekstprzypisukocowego">
    <w:name w:val="endnote text"/>
    <w:basedOn w:val="Normalny"/>
    <w:link w:val="TekstprzypisukocowegoZnak1"/>
    <w:uiPriority w:val="99"/>
    <w:rsid w:val="00F04987"/>
    <w:pPr>
      <w:suppressAutoHyphens w:val="0"/>
    </w:pPr>
    <w:rPr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04987"/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F04987"/>
    <w:rPr>
      <w:rFonts w:ascii="Arial" w:hAnsi="Arial" w:cs="Arial"/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rsid w:val="00F04987"/>
    <w:rPr>
      <w:rFonts w:ascii="Times New Roman" w:hAnsi="Times New Roman" w:cs="Times New Roman"/>
      <w:vertAlign w:val="superscript"/>
    </w:rPr>
  </w:style>
  <w:style w:type="character" w:customStyle="1" w:styleId="pktl">
    <w:name w:val="pktl"/>
    <w:basedOn w:val="Domylnaczcionkaakapitu"/>
    <w:rsid w:val="00F04987"/>
    <w:rPr>
      <w:rFonts w:ascii="Times New Roman" w:hAnsi="Times New Roman" w:cs="Times New Roman"/>
    </w:rPr>
  </w:style>
  <w:style w:type="paragraph" w:styleId="Spistreci2">
    <w:name w:val="toc 2"/>
    <w:basedOn w:val="Normalny"/>
    <w:next w:val="Normalny"/>
    <w:autoRedefine/>
    <w:uiPriority w:val="39"/>
    <w:rsid w:val="00615C63"/>
    <w:pPr>
      <w:tabs>
        <w:tab w:val="left" w:pos="960"/>
        <w:tab w:val="right" w:leader="dot" w:pos="9214"/>
      </w:tabs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F1C30"/>
    <w:pPr>
      <w:tabs>
        <w:tab w:val="left" w:pos="1200"/>
        <w:tab w:val="right" w:leader="dot" w:pos="9203"/>
      </w:tabs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F04987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F04987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F04987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F04987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F04987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F04987"/>
    <w:pPr>
      <w:ind w:left="1920"/>
    </w:pPr>
    <w:rPr>
      <w:sz w:val="18"/>
      <w:szCs w:val="18"/>
    </w:rPr>
  </w:style>
  <w:style w:type="paragraph" w:styleId="Tekstblokowy">
    <w:name w:val="Block Text"/>
    <w:basedOn w:val="Normalny"/>
    <w:rsid w:val="00F04987"/>
    <w:pPr>
      <w:ind w:left="720" w:right="-201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Domylnaczcionkaakapitu"/>
    <w:rsid w:val="003B6E12"/>
  </w:style>
  <w:style w:type="character" w:styleId="Wyrnieniedelikatne">
    <w:name w:val="Subtle Emphasis"/>
    <w:basedOn w:val="Domylnaczcionkaakapitu"/>
    <w:uiPriority w:val="19"/>
    <w:qFormat/>
    <w:rsid w:val="00811495"/>
  </w:style>
  <w:style w:type="character" w:styleId="Pogrubienie">
    <w:name w:val="Strong"/>
    <w:basedOn w:val="Domylnaczcionkaakapitu"/>
    <w:uiPriority w:val="22"/>
    <w:qFormat/>
    <w:rsid w:val="00365C14"/>
    <w:rPr>
      <w:b/>
      <w:bCs/>
    </w:rPr>
  </w:style>
  <w:style w:type="paragraph" w:customStyle="1" w:styleId="PREDOMTekstpodstawowy">
    <w:name w:val="PREDOM Tekst podstawowy"/>
    <w:basedOn w:val="Tekstpodstawowy"/>
    <w:rsid w:val="00630FA8"/>
    <w:pPr>
      <w:spacing w:after="120" w:line="240" w:lineRule="auto"/>
    </w:pPr>
    <w:rPr>
      <w:rFonts w:ascii="Arial Narrow" w:eastAsia="Times New Roman" w:hAnsi="Arial Narrow" w:cs="Times New Roman"/>
    </w:rPr>
  </w:style>
  <w:style w:type="paragraph" w:customStyle="1" w:styleId="Nagwek60">
    <w:name w:val="Nagłówek6"/>
    <w:basedOn w:val="Normalny"/>
    <w:next w:val="Tekstpodstawowy"/>
    <w:rsid w:val="00630FA8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</w:rPr>
  </w:style>
  <w:style w:type="paragraph" w:customStyle="1" w:styleId="tekst-1Znak">
    <w:name w:val="tekst-1 Znak"/>
    <w:basedOn w:val="Normalny"/>
    <w:next w:val="Normalny"/>
    <w:rsid w:val="00630FA8"/>
    <w:pPr>
      <w:numPr>
        <w:numId w:val="8"/>
      </w:numPr>
      <w:spacing w:line="240" w:lineRule="auto"/>
      <w:jc w:val="both"/>
    </w:pPr>
    <w:rPr>
      <w:rFonts w:eastAsia="Times New Roman" w:cs="Times New Roman"/>
      <w:szCs w:val="22"/>
    </w:rPr>
  </w:style>
  <w:style w:type="paragraph" w:customStyle="1" w:styleId="tekst-ArialNarrow-00">
    <w:name w:val="tekst-Arial Narrow-0_0"/>
    <w:basedOn w:val="tekst-1Znak"/>
    <w:rsid w:val="00630FA8"/>
    <w:pPr>
      <w:numPr>
        <w:numId w:val="0"/>
      </w:numPr>
      <w:spacing w:line="280" w:lineRule="exact"/>
      <w:ind w:left="709"/>
    </w:pPr>
    <w:rPr>
      <w:rFonts w:ascii="Arial Narrow" w:hAnsi="Arial Narrow"/>
    </w:rPr>
  </w:style>
  <w:style w:type="paragraph" w:customStyle="1" w:styleId="StylStylTekstpodstawowyPrzed0ptPo565ptZlewej">
    <w:name w:val="Styl Styl Tekst podstawowy + Przed:  0 pt Po:  565 pt + Z lewej:  ..."/>
    <w:basedOn w:val="Normalny"/>
    <w:rsid w:val="0032624E"/>
    <w:pPr>
      <w:suppressAutoHyphens w:val="0"/>
      <w:spacing w:after="113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opisu-myslnik">
    <w:name w:val="Tekst opisu - myslnik"/>
    <w:basedOn w:val="Normalny"/>
    <w:link w:val="Tekstopisu-myslnikZnak"/>
    <w:rsid w:val="0032624E"/>
    <w:pPr>
      <w:numPr>
        <w:numId w:val="10"/>
      </w:numPr>
      <w:suppressAutoHyphens w:val="0"/>
      <w:spacing w:line="24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Style6">
    <w:name w:val="Style6"/>
    <w:basedOn w:val="Normalny"/>
    <w:rsid w:val="0032624E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 Narrow" w:eastAsia="Times New Roman" w:hAnsi="Arial Narrow" w:cs="Times New Roman"/>
      <w:sz w:val="24"/>
      <w:lang w:eastAsia="pl-PL"/>
    </w:rPr>
  </w:style>
  <w:style w:type="paragraph" w:customStyle="1" w:styleId="Nagwekspisutreci1">
    <w:name w:val="Nagłówek spisu treści1"/>
    <w:basedOn w:val="Nagwek1"/>
    <w:next w:val="Normalny"/>
    <w:rsid w:val="006A6F26"/>
    <w:pPr>
      <w:keepLines/>
      <w:suppressAutoHyphens w:val="0"/>
      <w:spacing w:before="480" w:after="0" w:line="276" w:lineRule="atLeast"/>
    </w:pPr>
    <w:rPr>
      <w:rFonts w:ascii="Arial" w:eastAsia="Times New Roman" w:hAnsi="Arial" w:cs="Times New Roman"/>
      <w:bCs w:val="0"/>
      <w:kern w:val="0"/>
      <w:szCs w:val="20"/>
      <w:lang w:eastAsia="pl-PL"/>
    </w:rPr>
  </w:style>
  <w:style w:type="paragraph" w:customStyle="1" w:styleId="Dotyczy">
    <w:name w:val="Dotyczy"/>
    <w:basedOn w:val="Normalny"/>
    <w:rsid w:val="006A6F26"/>
    <w:pPr>
      <w:suppressAutoHyphens w:val="0"/>
      <w:spacing w:line="240" w:lineRule="auto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rsid w:val="006A6F26"/>
    <w:pPr>
      <w:suppressAutoHyphens w:val="0"/>
      <w:spacing w:line="240" w:lineRule="auto"/>
    </w:pPr>
    <w:rPr>
      <w:rFonts w:eastAsia="Times New Roman" w:cs="Times New Roman"/>
      <w:b/>
      <w:lang w:eastAsia="pl-PL"/>
    </w:rPr>
  </w:style>
  <w:style w:type="paragraph" w:customStyle="1" w:styleId="Tekstpodstawowy24">
    <w:name w:val="Tekst podstawowy 24"/>
    <w:basedOn w:val="Normalny"/>
    <w:rsid w:val="000476E7"/>
    <w:pPr>
      <w:suppressAutoHyphens w:val="0"/>
      <w:jc w:val="right"/>
    </w:pPr>
    <w:rPr>
      <w:rFonts w:eastAsia="Times New Roman" w:cs="Times New Roman"/>
      <w:b/>
      <w:color w:val="FF0000"/>
      <w:sz w:val="20"/>
      <w:szCs w:val="20"/>
      <w:lang w:eastAsia="pl-PL"/>
    </w:rPr>
  </w:style>
  <w:style w:type="paragraph" w:customStyle="1" w:styleId="AKAPIT">
    <w:name w:val="AKAPIT"/>
    <w:basedOn w:val="Normalny"/>
    <w:rsid w:val="0057037B"/>
    <w:pPr>
      <w:suppressAutoHyphens w:val="0"/>
      <w:spacing w:line="240" w:lineRule="auto"/>
    </w:pPr>
    <w:rPr>
      <w:rFonts w:eastAsia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semiHidden/>
    <w:unhideWhenUsed/>
    <w:rsid w:val="002764DA"/>
    <w:rPr>
      <w:color w:val="954F72"/>
      <w:u w:val="single"/>
    </w:rPr>
  </w:style>
  <w:style w:type="paragraph" w:customStyle="1" w:styleId="xl65">
    <w:name w:val="xl65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66">
    <w:name w:val="xl66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0"/>
      <w:szCs w:val="10"/>
      <w:lang w:eastAsia="pl-PL"/>
    </w:rPr>
  </w:style>
  <w:style w:type="paragraph" w:customStyle="1" w:styleId="xl67">
    <w:name w:val="xl67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8">
    <w:name w:val="xl68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sz w:val="16"/>
      <w:szCs w:val="16"/>
      <w:lang w:eastAsia="pl-PL"/>
    </w:rPr>
  </w:style>
  <w:style w:type="paragraph" w:customStyle="1" w:styleId="xl69">
    <w:name w:val="xl69"/>
    <w:basedOn w:val="Normalny"/>
    <w:rsid w:val="002764DA"/>
    <w:pP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b/>
      <w:bCs/>
      <w:color w:val="000000"/>
      <w:sz w:val="16"/>
      <w:szCs w:val="16"/>
      <w:u w:val="single"/>
      <w:lang w:eastAsia="pl-PL"/>
    </w:rPr>
  </w:style>
  <w:style w:type="paragraph" w:customStyle="1" w:styleId="xl70">
    <w:name w:val="xl70"/>
    <w:basedOn w:val="Normalny"/>
    <w:rsid w:val="002764DA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/>
      <w:b/>
      <w:bCs/>
      <w:sz w:val="16"/>
      <w:szCs w:val="16"/>
      <w:u w:val="single"/>
      <w:lang w:eastAsia="pl-PL"/>
    </w:rPr>
  </w:style>
  <w:style w:type="paragraph" w:customStyle="1" w:styleId="xl71">
    <w:name w:val="xl71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2">
    <w:name w:val="xl72"/>
    <w:basedOn w:val="Normalny"/>
    <w:rsid w:val="002764DA"/>
    <w:pPr>
      <w:pBdr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2764DA"/>
    <w:pPr>
      <w:pBdr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4">
    <w:name w:val="xl74"/>
    <w:basedOn w:val="Normalny"/>
    <w:rsid w:val="002764DA"/>
    <w:pPr>
      <w:pBdr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75">
    <w:name w:val="xl75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6">
    <w:name w:val="xl76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7">
    <w:name w:val="xl77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8">
    <w:name w:val="xl78"/>
    <w:basedOn w:val="Normalny"/>
    <w:rsid w:val="002764D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79">
    <w:name w:val="xl79"/>
    <w:basedOn w:val="Normalny"/>
    <w:rsid w:val="002764D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0">
    <w:name w:val="xl80"/>
    <w:basedOn w:val="Normalny"/>
    <w:rsid w:val="002764DA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1">
    <w:name w:val="xl81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2">
    <w:name w:val="xl82"/>
    <w:basedOn w:val="Normalny"/>
    <w:rsid w:val="002764DA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3">
    <w:name w:val="xl83"/>
    <w:basedOn w:val="Normalny"/>
    <w:rsid w:val="002764DA"/>
    <w:pPr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4">
    <w:name w:val="xl84"/>
    <w:basedOn w:val="Normalny"/>
    <w:rsid w:val="002764DA"/>
    <w:pPr>
      <w:pBdr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5">
    <w:name w:val="xl85"/>
    <w:basedOn w:val="Normalny"/>
    <w:rsid w:val="002764DA"/>
    <w:pPr>
      <w:pBdr>
        <w:top w:val="single" w:sz="4" w:space="0" w:color="000000"/>
        <w:left w:val="single" w:sz="8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6">
    <w:name w:val="xl86"/>
    <w:basedOn w:val="Normalny"/>
    <w:rsid w:val="002764DA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7">
    <w:name w:val="xl87"/>
    <w:basedOn w:val="Normalny"/>
    <w:rsid w:val="002764DA"/>
    <w:pPr>
      <w:pBdr>
        <w:top w:val="single" w:sz="4" w:space="0" w:color="000000"/>
        <w:left w:val="single" w:sz="4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8">
    <w:name w:val="xl88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89">
    <w:name w:val="xl89"/>
    <w:basedOn w:val="Normalny"/>
    <w:rsid w:val="002764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0">
    <w:name w:val="xl90"/>
    <w:basedOn w:val="Normalny"/>
    <w:rsid w:val="002764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paragraph" w:customStyle="1" w:styleId="xl91">
    <w:name w:val="xl91"/>
    <w:basedOn w:val="Normalny"/>
    <w:rsid w:val="002764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3">
    <w:name w:val="xl93"/>
    <w:basedOn w:val="Normalny"/>
    <w:rsid w:val="002764DA"/>
    <w:pPr>
      <w:pBdr>
        <w:top w:val="single" w:sz="8" w:space="0" w:color="auto"/>
        <w:left w:val="single" w:sz="4" w:space="0" w:color="000000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color w:val="000000"/>
      <w:sz w:val="16"/>
      <w:szCs w:val="16"/>
      <w:lang w:eastAsia="pl-PL"/>
    </w:rPr>
  </w:style>
  <w:style w:type="paragraph" w:customStyle="1" w:styleId="xl94">
    <w:name w:val="xl94"/>
    <w:basedOn w:val="Normalny"/>
    <w:rsid w:val="002764D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color w:val="000000"/>
      <w:sz w:val="12"/>
      <w:szCs w:val="12"/>
      <w:lang w:eastAsia="pl-PL"/>
    </w:rPr>
  </w:style>
  <w:style w:type="character" w:customStyle="1" w:styleId="WW8Num1z0">
    <w:name w:val="WW8Num1z0"/>
    <w:rsid w:val="00A340FD"/>
    <w:rPr>
      <w:rFonts w:ascii="Symbol" w:hAnsi="Symbol"/>
    </w:rPr>
  </w:style>
  <w:style w:type="character" w:customStyle="1" w:styleId="WW8Num3z0">
    <w:name w:val="WW8Num3z0"/>
    <w:rsid w:val="00A340FD"/>
    <w:rPr>
      <w:rFonts w:ascii="Symbol" w:hAnsi="Symbol"/>
    </w:rPr>
  </w:style>
  <w:style w:type="character" w:customStyle="1" w:styleId="WW8Num4z0">
    <w:name w:val="WW8Num4z0"/>
    <w:rsid w:val="00A340FD"/>
    <w:rPr>
      <w:rFonts w:ascii="Symbol" w:hAnsi="Symbol"/>
    </w:rPr>
  </w:style>
  <w:style w:type="character" w:customStyle="1" w:styleId="Absatz-Standardschriftart">
    <w:name w:val="Absatz-Standardschriftart"/>
    <w:rsid w:val="00A340FD"/>
  </w:style>
  <w:style w:type="character" w:customStyle="1" w:styleId="WW-Absatz-Standardschriftart">
    <w:name w:val="WW-Absatz-Standardschriftart"/>
    <w:rsid w:val="00A340FD"/>
  </w:style>
  <w:style w:type="character" w:customStyle="1" w:styleId="WW8Num9z0">
    <w:name w:val="WW8Num9z0"/>
    <w:rsid w:val="00A340FD"/>
    <w:rPr>
      <w:rFonts w:ascii="Times New Roman" w:eastAsia="SimSun" w:hAnsi="Times New Roman" w:cs="Times New Roman"/>
    </w:rPr>
  </w:style>
  <w:style w:type="character" w:customStyle="1" w:styleId="WW8Num11z0">
    <w:name w:val="WW8Num11z0"/>
    <w:rsid w:val="00A340FD"/>
    <w:rPr>
      <w:rFonts w:ascii="Symbol" w:hAnsi="Symbol"/>
    </w:rPr>
  </w:style>
  <w:style w:type="character" w:customStyle="1" w:styleId="WW8Num13z2">
    <w:name w:val="WW8Num13z2"/>
    <w:rsid w:val="00A340FD"/>
    <w:rPr>
      <w:rFonts w:ascii="Wingdings" w:hAnsi="Wingdings"/>
    </w:rPr>
  </w:style>
  <w:style w:type="character" w:customStyle="1" w:styleId="WW8Num13z3">
    <w:name w:val="WW8Num13z3"/>
    <w:rsid w:val="00A340FD"/>
    <w:rPr>
      <w:rFonts w:ascii="Symbol" w:hAnsi="Symbol"/>
    </w:rPr>
  </w:style>
  <w:style w:type="character" w:customStyle="1" w:styleId="WW8Num13z4">
    <w:name w:val="WW8Num13z4"/>
    <w:rsid w:val="00A340FD"/>
    <w:rPr>
      <w:rFonts w:ascii="Courier New" w:hAnsi="Courier New"/>
    </w:rPr>
  </w:style>
  <w:style w:type="character" w:customStyle="1" w:styleId="WW8Num14z0">
    <w:name w:val="WW8Num14z0"/>
    <w:rsid w:val="00A340FD"/>
    <w:rPr>
      <w:rFonts w:ascii="Symbol" w:hAnsi="Symbol"/>
    </w:rPr>
  </w:style>
  <w:style w:type="character" w:customStyle="1" w:styleId="WW8Num15z0">
    <w:name w:val="WW8Num15z0"/>
    <w:rsid w:val="00A340FD"/>
    <w:rPr>
      <w:rFonts w:ascii="Wingdings" w:hAnsi="Wingdings"/>
    </w:rPr>
  </w:style>
  <w:style w:type="character" w:customStyle="1" w:styleId="WW8Num15z1">
    <w:name w:val="WW8Num15z1"/>
    <w:rsid w:val="00A340FD"/>
    <w:rPr>
      <w:rFonts w:ascii="Courier New" w:hAnsi="Courier New"/>
    </w:rPr>
  </w:style>
  <w:style w:type="character" w:customStyle="1" w:styleId="WW8Num15z2">
    <w:name w:val="WW8Num15z2"/>
    <w:rsid w:val="00A340FD"/>
    <w:rPr>
      <w:rFonts w:ascii="StarSymbol" w:hAnsi="StarSymbol" w:cs="Times New Roman"/>
    </w:rPr>
  </w:style>
  <w:style w:type="character" w:customStyle="1" w:styleId="WW8Num17z0">
    <w:name w:val="WW8Num17z0"/>
    <w:rsid w:val="00A340FD"/>
    <w:rPr>
      <w:rFonts w:ascii="Symbol" w:hAnsi="Symbol"/>
    </w:rPr>
  </w:style>
  <w:style w:type="character" w:customStyle="1" w:styleId="WW8Num18z0">
    <w:name w:val="WW8Num18z0"/>
    <w:rsid w:val="00A340FD"/>
    <w:rPr>
      <w:rFonts w:ascii="Symbol" w:hAnsi="Symbol"/>
    </w:rPr>
  </w:style>
  <w:style w:type="character" w:customStyle="1" w:styleId="WW-Absatz-Standardschriftart1">
    <w:name w:val="WW-Absatz-Standardschriftart1"/>
    <w:rsid w:val="00A340FD"/>
  </w:style>
  <w:style w:type="character" w:customStyle="1" w:styleId="WW8Num2z1">
    <w:name w:val="WW8Num2z1"/>
    <w:rsid w:val="00A340FD"/>
    <w:rPr>
      <w:rFonts w:ascii="Plotter" w:hAnsi="Plotter"/>
    </w:rPr>
  </w:style>
  <w:style w:type="character" w:customStyle="1" w:styleId="WW8Num2z2">
    <w:name w:val="WW8Num2z2"/>
    <w:rsid w:val="00A340FD"/>
    <w:rPr>
      <w:rFonts w:ascii="Wingdings" w:hAnsi="Wingdings"/>
    </w:rPr>
  </w:style>
  <w:style w:type="character" w:customStyle="1" w:styleId="WW8Num3z1">
    <w:name w:val="WW8Num3z1"/>
    <w:rsid w:val="00A340FD"/>
    <w:rPr>
      <w:rFonts w:ascii="Courier New" w:hAnsi="Courier New" w:cs="Courier New"/>
    </w:rPr>
  </w:style>
  <w:style w:type="character" w:customStyle="1" w:styleId="WW8Num3z2">
    <w:name w:val="WW8Num3z2"/>
    <w:rsid w:val="00A340FD"/>
    <w:rPr>
      <w:rFonts w:ascii="Wingdings" w:hAnsi="Wingdings"/>
    </w:rPr>
  </w:style>
  <w:style w:type="character" w:customStyle="1" w:styleId="WW8Num3z4">
    <w:name w:val="WW8Num3z4"/>
    <w:rsid w:val="00A340FD"/>
    <w:rPr>
      <w:rFonts w:ascii="Courier New" w:hAnsi="Courier New"/>
    </w:rPr>
  </w:style>
  <w:style w:type="character" w:customStyle="1" w:styleId="WW8Num4z1">
    <w:name w:val="WW8Num4z1"/>
    <w:rsid w:val="00A340FD"/>
    <w:rPr>
      <w:rFonts w:ascii="Courier New" w:hAnsi="Courier New" w:cs="Courier New"/>
    </w:rPr>
  </w:style>
  <w:style w:type="character" w:customStyle="1" w:styleId="WW8Num4z3">
    <w:name w:val="WW8Num4z3"/>
    <w:rsid w:val="00A340FD"/>
    <w:rPr>
      <w:rFonts w:ascii="Symbol" w:hAnsi="Symbol"/>
    </w:rPr>
  </w:style>
  <w:style w:type="character" w:customStyle="1" w:styleId="WW8Num5z1">
    <w:name w:val="WW8Num5z1"/>
    <w:rsid w:val="00A340FD"/>
    <w:rPr>
      <w:rFonts w:ascii="Courier New" w:hAnsi="Courier New" w:cs="Courier New"/>
    </w:rPr>
  </w:style>
  <w:style w:type="character" w:customStyle="1" w:styleId="WW8Num5z3">
    <w:name w:val="WW8Num5z3"/>
    <w:rsid w:val="00A340FD"/>
    <w:rPr>
      <w:rFonts w:ascii="Symbol" w:hAnsi="Symbol"/>
    </w:rPr>
  </w:style>
  <w:style w:type="character" w:customStyle="1" w:styleId="WW8Num8z1">
    <w:name w:val="WW8Num8z1"/>
    <w:rsid w:val="00A340FD"/>
    <w:rPr>
      <w:rFonts w:ascii="Courier New" w:hAnsi="Courier New"/>
      <w:b/>
    </w:rPr>
  </w:style>
  <w:style w:type="character" w:customStyle="1" w:styleId="WW8Num8z5">
    <w:name w:val="WW8Num8z5"/>
    <w:rsid w:val="00A340FD"/>
    <w:rPr>
      <w:rFonts w:ascii="Wingdings" w:hAnsi="Wingdings"/>
    </w:rPr>
  </w:style>
  <w:style w:type="character" w:customStyle="1" w:styleId="WW8Num9z1">
    <w:name w:val="WW8Num9z1"/>
    <w:rsid w:val="00A340FD"/>
    <w:rPr>
      <w:rFonts w:ascii="Courier New" w:hAnsi="Courier New"/>
    </w:rPr>
  </w:style>
  <w:style w:type="character" w:customStyle="1" w:styleId="WW8Num9z2">
    <w:name w:val="WW8Num9z2"/>
    <w:rsid w:val="00A340FD"/>
    <w:rPr>
      <w:rFonts w:ascii="Wingdings" w:hAnsi="Wingdings"/>
    </w:rPr>
  </w:style>
  <w:style w:type="character" w:customStyle="1" w:styleId="WW8Num12z3">
    <w:name w:val="WW8Num12z3"/>
    <w:rsid w:val="00A340FD"/>
    <w:rPr>
      <w:rFonts w:ascii="Symbol" w:hAnsi="Symbol"/>
    </w:rPr>
  </w:style>
  <w:style w:type="character" w:customStyle="1" w:styleId="WW8Num15z3">
    <w:name w:val="WW8Num15z3"/>
    <w:rsid w:val="00A340FD"/>
    <w:rPr>
      <w:rFonts w:ascii="Symbol" w:hAnsi="Symbol"/>
    </w:rPr>
  </w:style>
  <w:style w:type="character" w:customStyle="1" w:styleId="WW8Num17z1">
    <w:name w:val="WW8Num17z1"/>
    <w:rsid w:val="00A340FD"/>
    <w:rPr>
      <w:rFonts w:ascii="Courier New" w:hAnsi="Courier New"/>
    </w:rPr>
  </w:style>
  <w:style w:type="character" w:customStyle="1" w:styleId="WW8Num17z3">
    <w:name w:val="WW8Num17z3"/>
    <w:rsid w:val="00A340FD"/>
    <w:rPr>
      <w:rFonts w:ascii="Symbol" w:hAnsi="Symbol"/>
    </w:rPr>
  </w:style>
  <w:style w:type="character" w:customStyle="1" w:styleId="WW8Num19z0">
    <w:name w:val="WW8Num19z0"/>
    <w:rsid w:val="00A340FD"/>
    <w:rPr>
      <w:rFonts w:ascii="Symbol" w:hAnsi="Symbol"/>
    </w:rPr>
  </w:style>
  <w:style w:type="character" w:customStyle="1" w:styleId="WW8Num21z0">
    <w:name w:val="WW8Num21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1z1">
    <w:name w:val="WW8Num21z1"/>
    <w:rsid w:val="00A340FD"/>
    <w:rPr>
      <w:rFonts w:ascii="Courier New" w:hAnsi="Courier New" w:cs="Courier New"/>
    </w:rPr>
  </w:style>
  <w:style w:type="character" w:customStyle="1" w:styleId="WW8Num21z2">
    <w:name w:val="WW8Num21z2"/>
    <w:rsid w:val="00A340FD"/>
    <w:rPr>
      <w:rFonts w:ascii="Wingdings" w:hAnsi="Wingdings"/>
    </w:rPr>
  </w:style>
  <w:style w:type="character" w:customStyle="1" w:styleId="WW8Num23z1">
    <w:name w:val="WW8Num23z1"/>
    <w:rsid w:val="00A340FD"/>
    <w:rPr>
      <w:rFonts w:ascii="Courier New" w:hAnsi="Courier New" w:cs="Courier New"/>
    </w:rPr>
  </w:style>
  <w:style w:type="character" w:customStyle="1" w:styleId="WW8Num24z0">
    <w:name w:val="WW8Num24z0"/>
    <w:rsid w:val="00A340FD"/>
    <w:rPr>
      <w:rFonts w:ascii="Wingdings" w:hAnsi="Wingdings"/>
    </w:rPr>
  </w:style>
  <w:style w:type="character" w:customStyle="1" w:styleId="WW8Num26z0">
    <w:name w:val="WW8Num26z0"/>
    <w:rsid w:val="00A340FD"/>
    <w:rPr>
      <w:rFonts w:ascii="Symbol" w:hAnsi="Symbol"/>
    </w:rPr>
  </w:style>
  <w:style w:type="character" w:customStyle="1" w:styleId="WW8Num27z2">
    <w:name w:val="WW8Num27z2"/>
    <w:rsid w:val="00A340FD"/>
    <w:rPr>
      <w:rFonts w:ascii="Wingdings" w:hAnsi="Wingdings"/>
    </w:rPr>
  </w:style>
  <w:style w:type="character" w:customStyle="1" w:styleId="WW8Num27z4">
    <w:name w:val="WW8Num27z4"/>
    <w:rsid w:val="00A340FD"/>
    <w:rPr>
      <w:rFonts w:ascii="Courier New" w:hAnsi="Courier New" w:cs="Courier New"/>
    </w:rPr>
  </w:style>
  <w:style w:type="character" w:customStyle="1" w:styleId="WW8Num28z0">
    <w:name w:val="WW8Num28z0"/>
    <w:rsid w:val="00A340FD"/>
    <w:rPr>
      <w:rFonts w:ascii="Symbol" w:hAnsi="Symbol"/>
    </w:rPr>
  </w:style>
  <w:style w:type="character" w:customStyle="1" w:styleId="WW8Num30z0">
    <w:name w:val="WW8Num30z0"/>
    <w:rsid w:val="00A340FD"/>
    <w:rPr>
      <w:b w:val="0"/>
      <w:i w:val="0"/>
      <w:sz w:val="24"/>
    </w:rPr>
  </w:style>
  <w:style w:type="character" w:customStyle="1" w:styleId="WW8Num34z1">
    <w:name w:val="WW8Num34z1"/>
    <w:rsid w:val="00A340FD"/>
    <w:rPr>
      <w:rFonts w:ascii="Courier New" w:hAnsi="Courier New" w:cs="Courier New"/>
    </w:rPr>
  </w:style>
  <w:style w:type="character" w:customStyle="1" w:styleId="WW8Num34z2">
    <w:name w:val="WW8Num34z2"/>
    <w:rsid w:val="00A340FD"/>
    <w:rPr>
      <w:rFonts w:ascii="Wingdings" w:hAnsi="Wingdings"/>
    </w:rPr>
  </w:style>
  <w:style w:type="character" w:customStyle="1" w:styleId="WW8Num34z4">
    <w:name w:val="WW8Num34z4"/>
    <w:rsid w:val="00A340FD"/>
    <w:rPr>
      <w:rFonts w:ascii="Courier New" w:hAnsi="Courier New" w:cs="Courier New"/>
    </w:rPr>
  </w:style>
  <w:style w:type="character" w:customStyle="1" w:styleId="WW8Num35z1">
    <w:name w:val="WW8Num35z1"/>
    <w:rsid w:val="00A340FD"/>
    <w:rPr>
      <w:rFonts w:ascii="Courier New" w:hAnsi="Courier New"/>
    </w:rPr>
  </w:style>
  <w:style w:type="character" w:customStyle="1" w:styleId="WW8Num36z0">
    <w:name w:val="WW8Num36z0"/>
    <w:rsid w:val="00A340FD"/>
    <w:rPr>
      <w:rFonts w:ascii="Wingdings" w:hAnsi="Wingdings"/>
    </w:rPr>
  </w:style>
  <w:style w:type="character" w:customStyle="1" w:styleId="WW8Num39z0">
    <w:name w:val="WW8Num3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z0">
    <w:name w:val="WW8Num41z0"/>
    <w:rsid w:val="00A340FD"/>
    <w:rPr>
      <w:rFonts w:ascii="Times New Roman" w:eastAsia="Times New Roman" w:hAnsi="Times New Roman"/>
    </w:rPr>
  </w:style>
  <w:style w:type="character" w:customStyle="1" w:styleId="WW8Num42z1">
    <w:name w:val="WW8Num42z1"/>
    <w:rsid w:val="00A340FD"/>
    <w:rPr>
      <w:rFonts w:ascii="Courier New" w:hAnsi="Courier New"/>
    </w:rPr>
  </w:style>
  <w:style w:type="character" w:customStyle="1" w:styleId="WW8Num46z0">
    <w:name w:val="WW8Num46z0"/>
    <w:rsid w:val="00A340FD"/>
    <w:rPr>
      <w:rFonts w:ascii="Symbol" w:hAnsi="Symbol"/>
    </w:rPr>
  </w:style>
  <w:style w:type="character" w:customStyle="1" w:styleId="WW8Num47z1">
    <w:name w:val="WW8Num47z1"/>
    <w:rsid w:val="00A340FD"/>
    <w:rPr>
      <w:rFonts w:ascii="Times New Roman" w:hAnsi="Times New Roman" w:cs="Times New Roman"/>
    </w:rPr>
  </w:style>
  <w:style w:type="character" w:customStyle="1" w:styleId="WW8Num47z2">
    <w:name w:val="WW8Num47z2"/>
    <w:rsid w:val="00A340FD"/>
    <w:rPr>
      <w:rFonts w:ascii="Wingdings" w:hAnsi="Wingdings"/>
    </w:rPr>
  </w:style>
  <w:style w:type="character" w:customStyle="1" w:styleId="WW8Num48z0">
    <w:name w:val="WW8Num48z0"/>
    <w:rsid w:val="00A340FD"/>
    <w:rPr>
      <w:rFonts w:ascii="Symbol" w:hAnsi="Symbol"/>
    </w:rPr>
  </w:style>
  <w:style w:type="character" w:customStyle="1" w:styleId="WW8Num48z1">
    <w:name w:val="WW8Num48z1"/>
    <w:rsid w:val="00A340FD"/>
    <w:rPr>
      <w:rFonts w:ascii="Courier New" w:hAnsi="Courier New"/>
    </w:rPr>
  </w:style>
  <w:style w:type="character" w:customStyle="1" w:styleId="WW8Num48z3">
    <w:name w:val="WW8Num48z3"/>
    <w:rsid w:val="00A340FD"/>
    <w:rPr>
      <w:rFonts w:ascii="Symbol" w:hAnsi="Symbol"/>
    </w:rPr>
  </w:style>
  <w:style w:type="character" w:customStyle="1" w:styleId="WW8Num48z4">
    <w:name w:val="WW8Num48z4"/>
    <w:rsid w:val="00A340FD"/>
    <w:rPr>
      <w:rFonts w:ascii="Courier New" w:hAnsi="Courier New"/>
    </w:rPr>
  </w:style>
  <w:style w:type="character" w:customStyle="1" w:styleId="WW8Num48z5">
    <w:name w:val="WW8Num48z5"/>
    <w:rsid w:val="00A340FD"/>
    <w:rPr>
      <w:rFonts w:ascii="Wingdings" w:hAnsi="Wingdings"/>
    </w:rPr>
  </w:style>
  <w:style w:type="character" w:customStyle="1" w:styleId="WW8Num49z0">
    <w:name w:val="WW8Num4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50z0">
    <w:name w:val="WW8Num50z0"/>
    <w:rsid w:val="00A340FD"/>
    <w:rPr>
      <w:b/>
    </w:rPr>
  </w:style>
  <w:style w:type="character" w:customStyle="1" w:styleId="WW8Num50z1">
    <w:name w:val="WW8Num50z1"/>
    <w:rsid w:val="00A340FD"/>
    <w:rPr>
      <w:rFonts w:ascii="Courier New" w:hAnsi="Courier New"/>
    </w:rPr>
  </w:style>
  <w:style w:type="character" w:customStyle="1" w:styleId="WW8Num50z2">
    <w:name w:val="WW8Num50z2"/>
    <w:rsid w:val="00A340FD"/>
    <w:rPr>
      <w:rFonts w:ascii="Wingdings" w:hAnsi="Wingdings"/>
    </w:rPr>
  </w:style>
  <w:style w:type="character" w:customStyle="1" w:styleId="WW8Num50z4">
    <w:name w:val="WW8Num50z4"/>
    <w:rsid w:val="00A340FD"/>
    <w:rPr>
      <w:rFonts w:ascii="Courier New" w:hAnsi="Courier New" w:cs="Courier New"/>
    </w:rPr>
  </w:style>
  <w:style w:type="character" w:customStyle="1" w:styleId="WW8Num51z0">
    <w:name w:val="WW8Num51z0"/>
    <w:rsid w:val="00A340FD"/>
    <w:rPr>
      <w:rFonts w:ascii="Symbol" w:hAnsi="Symbol"/>
    </w:rPr>
  </w:style>
  <w:style w:type="character" w:customStyle="1" w:styleId="WW8Num51z1">
    <w:name w:val="WW8Num51z1"/>
    <w:rsid w:val="00A340FD"/>
    <w:rPr>
      <w:rFonts w:ascii="Courier New" w:hAnsi="Courier New"/>
    </w:rPr>
  </w:style>
  <w:style w:type="character" w:customStyle="1" w:styleId="WW8Num51z2">
    <w:name w:val="WW8Num51z2"/>
    <w:rsid w:val="00A340FD"/>
    <w:rPr>
      <w:rFonts w:ascii="Wingdings" w:hAnsi="Wingdings"/>
    </w:rPr>
  </w:style>
  <w:style w:type="character" w:customStyle="1" w:styleId="WW8Num52z0">
    <w:name w:val="WW8Num52z0"/>
    <w:rsid w:val="00A340FD"/>
    <w:rPr>
      <w:rFonts w:ascii="Symbol" w:hAnsi="Symbol"/>
    </w:rPr>
  </w:style>
  <w:style w:type="character" w:customStyle="1" w:styleId="WW8Num56z0">
    <w:name w:val="WW8Num56z0"/>
    <w:rsid w:val="00A340FD"/>
    <w:rPr>
      <w:b/>
    </w:rPr>
  </w:style>
  <w:style w:type="character" w:customStyle="1" w:styleId="WW8Num59z1">
    <w:name w:val="WW8Num59z1"/>
    <w:rsid w:val="00A340FD"/>
    <w:rPr>
      <w:rFonts w:ascii="Wingdings 2" w:hAnsi="Wingdings 2" w:cs="StarSymbol"/>
      <w:sz w:val="14"/>
      <w:szCs w:val="14"/>
    </w:rPr>
  </w:style>
  <w:style w:type="character" w:customStyle="1" w:styleId="WW8Num60z0">
    <w:name w:val="WW8Num60z0"/>
    <w:rsid w:val="00A340FD"/>
    <w:rPr>
      <w:b/>
    </w:rPr>
  </w:style>
  <w:style w:type="character" w:customStyle="1" w:styleId="WW8Num60z1">
    <w:name w:val="WW8Num60z1"/>
    <w:rsid w:val="00A340FD"/>
    <w:rPr>
      <w:rFonts w:ascii="Courier New" w:hAnsi="Courier New"/>
    </w:rPr>
  </w:style>
  <w:style w:type="character" w:customStyle="1" w:styleId="WW8Num61z1">
    <w:name w:val="WW8Num61z1"/>
    <w:rsid w:val="00A340FD"/>
    <w:rPr>
      <w:rFonts w:ascii="Wingdings 2" w:hAnsi="Wingdings 2" w:cs="StarSymbol"/>
      <w:sz w:val="14"/>
      <w:szCs w:val="14"/>
    </w:rPr>
  </w:style>
  <w:style w:type="character" w:customStyle="1" w:styleId="WW8Num62z0">
    <w:name w:val="WW8Num62z0"/>
    <w:rsid w:val="00A340FD"/>
    <w:rPr>
      <w:rFonts w:ascii="Symbol" w:hAnsi="Symbol" w:cs="Times New Roman"/>
    </w:rPr>
  </w:style>
  <w:style w:type="character" w:customStyle="1" w:styleId="WW8Num62z1">
    <w:name w:val="WW8Num62z1"/>
    <w:rsid w:val="00A340FD"/>
    <w:rPr>
      <w:rFonts w:ascii="Courier New" w:hAnsi="Courier New" w:cs="Courier New"/>
    </w:rPr>
  </w:style>
  <w:style w:type="character" w:customStyle="1" w:styleId="WW8Num63z1">
    <w:name w:val="WW8Num63z1"/>
    <w:rsid w:val="00A340FD"/>
    <w:rPr>
      <w:rFonts w:ascii="Wingdings 2" w:hAnsi="Wingdings 2" w:cs="Courier New"/>
    </w:rPr>
  </w:style>
  <w:style w:type="character" w:customStyle="1" w:styleId="WW8Num66z0">
    <w:name w:val="WW8Num66z0"/>
    <w:rsid w:val="00A340FD"/>
    <w:rPr>
      <w:b/>
      <w:i w:val="0"/>
      <w:sz w:val="24"/>
    </w:rPr>
  </w:style>
  <w:style w:type="character" w:customStyle="1" w:styleId="WW8Num67z0">
    <w:name w:val="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7z1">
    <w:name w:val="WW8Num67z1"/>
    <w:rsid w:val="00A340FD"/>
    <w:rPr>
      <w:rFonts w:ascii="Courier New" w:hAnsi="Courier New"/>
    </w:rPr>
  </w:style>
  <w:style w:type="character" w:customStyle="1" w:styleId="WW8Num67z2">
    <w:name w:val="WW8Num67z2"/>
    <w:rsid w:val="00A340FD"/>
    <w:rPr>
      <w:rFonts w:ascii="Wingdings" w:hAnsi="Wingdings"/>
    </w:rPr>
  </w:style>
  <w:style w:type="character" w:customStyle="1" w:styleId="WW8Num68z1">
    <w:name w:val="WW8Num68z1"/>
    <w:rsid w:val="00A340FD"/>
    <w:rPr>
      <w:rFonts w:ascii="Courier New" w:hAnsi="Courier New"/>
    </w:rPr>
  </w:style>
  <w:style w:type="character" w:customStyle="1" w:styleId="WW8Num68z2">
    <w:name w:val="WW8Num68z2"/>
    <w:rsid w:val="00A340FD"/>
    <w:rPr>
      <w:rFonts w:ascii="Wingdings" w:hAnsi="Wingdings"/>
    </w:rPr>
  </w:style>
  <w:style w:type="character" w:customStyle="1" w:styleId="WW8Num68z4">
    <w:name w:val="WW8Num68z4"/>
    <w:rsid w:val="00A340FD"/>
    <w:rPr>
      <w:rFonts w:ascii="Courier New" w:hAnsi="Courier New"/>
    </w:rPr>
  </w:style>
  <w:style w:type="character" w:customStyle="1" w:styleId="WW8Num69z0">
    <w:name w:val="WW8Num69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9z1">
    <w:name w:val="WW8Num69z1"/>
    <w:rsid w:val="00A340FD"/>
    <w:rPr>
      <w:rFonts w:ascii="Courier New" w:hAnsi="Courier New" w:cs="Courier New"/>
    </w:rPr>
  </w:style>
  <w:style w:type="character" w:customStyle="1" w:styleId="WW8Num69z3">
    <w:name w:val="WW8Num69z3"/>
    <w:rsid w:val="00A340FD"/>
    <w:rPr>
      <w:rFonts w:ascii="Symbol" w:hAnsi="Symbol"/>
    </w:rPr>
  </w:style>
  <w:style w:type="character" w:customStyle="1" w:styleId="WW8Num70z1">
    <w:name w:val="WW8Num70z1"/>
    <w:rsid w:val="00A340FD"/>
    <w:rPr>
      <w:rFonts w:ascii="Courier New" w:hAnsi="Courier New"/>
    </w:rPr>
  </w:style>
  <w:style w:type="character" w:customStyle="1" w:styleId="WW8Num70z2">
    <w:name w:val="WW8Num70z2"/>
    <w:rsid w:val="00A340FD"/>
    <w:rPr>
      <w:rFonts w:ascii="StarSymbol" w:hAnsi="StarSymbol" w:cs="StarSymbol"/>
      <w:sz w:val="14"/>
      <w:szCs w:val="14"/>
    </w:rPr>
  </w:style>
  <w:style w:type="character" w:customStyle="1" w:styleId="WW8Num71z0">
    <w:name w:val="WW8Num7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1z2">
    <w:name w:val="WW8Num71z2"/>
    <w:rsid w:val="00A340FD"/>
    <w:rPr>
      <w:rFonts w:ascii="Wingdings" w:hAnsi="Wingdings"/>
    </w:rPr>
  </w:style>
  <w:style w:type="character" w:customStyle="1" w:styleId="WW8Num71z3">
    <w:name w:val="WW8Num71z3"/>
    <w:rsid w:val="00A340FD"/>
    <w:rPr>
      <w:rFonts w:ascii="Symbol" w:hAnsi="Symbol"/>
    </w:rPr>
  </w:style>
  <w:style w:type="character" w:customStyle="1" w:styleId="WW8Num72z0">
    <w:name w:val="WW8Num72z0"/>
    <w:rsid w:val="00A340FD"/>
    <w:rPr>
      <w:rFonts w:ascii="Symbol" w:hAnsi="Symbol"/>
    </w:rPr>
  </w:style>
  <w:style w:type="character" w:customStyle="1" w:styleId="WW8Num72z1">
    <w:name w:val="WW8Num72z1"/>
    <w:rsid w:val="00A340FD"/>
    <w:rPr>
      <w:rFonts w:ascii="Courier New" w:hAnsi="Courier New"/>
    </w:rPr>
  </w:style>
  <w:style w:type="character" w:customStyle="1" w:styleId="WW8Num72z3">
    <w:name w:val="WW8Num72z3"/>
    <w:rsid w:val="00A340FD"/>
    <w:rPr>
      <w:rFonts w:ascii="Symbol" w:hAnsi="Symbol"/>
    </w:rPr>
  </w:style>
  <w:style w:type="character" w:customStyle="1" w:styleId="WW8Num75z0">
    <w:name w:val="WW8Num75z0"/>
    <w:rsid w:val="00A340FD"/>
    <w:rPr>
      <w:rFonts w:ascii="Symbol" w:hAnsi="Symbol"/>
    </w:rPr>
  </w:style>
  <w:style w:type="character" w:customStyle="1" w:styleId="WW8Num75z1">
    <w:name w:val="WW8Num75z1"/>
    <w:rsid w:val="00A340FD"/>
    <w:rPr>
      <w:rFonts w:ascii="Courier New" w:hAnsi="Courier New"/>
    </w:rPr>
  </w:style>
  <w:style w:type="character" w:customStyle="1" w:styleId="WW8Num75z2">
    <w:name w:val="WW8Num75z2"/>
    <w:rsid w:val="00A340FD"/>
    <w:rPr>
      <w:rFonts w:ascii="Wingdings" w:hAnsi="Wingdings"/>
    </w:rPr>
  </w:style>
  <w:style w:type="character" w:customStyle="1" w:styleId="WW8Num76z0">
    <w:name w:val="WW8Num76z0"/>
    <w:rsid w:val="00A340FD"/>
    <w:rPr>
      <w:b/>
      <w:i w:val="0"/>
      <w:sz w:val="24"/>
    </w:rPr>
  </w:style>
  <w:style w:type="character" w:customStyle="1" w:styleId="WW8Num76z1">
    <w:name w:val="WW8Num76z1"/>
    <w:rsid w:val="00A340FD"/>
    <w:rPr>
      <w:rFonts w:ascii="Courier New" w:hAnsi="Courier New"/>
    </w:rPr>
  </w:style>
  <w:style w:type="character" w:customStyle="1" w:styleId="WW8Num76z2">
    <w:name w:val="WW8Num76z2"/>
    <w:rsid w:val="00A340FD"/>
    <w:rPr>
      <w:rFonts w:ascii="Wingdings" w:hAnsi="Wingdings"/>
    </w:rPr>
  </w:style>
  <w:style w:type="character" w:customStyle="1" w:styleId="WW8Num77z2">
    <w:name w:val="WW8Num77z2"/>
    <w:rsid w:val="00A340FD"/>
    <w:rPr>
      <w:rFonts w:ascii="Wingdings" w:hAnsi="Wingdings"/>
    </w:rPr>
  </w:style>
  <w:style w:type="character" w:customStyle="1" w:styleId="WW8Num77z3">
    <w:name w:val="WW8Num77z3"/>
    <w:rsid w:val="00A340FD"/>
    <w:rPr>
      <w:rFonts w:ascii="Symbol" w:hAnsi="Symbol"/>
    </w:rPr>
  </w:style>
  <w:style w:type="character" w:customStyle="1" w:styleId="WW8Num78z0">
    <w:name w:val="WW8Num7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79z1">
    <w:name w:val="WW8Num79z1"/>
    <w:rsid w:val="00A340FD"/>
    <w:rPr>
      <w:rFonts w:ascii="Courier New" w:hAnsi="Courier New"/>
    </w:rPr>
  </w:style>
  <w:style w:type="character" w:customStyle="1" w:styleId="WW8Num79z2">
    <w:name w:val="WW8Num79z2"/>
    <w:rsid w:val="00A340FD"/>
    <w:rPr>
      <w:rFonts w:ascii="Wingdings" w:hAnsi="Wingdings"/>
    </w:rPr>
  </w:style>
  <w:style w:type="character" w:customStyle="1" w:styleId="WW8Num81z0">
    <w:name w:val="WW8Num81z0"/>
    <w:rsid w:val="00A340FD"/>
    <w:rPr>
      <w:rFonts w:ascii="Wingdings" w:hAnsi="Wingdings"/>
    </w:rPr>
  </w:style>
  <w:style w:type="character" w:customStyle="1" w:styleId="WW8Num81z1">
    <w:name w:val="WW8Num81z1"/>
    <w:rsid w:val="00A340FD"/>
    <w:rPr>
      <w:rFonts w:ascii="Courier New" w:hAnsi="Courier New"/>
    </w:rPr>
  </w:style>
  <w:style w:type="character" w:customStyle="1" w:styleId="WW8Num81z2">
    <w:name w:val="WW8Num81z2"/>
    <w:rsid w:val="00A340FD"/>
    <w:rPr>
      <w:rFonts w:ascii="Wingdings" w:hAnsi="Wingdings"/>
    </w:rPr>
  </w:style>
  <w:style w:type="character" w:customStyle="1" w:styleId="WW8Num81z4">
    <w:name w:val="WW8Num81z4"/>
    <w:rsid w:val="00A340FD"/>
    <w:rPr>
      <w:rFonts w:ascii="Courier New" w:hAnsi="Courier New"/>
    </w:rPr>
  </w:style>
  <w:style w:type="character" w:customStyle="1" w:styleId="WW8Num82z1">
    <w:name w:val="WW8Num82z1"/>
    <w:rsid w:val="00A340FD"/>
    <w:rPr>
      <w:rFonts w:ascii="Courier New" w:hAnsi="Courier New" w:cs="Courier New"/>
    </w:rPr>
  </w:style>
  <w:style w:type="character" w:customStyle="1" w:styleId="WW8Num82z3">
    <w:name w:val="WW8Num82z3"/>
    <w:rsid w:val="00A340FD"/>
    <w:rPr>
      <w:rFonts w:ascii="Symbol" w:hAnsi="Symbol"/>
    </w:rPr>
  </w:style>
  <w:style w:type="character" w:customStyle="1" w:styleId="WW8Num83z1">
    <w:name w:val="WW8Num83z1"/>
    <w:rsid w:val="00A340FD"/>
    <w:rPr>
      <w:rFonts w:ascii="Courier New" w:hAnsi="Courier New"/>
    </w:rPr>
  </w:style>
  <w:style w:type="character" w:customStyle="1" w:styleId="WW8Num83z3">
    <w:name w:val="WW8Num83z3"/>
    <w:rsid w:val="00A340FD"/>
    <w:rPr>
      <w:rFonts w:ascii="Symbol" w:hAnsi="Symbol"/>
    </w:rPr>
  </w:style>
  <w:style w:type="character" w:customStyle="1" w:styleId="WW8Num84z0">
    <w:name w:val="WW8Num84z0"/>
    <w:rsid w:val="00A340FD"/>
    <w:rPr>
      <w:b w:val="0"/>
      <w:i w:val="0"/>
      <w:sz w:val="24"/>
    </w:rPr>
  </w:style>
  <w:style w:type="character" w:customStyle="1" w:styleId="WW8Num84z1">
    <w:name w:val="WW8Num84z1"/>
    <w:rsid w:val="00A340FD"/>
    <w:rPr>
      <w:rFonts w:ascii="Courier New" w:hAnsi="Courier New" w:cs="Courier New"/>
    </w:rPr>
  </w:style>
  <w:style w:type="character" w:customStyle="1" w:styleId="WW8Num84z3">
    <w:name w:val="WW8Num84z3"/>
    <w:rsid w:val="00A340FD"/>
    <w:rPr>
      <w:rFonts w:ascii="Symbol" w:hAnsi="Symbol"/>
    </w:rPr>
  </w:style>
  <w:style w:type="character" w:customStyle="1" w:styleId="WW8Num85z1">
    <w:name w:val="WW8Num85z1"/>
    <w:rsid w:val="00A340FD"/>
    <w:rPr>
      <w:rFonts w:ascii="Courier New" w:hAnsi="Courier New" w:cs="Courier New"/>
    </w:rPr>
  </w:style>
  <w:style w:type="character" w:customStyle="1" w:styleId="WW8Num85z3">
    <w:name w:val="WW8Num85z3"/>
    <w:rsid w:val="00A340FD"/>
    <w:rPr>
      <w:rFonts w:ascii="Symbol" w:hAnsi="Symbol"/>
    </w:rPr>
  </w:style>
  <w:style w:type="character" w:customStyle="1" w:styleId="WW8Num86z1">
    <w:name w:val="WW8Num86z1"/>
    <w:rsid w:val="00A340FD"/>
    <w:rPr>
      <w:rFonts w:ascii="Courier New" w:hAnsi="Courier New" w:cs="Courier New"/>
    </w:rPr>
  </w:style>
  <w:style w:type="character" w:customStyle="1" w:styleId="WW8Num86z2">
    <w:name w:val="WW8Num86z2"/>
    <w:rsid w:val="00A340FD"/>
    <w:rPr>
      <w:rFonts w:ascii="Wingdings" w:hAnsi="Wingdings"/>
    </w:rPr>
  </w:style>
  <w:style w:type="character" w:customStyle="1" w:styleId="WW8Num87z0">
    <w:name w:val="WW8Num87z0"/>
    <w:rsid w:val="00A340FD"/>
    <w:rPr>
      <w:rFonts w:ascii="Wingdings" w:hAnsi="Wingdings"/>
    </w:rPr>
  </w:style>
  <w:style w:type="character" w:customStyle="1" w:styleId="WW8Num87z1">
    <w:name w:val="WW8Num87z1"/>
    <w:rsid w:val="00A340FD"/>
    <w:rPr>
      <w:rFonts w:ascii="Courier New" w:hAnsi="Courier New"/>
    </w:rPr>
  </w:style>
  <w:style w:type="character" w:customStyle="1" w:styleId="WW8Num87z2">
    <w:name w:val="WW8Num87z2"/>
    <w:rsid w:val="00A340FD"/>
    <w:rPr>
      <w:rFonts w:ascii="Wingdings" w:hAnsi="Wingdings"/>
    </w:rPr>
  </w:style>
  <w:style w:type="character" w:customStyle="1" w:styleId="WW8Num88z1">
    <w:name w:val="WW8Num88z1"/>
    <w:rsid w:val="00A340FD"/>
    <w:rPr>
      <w:rFonts w:ascii="Courier New" w:hAnsi="Courier New"/>
    </w:rPr>
  </w:style>
  <w:style w:type="character" w:customStyle="1" w:styleId="WW8Num90z0">
    <w:name w:val="WW8Num9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0z1">
    <w:name w:val="WW8Num90z1"/>
    <w:rsid w:val="00A340FD"/>
    <w:rPr>
      <w:rFonts w:ascii="Courier New" w:hAnsi="Courier New" w:cs="Courier New"/>
    </w:rPr>
  </w:style>
  <w:style w:type="character" w:customStyle="1" w:styleId="WW8Num90z3">
    <w:name w:val="WW8Num90z3"/>
    <w:rsid w:val="00A340FD"/>
    <w:rPr>
      <w:rFonts w:ascii="Symbol" w:hAnsi="Symbol"/>
    </w:rPr>
  </w:style>
  <w:style w:type="character" w:customStyle="1" w:styleId="WW8Num91z1">
    <w:name w:val="WW8Num91z1"/>
    <w:rsid w:val="00A340FD"/>
    <w:rPr>
      <w:rFonts w:ascii="Courier New" w:hAnsi="Courier New" w:cs="Courier New"/>
    </w:rPr>
  </w:style>
  <w:style w:type="character" w:customStyle="1" w:styleId="WW8Num91z3">
    <w:name w:val="WW8Num91z3"/>
    <w:rsid w:val="00A340FD"/>
    <w:rPr>
      <w:rFonts w:ascii="Symbol" w:hAnsi="Symbol"/>
    </w:rPr>
  </w:style>
  <w:style w:type="character" w:customStyle="1" w:styleId="WW8Num92z2">
    <w:name w:val="WW8Num92z2"/>
    <w:rsid w:val="00A340FD"/>
    <w:rPr>
      <w:rFonts w:ascii="Wingdings" w:hAnsi="Wingdings"/>
    </w:rPr>
  </w:style>
  <w:style w:type="character" w:customStyle="1" w:styleId="WW8Num92z3">
    <w:name w:val="WW8Num92z3"/>
    <w:rsid w:val="00A340FD"/>
    <w:rPr>
      <w:rFonts w:ascii="Symbol" w:hAnsi="Symbol"/>
    </w:rPr>
  </w:style>
  <w:style w:type="character" w:customStyle="1" w:styleId="WW8Num94z3">
    <w:name w:val="WW8Num94z3"/>
    <w:rsid w:val="00A340FD"/>
    <w:rPr>
      <w:rFonts w:ascii="Symbol" w:hAnsi="Symbol"/>
    </w:rPr>
  </w:style>
  <w:style w:type="character" w:customStyle="1" w:styleId="WW8Num94z4">
    <w:name w:val="WW8Num94z4"/>
    <w:rsid w:val="00A340FD"/>
    <w:rPr>
      <w:rFonts w:ascii="Courier New" w:hAnsi="Courier New" w:cs="Courier New"/>
    </w:rPr>
  </w:style>
  <w:style w:type="character" w:customStyle="1" w:styleId="WW8Num95z0">
    <w:name w:val="WW8Num95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5z1">
    <w:name w:val="WW8Num95z1"/>
    <w:rsid w:val="00A340FD"/>
    <w:rPr>
      <w:rFonts w:ascii="Courier New" w:hAnsi="Courier New" w:cs="Courier New"/>
    </w:rPr>
  </w:style>
  <w:style w:type="character" w:customStyle="1" w:styleId="WW8Num95z5">
    <w:name w:val="WW8Num95z5"/>
    <w:rsid w:val="00A340FD"/>
    <w:rPr>
      <w:rFonts w:ascii="Wingdings" w:hAnsi="Wingdings"/>
    </w:rPr>
  </w:style>
  <w:style w:type="character" w:customStyle="1" w:styleId="WW8Num96z0">
    <w:name w:val="WW8Num96z0"/>
    <w:rsid w:val="00A340FD"/>
    <w:rPr>
      <w:rFonts w:ascii="Symbol" w:hAnsi="Symbol"/>
    </w:rPr>
  </w:style>
  <w:style w:type="character" w:customStyle="1" w:styleId="WW8Num96z1">
    <w:name w:val="WW8Num96z1"/>
    <w:rsid w:val="00A340FD"/>
    <w:rPr>
      <w:rFonts w:ascii="Courier New" w:hAnsi="Courier New"/>
    </w:rPr>
  </w:style>
  <w:style w:type="character" w:customStyle="1" w:styleId="WW8Num96z2">
    <w:name w:val="WW8Num96z2"/>
    <w:rsid w:val="00A340FD"/>
    <w:rPr>
      <w:rFonts w:ascii="Wingdings" w:hAnsi="Wingdings"/>
    </w:rPr>
  </w:style>
  <w:style w:type="character" w:customStyle="1" w:styleId="WW8Num97z2">
    <w:name w:val="WW8Num97z2"/>
    <w:rsid w:val="00A340FD"/>
    <w:rPr>
      <w:rFonts w:ascii="Wingdings" w:hAnsi="Wingdings"/>
    </w:rPr>
  </w:style>
  <w:style w:type="character" w:customStyle="1" w:styleId="WW8Num97z3">
    <w:name w:val="WW8Num97z3"/>
    <w:rsid w:val="00A340FD"/>
    <w:rPr>
      <w:rFonts w:ascii="Symbol" w:hAnsi="Symbol"/>
    </w:rPr>
  </w:style>
  <w:style w:type="character" w:customStyle="1" w:styleId="WW8Num98z1">
    <w:name w:val="WW8Num98z1"/>
    <w:rsid w:val="00A340FD"/>
    <w:rPr>
      <w:rFonts w:ascii="Courier New" w:hAnsi="Courier New"/>
    </w:rPr>
  </w:style>
  <w:style w:type="character" w:customStyle="1" w:styleId="WW8Num98z3">
    <w:name w:val="WW8Num98z3"/>
    <w:rsid w:val="00A340FD"/>
    <w:rPr>
      <w:rFonts w:ascii="Symbol" w:hAnsi="Symbol"/>
    </w:rPr>
  </w:style>
  <w:style w:type="character" w:customStyle="1" w:styleId="WW8Num99z1">
    <w:name w:val="WW8Num99z1"/>
    <w:rsid w:val="00A340FD"/>
    <w:rPr>
      <w:rFonts w:ascii="Symbol" w:hAnsi="Symbol" w:cs="StarSymbol"/>
      <w:sz w:val="18"/>
      <w:szCs w:val="18"/>
    </w:rPr>
  </w:style>
  <w:style w:type="character" w:customStyle="1" w:styleId="WW8Num99z2">
    <w:name w:val="WW8Num99z2"/>
    <w:rsid w:val="00A340FD"/>
    <w:rPr>
      <w:rFonts w:ascii="Wingdings" w:hAnsi="Wingdings"/>
    </w:rPr>
  </w:style>
  <w:style w:type="character" w:customStyle="1" w:styleId="WW8Num99z3">
    <w:name w:val="WW8Num99z3"/>
    <w:rsid w:val="00A340FD"/>
    <w:rPr>
      <w:rFonts w:ascii="Symbol" w:hAnsi="Symbol"/>
    </w:rPr>
  </w:style>
  <w:style w:type="character" w:customStyle="1" w:styleId="WW8Num100z0">
    <w:name w:val="WW8Num100z0"/>
    <w:rsid w:val="00A340FD"/>
    <w:rPr>
      <w:b/>
    </w:rPr>
  </w:style>
  <w:style w:type="character" w:customStyle="1" w:styleId="WW8Num100z1">
    <w:name w:val="WW8Num100z1"/>
    <w:rsid w:val="00A340FD"/>
    <w:rPr>
      <w:rFonts w:ascii="Courier New" w:hAnsi="Courier New" w:cs="Courier New"/>
    </w:rPr>
  </w:style>
  <w:style w:type="character" w:customStyle="1" w:styleId="WW8Num100z2">
    <w:name w:val="WW8Num100z2"/>
    <w:rsid w:val="00A340FD"/>
    <w:rPr>
      <w:rFonts w:ascii="Wingdings" w:hAnsi="Wingdings"/>
    </w:rPr>
  </w:style>
  <w:style w:type="character" w:customStyle="1" w:styleId="WW8Num101z1">
    <w:name w:val="WW8Num101z1"/>
    <w:rsid w:val="00A340FD"/>
    <w:rPr>
      <w:rFonts w:ascii="Courier New" w:hAnsi="Courier New" w:cs="Courier New"/>
    </w:rPr>
  </w:style>
  <w:style w:type="character" w:customStyle="1" w:styleId="WW8Num101z2">
    <w:name w:val="WW8Num101z2"/>
    <w:rsid w:val="00A340FD"/>
    <w:rPr>
      <w:rFonts w:ascii="Wingdings" w:hAnsi="Wingdings"/>
    </w:rPr>
  </w:style>
  <w:style w:type="character" w:customStyle="1" w:styleId="WW8Num102z1">
    <w:name w:val="WW8Num102z1"/>
    <w:rsid w:val="00A340FD"/>
    <w:rPr>
      <w:rFonts w:ascii="Courier New" w:hAnsi="Courier New" w:cs="Courier New"/>
    </w:rPr>
  </w:style>
  <w:style w:type="character" w:customStyle="1" w:styleId="WW8Num102z3">
    <w:name w:val="WW8Num102z3"/>
    <w:rsid w:val="00A340FD"/>
    <w:rPr>
      <w:rFonts w:ascii="Symbol" w:hAnsi="Symbol"/>
    </w:rPr>
  </w:style>
  <w:style w:type="character" w:customStyle="1" w:styleId="WW8Num103z0">
    <w:name w:val="WW8Num10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03z2">
    <w:name w:val="WW8Num103z2"/>
    <w:rsid w:val="00A340FD"/>
    <w:rPr>
      <w:rFonts w:ascii="Wingdings" w:hAnsi="Wingdings"/>
    </w:rPr>
  </w:style>
  <w:style w:type="character" w:customStyle="1" w:styleId="WW8Num103z3">
    <w:name w:val="WW8Num103z3"/>
    <w:rsid w:val="00A340FD"/>
    <w:rPr>
      <w:rFonts w:ascii="Symbol" w:hAnsi="Symbol"/>
    </w:rPr>
  </w:style>
  <w:style w:type="character" w:customStyle="1" w:styleId="WW8Num103z4">
    <w:name w:val="WW8Num103z4"/>
    <w:rsid w:val="00A340FD"/>
    <w:rPr>
      <w:rFonts w:ascii="Courier New" w:hAnsi="Courier New"/>
    </w:rPr>
  </w:style>
  <w:style w:type="character" w:customStyle="1" w:styleId="WW8Num104z0">
    <w:name w:val="WW8Num104z0"/>
    <w:rsid w:val="00A340FD"/>
    <w:rPr>
      <w:rFonts w:ascii="Symbol" w:hAnsi="Symbol"/>
    </w:rPr>
  </w:style>
  <w:style w:type="character" w:customStyle="1" w:styleId="WW8Num104z1">
    <w:name w:val="WW8Num104z1"/>
    <w:rsid w:val="00A340FD"/>
    <w:rPr>
      <w:rFonts w:ascii="Courier New" w:hAnsi="Courier New"/>
    </w:rPr>
  </w:style>
  <w:style w:type="character" w:customStyle="1" w:styleId="WW8Num104z2">
    <w:name w:val="WW8Num104z2"/>
    <w:rsid w:val="00A340FD"/>
    <w:rPr>
      <w:rFonts w:ascii="Wingdings" w:hAnsi="Wingdings"/>
    </w:rPr>
  </w:style>
  <w:style w:type="character" w:customStyle="1" w:styleId="WW8Num106z1">
    <w:name w:val="WW8Num106z1"/>
    <w:rsid w:val="00A340FD"/>
    <w:rPr>
      <w:rFonts w:ascii="Courier New" w:hAnsi="Courier New"/>
    </w:rPr>
  </w:style>
  <w:style w:type="character" w:customStyle="1" w:styleId="WW8Num106z3">
    <w:name w:val="WW8Num106z3"/>
    <w:rsid w:val="00A340FD"/>
    <w:rPr>
      <w:rFonts w:ascii="Symbol" w:hAnsi="Symbol"/>
    </w:rPr>
  </w:style>
  <w:style w:type="character" w:customStyle="1" w:styleId="WW8Num107z0">
    <w:name w:val="WW8Num10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z1">
    <w:name w:val="WW8Num108z1"/>
    <w:rsid w:val="00A340FD"/>
    <w:rPr>
      <w:rFonts w:ascii="Courier New" w:hAnsi="Courier New" w:cs="Courier New"/>
    </w:rPr>
  </w:style>
  <w:style w:type="character" w:customStyle="1" w:styleId="WW8Num108z3">
    <w:name w:val="WW8Num108z3"/>
    <w:rsid w:val="00A340FD"/>
    <w:rPr>
      <w:rFonts w:ascii="Symbol" w:hAnsi="Symbol"/>
    </w:rPr>
  </w:style>
  <w:style w:type="character" w:customStyle="1" w:styleId="WW8Num110z0">
    <w:name w:val="WW8Num110z0"/>
    <w:rsid w:val="00A340FD"/>
    <w:rPr>
      <w:rFonts w:ascii="Symbol" w:hAnsi="Symbol"/>
    </w:rPr>
  </w:style>
  <w:style w:type="character" w:customStyle="1" w:styleId="WW8Num110z1">
    <w:name w:val="WW8Num110z1"/>
    <w:rsid w:val="00A340FD"/>
    <w:rPr>
      <w:rFonts w:ascii="Courier New" w:hAnsi="Courier New"/>
    </w:rPr>
  </w:style>
  <w:style w:type="character" w:customStyle="1" w:styleId="WW8Num110z3">
    <w:name w:val="WW8Num110z3"/>
    <w:rsid w:val="00A340FD"/>
    <w:rPr>
      <w:rFonts w:ascii="Symbol" w:hAnsi="Symbol"/>
    </w:rPr>
  </w:style>
  <w:style w:type="character" w:customStyle="1" w:styleId="WW8Num111z1">
    <w:name w:val="WW8Num111z1"/>
    <w:rsid w:val="00A340FD"/>
    <w:rPr>
      <w:rFonts w:ascii="Symbol" w:hAnsi="Symbol"/>
      <w:b/>
    </w:rPr>
  </w:style>
  <w:style w:type="character" w:customStyle="1" w:styleId="WW8Num112z1">
    <w:name w:val="WW8Num112z1"/>
    <w:rsid w:val="00A340FD"/>
    <w:rPr>
      <w:rFonts w:ascii="Courier New" w:hAnsi="Courier New"/>
    </w:rPr>
  </w:style>
  <w:style w:type="character" w:customStyle="1" w:styleId="WW8Num112z2">
    <w:name w:val="WW8Num112z2"/>
    <w:rsid w:val="00A340FD"/>
    <w:rPr>
      <w:rFonts w:ascii="Wingdings" w:hAnsi="Wingdings"/>
    </w:rPr>
  </w:style>
  <w:style w:type="character" w:customStyle="1" w:styleId="WW8Num113z0">
    <w:name w:val="WW8Num11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3z1">
    <w:name w:val="WW8Num113z1"/>
    <w:rsid w:val="00A340FD"/>
    <w:rPr>
      <w:rFonts w:ascii="Courier New" w:hAnsi="Courier New"/>
    </w:rPr>
  </w:style>
  <w:style w:type="character" w:customStyle="1" w:styleId="WW8Num113z2">
    <w:name w:val="WW8Num113z2"/>
    <w:rsid w:val="00A340FD"/>
    <w:rPr>
      <w:rFonts w:ascii="Wingdings" w:hAnsi="Wingdings"/>
    </w:rPr>
  </w:style>
  <w:style w:type="character" w:customStyle="1" w:styleId="WW8Num114z1">
    <w:name w:val="WW8Num114z1"/>
    <w:rsid w:val="00A340FD"/>
    <w:rPr>
      <w:rFonts w:ascii="Courier New" w:hAnsi="Courier New"/>
    </w:rPr>
  </w:style>
  <w:style w:type="character" w:customStyle="1" w:styleId="WW8Num114z2">
    <w:name w:val="WW8Num114z2"/>
    <w:rsid w:val="00A340FD"/>
    <w:rPr>
      <w:rFonts w:ascii="Wingdings" w:hAnsi="Wingdings"/>
    </w:rPr>
  </w:style>
  <w:style w:type="character" w:customStyle="1" w:styleId="WW8Num114z3">
    <w:name w:val="WW8Num114z3"/>
    <w:rsid w:val="00A340FD"/>
    <w:rPr>
      <w:rFonts w:ascii="Symbol" w:hAnsi="Symbol"/>
    </w:rPr>
  </w:style>
  <w:style w:type="character" w:customStyle="1" w:styleId="WW8Num115z0">
    <w:name w:val="WW8Num115z0"/>
    <w:rsid w:val="00A340FD"/>
    <w:rPr>
      <w:rFonts w:ascii="Symbol" w:hAnsi="Symbol"/>
    </w:rPr>
  </w:style>
  <w:style w:type="character" w:customStyle="1" w:styleId="WW8Num115z1">
    <w:name w:val="WW8Num115z1"/>
    <w:rsid w:val="00A340FD"/>
    <w:rPr>
      <w:rFonts w:ascii="Courier New" w:hAnsi="Courier New"/>
    </w:rPr>
  </w:style>
  <w:style w:type="character" w:customStyle="1" w:styleId="WW8Num116z0">
    <w:name w:val="WW8Num116z0"/>
    <w:rsid w:val="00A340FD"/>
    <w:rPr>
      <w:rFonts w:ascii="Symbol" w:hAnsi="Symbol"/>
    </w:rPr>
  </w:style>
  <w:style w:type="character" w:customStyle="1" w:styleId="WW8Num116z1">
    <w:name w:val="WW8Num116z1"/>
    <w:rsid w:val="00A340FD"/>
    <w:rPr>
      <w:rFonts w:ascii="Courier New" w:hAnsi="Courier New"/>
    </w:rPr>
  </w:style>
  <w:style w:type="character" w:customStyle="1" w:styleId="WW8Num116z2">
    <w:name w:val="WW8Num116z2"/>
    <w:rsid w:val="00A340FD"/>
    <w:rPr>
      <w:rFonts w:ascii="Wingdings" w:hAnsi="Wingdings"/>
    </w:rPr>
  </w:style>
  <w:style w:type="character" w:customStyle="1" w:styleId="WW8Num117z1">
    <w:name w:val="WW8Num117z1"/>
    <w:rsid w:val="00A340FD"/>
    <w:rPr>
      <w:rFonts w:ascii="Courier New" w:hAnsi="Courier New" w:cs="Courier New"/>
    </w:rPr>
  </w:style>
  <w:style w:type="character" w:customStyle="1" w:styleId="WW8Num117z2">
    <w:name w:val="WW8Num117z2"/>
    <w:rsid w:val="00A340FD"/>
    <w:rPr>
      <w:rFonts w:ascii="Wingdings" w:hAnsi="Wingdings" w:cs="Times New Roman"/>
    </w:rPr>
  </w:style>
  <w:style w:type="character" w:customStyle="1" w:styleId="WW8Num118z1">
    <w:name w:val="WW8Num118z1"/>
    <w:rsid w:val="00A340FD"/>
    <w:rPr>
      <w:rFonts w:ascii="Courier New" w:hAnsi="Courier New"/>
    </w:rPr>
  </w:style>
  <w:style w:type="character" w:customStyle="1" w:styleId="WW8Num118z2">
    <w:name w:val="WW8Num118z2"/>
    <w:rsid w:val="00A340FD"/>
    <w:rPr>
      <w:rFonts w:ascii="Wingdings" w:hAnsi="Wingdings"/>
    </w:rPr>
  </w:style>
  <w:style w:type="character" w:customStyle="1" w:styleId="WW8Num118z3">
    <w:name w:val="WW8Num118z3"/>
    <w:rsid w:val="00A340FD"/>
    <w:rPr>
      <w:rFonts w:ascii="Symbol" w:hAnsi="Symbol"/>
    </w:rPr>
  </w:style>
  <w:style w:type="character" w:customStyle="1" w:styleId="WW8Num119z1">
    <w:name w:val="WW8Num119z1"/>
    <w:rsid w:val="00A340FD"/>
    <w:rPr>
      <w:rFonts w:ascii="Courier New" w:hAnsi="Courier New" w:cs="Courier New"/>
    </w:rPr>
  </w:style>
  <w:style w:type="character" w:customStyle="1" w:styleId="WW8Num119z2">
    <w:name w:val="WW8Num119z2"/>
    <w:rsid w:val="00A340FD"/>
    <w:rPr>
      <w:rFonts w:ascii="Wingdings" w:hAnsi="Wingdings"/>
    </w:rPr>
  </w:style>
  <w:style w:type="character" w:customStyle="1" w:styleId="WW8Num120z0">
    <w:name w:val="WW8Num120z0"/>
    <w:rsid w:val="00A340FD"/>
    <w:rPr>
      <w:rFonts w:ascii="Times New Roman" w:eastAsia="Times New Roman" w:hAnsi="Times New Roman"/>
    </w:rPr>
  </w:style>
  <w:style w:type="character" w:customStyle="1" w:styleId="WW8Num120z2">
    <w:name w:val="WW8Num120z2"/>
    <w:rsid w:val="00A340FD"/>
    <w:rPr>
      <w:rFonts w:ascii="Wingdings" w:hAnsi="Wingdings" w:cs="Times New Roman"/>
    </w:rPr>
  </w:style>
  <w:style w:type="character" w:customStyle="1" w:styleId="WW8Num122z3">
    <w:name w:val="WW8Num122z3"/>
    <w:rsid w:val="00A340FD"/>
    <w:rPr>
      <w:rFonts w:ascii="Symbol" w:hAnsi="Symbol"/>
    </w:rPr>
  </w:style>
  <w:style w:type="character" w:customStyle="1" w:styleId="WW8Num125z0">
    <w:name w:val="WW8Num125z0"/>
    <w:rsid w:val="00A340FD"/>
    <w:rPr>
      <w:rFonts w:ascii="Wingdings" w:hAnsi="Wingdings"/>
    </w:rPr>
  </w:style>
  <w:style w:type="character" w:customStyle="1" w:styleId="WW8Num125z1">
    <w:name w:val="WW8Num125z1"/>
    <w:rsid w:val="00A340FD"/>
    <w:rPr>
      <w:rFonts w:ascii="Courier New" w:hAnsi="Courier New"/>
    </w:rPr>
  </w:style>
  <w:style w:type="character" w:customStyle="1" w:styleId="WW8Num125z3">
    <w:name w:val="WW8Num125z3"/>
    <w:rsid w:val="00A340FD"/>
    <w:rPr>
      <w:rFonts w:ascii="Symbol" w:hAnsi="Symbol"/>
    </w:rPr>
  </w:style>
  <w:style w:type="character" w:customStyle="1" w:styleId="WW8Num126z1">
    <w:name w:val="WW8Num126z1"/>
    <w:rsid w:val="00A340FD"/>
    <w:rPr>
      <w:rFonts w:ascii="Courier New" w:hAnsi="Courier New" w:cs="Courier New"/>
    </w:rPr>
  </w:style>
  <w:style w:type="character" w:customStyle="1" w:styleId="WW8Num126z2">
    <w:name w:val="WW8Num126z2"/>
    <w:rsid w:val="00A340FD"/>
    <w:rPr>
      <w:rFonts w:ascii="Wingdings" w:hAnsi="Wingdings"/>
    </w:rPr>
  </w:style>
  <w:style w:type="character" w:customStyle="1" w:styleId="WW-Domylnaczcionkaakapitu">
    <w:name w:val="WW-Domyślna czcionka akapitu"/>
    <w:rsid w:val="00A340FD"/>
  </w:style>
  <w:style w:type="character" w:customStyle="1" w:styleId="WW8Num1z1">
    <w:name w:val="WW8Num1z1"/>
    <w:rsid w:val="00A340FD"/>
    <w:rPr>
      <w:rFonts w:ascii="Courier New" w:hAnsi="Courier New"/>
    </w:rPr>
  </w:style>
  <w:style w:type="character" w:customStyle="1" w:styleId="WW8Num1z2">
    <w:name w:val="WW8Num1z2"/>
    <w:rsid w:val="00A340FD"/>
    <w:rPr>
      <w:rFonts w:ascii="Wingdings" w:hAnsi="Wingdings"/>
    </w:rPr>
  </w:style>
  <w:style w:type="character" w:customStyle="1" w:styleId="WW8Num2z4">
    <w:name w:val="WW8Num2z4"/>
    <w:rsid w:val="00A340FD"/>
    <w:rPr>
      <w:rFonts w:ascii="Courier New" w:hAnsi="Courier New"/>
    </w:rPr>
  </w:style>
  <w:style w:type="character" w:customStyle="1" w:styleId="WW8Num3z3">
    <w:name w:val="WW8Num3z3"/>
    <w:rsid w:val="00A340FD"/>
    <w:rPr>
      <w:rFonts w:ascii="Symbol" w:hAnsi="Symbol"/>
    </w:rPr>
  </w:style>
  <w:style w:type="character" w:customStyle="1" w:styleId="WW8Num7z1">
    <w:name w:val="WW8Num7z1"/>
    <w:rsid w:val="00A340FD"/>
    <w:rPr>
      <w:rFonts w:ascii="Courier New" w:hAnsi="Courier New"/>
    </w:rPr>
  </w:style>
  <w:style w:type="character" w:customStyle="1" w:styleId="WW8Num7z5">
    <w:name w:val="WW8Num7z5"/>
    <w:rsid w:val="00A340FD"/>
    <w:rPr>
      <w:rFonts w:ascii="Wingdings" w:hAnsi="Wingdings"/>
    </w:rPr>
  </w:style>
  <w:style w:type="character" w:customStyle="1" w:styleId="WW8Num8z2">
    <w:name w:val="WW8Num8z2"/>
    <w:rsid w:val="00A340FD"/>
    <w:rPr>
      <w:rFonts w:ascii="Wingdings" w:hAnsi="Wingdings"/>
    </w:rPr>
  </w:style>
  <w:style w:type="character" w:customStyle="1" w:styleId="WW8Num11z1">
    <w:name w:val="WW8Num11z1"/>
    <w:rsid w:val="00A340FD"/>
    <w:rPr>
      <w:rFonts w:ascii="Courier New" w:hAnsi="Courier New"/>
    </w:rPr>
  </w:style>
  <w:style w:type="character" w:customStyle="1" w:styleId="WW8Num11z3">
    <w:name w:val="WW8Num11z3"/>
    <w:rsid w:val="00A340FD"/>
    <w:rPr>
      <w:rFonts w:ascii="Symbol" w:hAnsi="Symbol"/>
    </w:rPr>
  </w:style>
  <w:style w:type="character" w:customStyle="1" w:styleId="WW8Num14z1">
    <w:name w:val="WW8Num14z1"/>
    <w:rsid w:val="00A340FD"/>
    <w:rPr>
      <w:rFonts w:ascii="Courier New" w:hAnsi="Courier New"/>
    </w:rPr>
  </w:style>
  <w:style w:type="character" w:customStyle="1" w:styleId="WW8Num14z3">
    <w:name w:val="WW8Num14z3"/>
    <w:rsid w:val="00A340FD"/>
    <w:rPr>
      <w:rFonts w:ascii="Symbol" w:hAnsi="Symbol"/>
    </w:rPr>
  </w:style>
  <w:style w:type="character" w:customStyle="1" w:styleId="WW8Num20z0">
    <w:name w:val="WW8Num20z0"/>
    <w:rsid w:val="00A340FD"/>
    <w:rPr>
      <w:rFonts w:ascii="Times New Roman" w:hAnsi="Times New Roman"/>
    </w:rPr>
  </w:style>
  <w:style w:type="character" w:customStyle="1" w:styleId="WW8Num20z1">
    <w:name w:val="WW8Num20z1"/>
    <w:rsid w:val="00A340FD"/>
    <w:rPr>
      <w:rFonts w:ascii="Courier New" w:hAnsi="Courier New"/>
    </w:rPr>
  </w:style>
  <w:style w:type="character" w:customStyle="1" w:styleId="WW8Num20z2">
    <w:name w:val="WW8Num20z2"/>
    <w:rsid w:val="00A340FD"/>
    <w:rPr>
      <w:rFonts w:ascii="Wingdings" w:hAnsi="Wingdings"/>
    </w:rPr>
  </w:style>
  <w:style w:type="character" w:customStyle="1" w:styleId="WW8Num23z0">
    <w:name w:val="WW8Num23z0"/>
    <w:rsid w:val="00A340FD"/>
    <w:rPr>
      <w:rFonts w:ascii="Symbol" w:hAnsi="Symbol"/>
    </w:rPr>
  </w:style>
  <w:style w:type="character" w:customStyle="1" w:styleId="WW8Num26z2">
    <w:name w:val="WW8Num26z2"/>
    <w:rsid w:val="00A340FD"/>
    <w:rPr>
      <w:rFonts w:ascii="Wingdings" w:hAnsi="Wingdings"/>
    </w:rPr>
  </w:style>
  <w:style w:type="character" w:customStyle="1" w:styleId="WW8Num26z4">
    <w:name w:val="WW8Num26z4"/>
    <w:rsid w:val="00A340FD"/>
    <w:rPr>
      <w:rFonts w:ascii="Courier New" w:hAnsi="Courier New" w:cs="Courier New"/>
    </w:rPr>
  </w:style>
  <w:style w:type="character" w:customStyle="1" w:styleId="WW8Num31z1">
    <w:name w:val="WW8Num31z1"/>
    <w:rsid w:val="00A340FD"/>
    <w:rPr>
      <w:rFonts w:ascii="Courier New" w:hAnsi="Courier New"/>
    </w:rPr>
  </w:style>
  <w:style w:type="character" w:customStyle="1" w:styleId="WW8Num33z0">
    <w:name w:val="WW8Num33z0"/>
    <w:rsid w:val="00A340FD"/>
    <w:rPr>
      <w:rFonts w:ascii="Times New Roman" w:eastAsia="Times New Roman" w:hAnsi="Times New Roman"/>
    </w:rPr>
  </w:style>
  <w:style w:type="character" w:customStyle="1" w:styleId="WW8Num33z4">
    <w:name w:val="WW8Num33z4"/>
    <w:rsid w:val="00A340FD"/>
    <w:rPr>
      <w:rFonts w:ascii="Courier New" w:hAnsi="Courier New" w:cs="Courier New"/>
    </w:rPr>
  </w:style>
  <w:style w:type="character" w:customStyle="1" w:styleId="WW8Num41z1">
    <w:name w:val="WW8Num41z1"/>
    <w:rsid w:val="00A340FD"/>
    <w:rPr>
      <w:rFonts w:ascii="Courier New" w:hAnsi="Courier New" w:cs="Courier New"/>
    </w:rPr>
  </w:style>
  <w:style w:type="character" w:customStyle="1" w:styleId="WW8Num41z3">
    <w:name w:val="WW8Num41z3"/>
    <w:rsid w:val="00A340FD"/>
    <w:rPr>
      <w:rFonts w:ascii="Symbol" w:hAnsi="Symbol" w:cs="Times New Roman"/>
    </w:rPr>
  </w:style>
  <w:style w:type="character" w:customStyle="1" w:styleId="WW8Num43z1">
    <w:name w:val="WW8Num43z1"/>
    <w:rsid w:val="00A340FD"/>
    <w:rPr>
      <w:rFonts w:ascii="Courier New" w:hAnsi="Courier New" w:cs="Courier New"/>
    </w:rPr>
  </w:style>
  <w:style w:type="character" w:customStyle="1" w:styleId="WW8Num43z2">
    <w:name w:val="WW8Num43z2"/>
    <w:rsid w:val="00A340FD"/>
    <w:rPr>
      <w:rFonts w:ascii="Wingdings" w:hAnsi="Wingdings"/>
    </w:rPr>
  </w:style>
  <w:style w:type="character" w:customStyle="1" w:styleId="WW8Num45z0">
    <w:name w:val="WW8Num45z0"/>
    <w:rsid w:val="00A340FD"/>
    <w:rPr>
      <w:rFonts w:ascii="Wingdings" w:hAnsi="Wingdings"/>
    </w:rPr>
  </w:style>
  <w:style w:type="character" w:customStyle="1" w:styleId="WW8Num46z1">
    <w:name w:val="WW8Num46z1"/>
    <w:rsid w:val="00A340FD"/>
    <w:rPr>
      <w:rFonts w:ascii="Courier New" w:hAnsi="Courier New"/>
    </w:rPr>
  </w:style>
  <w:style w:type="character" w:customStyle="1" w:styleId="WW8Num46z2">
    <w:name w:val="WW8Num46z2"/>
    <w:rsid w:val="00A340FD"/>
    <w:rPr>
      <w:rFonts w:ascii="Wingdings" w:hAnsi="Wingdings"/>
    </w:rPr>
  </w:style>
  <w:style w:type="character" w:customStyle="1" w:styleId="WW8Num47z3">
    <w:name w:val="WW8Num47z3"/>
    <w:rsid w:val="00A340FD"/>
    <w:rPr>
      <w:rFonts w:ascii="Symbol" w:hAnsi="Symbol"/>
    </w:rPr>
  </w:style>
  <w:style w:type="character" w:customStyle="1" w:styleId="WW8Num47z4">
    <w:name w:val="WW8Num47z4"/>
    <w:rsid w:val="00A340FD"/>
    <w:rPr>
      <w:rFonts w:ascii="Courier New" w:hAnsi="Courier New"/>
    </w:rPr>
  </w:style>
  <w:style w:type="character" w:customStyle="1" w:styleId="WW8Num47z5">
    <w:name w:val="WW8Num47z5"/>
    <w:rsid w:val="00A340FD"/>
    <w:rPr>
      <w:rFonts w:ascii="Wingdings" w:hAnsi="Wingdings"/>
    </w:rPr>
  </w:style>
  <w:style w:type="character" w:customStyle="1" w:styleId="WW8Num49z4">
    <w:name w:val="WW8Num49z4"/>
    <w:rsid w:val="00A340FD"/>
    <w:rPr>
      <w:rFonts w:ascii="Courier New" w:hAnsi="Courier New" w:cs="Courier New"/>
    </w:rPr>
  </w:style>
  <w:style w:type="character" w:customStyle="1" w:styleId="WW8Num54z0">
    <w:name w:val="WW8Num54z0"/>
    <w:rsid w:val="00A340FD"/>
    <w:rPr>
      <w:b/>
      <w:i w:val="0"/>
      <w:sz w:val="24"/>
    </w:rPr>
  </w:style>
  <w:style w:type="character" w:customStyle="1" w:styleId="WW8Num58z1">
    <w:name w:val="WW8Num58z1"/>
    <w:rsid w:val="00A340FD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340FD"/>
  </w:style>
  <w:style w:type="character" w:customStyle="1" w:styleId="WW-Absatz-Standardschriftart111">
    <w:name w:val="WW-Absatz-Standardschriftart111"/>
    <w:rsid w:val="00A340FD"/>
  </w:style>
  <w:style w:type="character" w:customStyle="1" w:styleId="WW-Absatz-Standardschriftart1111">
    <w:name w:val="WW-Absatz-Standardschriftart1111"/>
    <w:rsid w:val="00A340FD"/>
  </w:style>
  <w:style w:type="character" w:customStyle="1" w:styleId="WW-Absatz-Standardschriftart11111">
    <w:name w:val="WW-Absatz-Standardschriftart11111"/>
    <w:rsid w:val="00A340FD"/>
  </w:style>
  <w:style w:type="character" w:customStyle="1" w:styleId="WW-Absatz-Standardschriftart111111">
    <w:name w:val="WW-Absatz-Standardschriftart111111"/>
    <w:rsid w:val="00A340FD"/>
  </w:style>
  <w:style w:type="character" w:customStyle="1" w:styleId="WW8Num7z2">
    <w:name w:val="WW8Num7z2"/>
    <w:rsid w:val="00A340FD"/>
    <w:rPr>
      <w:rFonts w:ascii="Courier New" w:hAnsi="Courier New"/>
    </w:rPr>
  </w:style>
  <w:style w:type="character" w:customStyle="1" w:styleId="WW8Num26z1">
    <w:name w:val="WW8Num26z1"/>
    <w:rsid w:val="00A340FD"/>
    <w:rPr>
      <w:rFonts w:ascii="Courier New" w:hAnsi="Courier New"/>
    </w:rPr>
  </w:style>
  <w:style w:type="character" w:customStyle="1" w:styleId="WW-Absatz-Standardschriftart1111111">
    <w:name w:val="WW-Absatz-Standardschriftart1111111"/>
    <w:rsid w:val="00A340FD"/>
  </w:style>
  <w:style w:type="character" w:customStyle="1" w:styleId="WW8Num23z2">
    <w:name w:val="WW8Num23z2"/>
    <w:rsid w:val="00A340FD"/>
    <w:rPr>
      <w:rFonts w:ascii="Wingdings" w:hAnsi="Wingdings"/>
    </w:rPr>
  </w:style>
  <w:style w:type="character" w:customStyle="1" w:styleId="WW8Num24z1">
    <w:name w:val="WW8Num24z1"/>
    <w:rsid w:val="00A340FD"/>
    <w:rPr>
      <w:rFonts w:ascii="Courier New" w:hAnsi="Courier New"/>
    </w:rPr>
  </w:style>
  <w:style w:type="character" w:customStyle="1" w:styleId="WW8Num24z2">
    <w:name w:val="WW8Num24z2"/>
    <w:rsid w:val="00A340FD"/>
    <w:rPr>
      <w:rFonts w:ascii="Wingdings" w:hAnsi="Wingdings"/>
    </w:rPr>
  </w:style>
  <w:style w:type="character" w:customStyle="1" w:styleId="WW8Num24z3">
    <w:name w:val="WW8Num24z3"/>
    <w:rsid w:val="00A340FD"/>
    <w:rPr>
      <w:rFonts w:ascii="Symbol" w:hAnsi="Symbol"/>
    </w:rPr>
  </w:style>
  <w:style w:type="character" w:customStyle="1" w:styleId="WW8Num29z3">
    <w:name w:val="WW8Num29z3"/>
    <w:rsid w:val="00A340FD"/>
    <w:rPr>
      <w:rFonts w:ascii="Symbol" w:hAnsi="Symbol"/>
    </w:rPr>
  </w:style>
  <w:style w:type="character" w:customStyle="1" w:styleId="WW8Num30z1">
    <w:name w:val="WW8Num30z1"/>
    <w:rsid w:val="00A340FD"/>
    <w:rPr>
      <w:rFonts w:ascii="Courier New" w:hAnsi="Courier New"/>
    </w:rPr>
  </w:style>
  <w:style w:type="character" w:customStyle="1" w:styleId="WW8Num30z2">
    <w:name w:val="WW8Num30z2"/>
    <w:rsid w:val="00A340FD"/>
    <w:rPr>
      <w:rFonts w:ascii="Wingdings" w:hAnsi="Wingdings"/>
    </w:rPr>
  </w:style>
  <w:style w:type="character" w:customStyle="1" w:styleId="WW8Num40z2">
    <w:name w:val="WW8Num40z2"/>
    <w:rsid w:val="00A340FD"/>
    <w:rPr>
      <w:rFonts w:ascii="Wingdings" w:hAnsi="Wingdings"/>
    </w:rPr>
  </w:style>
  <w:style w:type="character" w:customStyle="1" w:styleId="WW8Num40z3">
    <w:name w:val="WW8Num40z3"/>
    <w:rsid w:val="00A340FD"/>
    <w:rPr>
      <w:rFonts w:ascii="Symbol" w:hAnsi="Symbol"/>
    </w:rPr>
  </w:style>
  <w:style w:type="character" w:customStyle="1" w:styleId="WW8Num52z1">
    <w:name w:val="WW8Num52z1"/>
    <w:rsid w:val="00A340FD"/>
    <w:rPr>
      <w:rFonts w:ascii="Courier New" w:hAnsi="Courier New"/>
    </w:rPr>
  </w:style>
  <w:style w:type="character" w:customStyle="1" w:styleId="WW8Num52z3">
    <w:name w:val="WW8Num52z3"/>
    <w:rsid w:val="00A340FD"/>
    <w:rPr>
      <w:rFonts w:ascii="Symbol" w:hAnsi="Symbol"/>
    </w:rPr>
  </w:style>
  <w:style w:type="character" w:customStyle="1" w:styleId="WW8Num53z4">
    <w:name w:val="WW8Num53z4"/>
    <w:rsid w:val="00A340FD"/>
    <w:rPr>
      <w:rFonts w:ascii="Courier New" w:hAnsi="Courier New"/>
    </w:rPr>
  </w:style>
  <w:style w:type="character" w:customStyle="1" w:styleId="WW8Num58z3">
    <w:name w:val="WW8Num58z3"/>
    <w:rsid w:val="00A340FD"/>
    <w:rPr>
      <w:rFonts w:ascii="Symbol" w:hAnsi="Symbol"/>
    </w:rPr>
  </w:style>
  <w:style w:type="character" w:customStyle="1" w:styleId="WW8Num59z2">
    <w:name w:val="WW8Num59z2"/>
    <w:rsid w:val="00A340FD"/>
    <w:rPr>
      <w:rFonts w:ascii="Wingdings" w:hAnsi="Wingdings"/>
    </w:rPr>
  </w:style>
  <w:style w:type="character" w:customStyle="1" w:styleId="WW8Num59z3">
    <w:name w:val="WW8Num59z3"/>
    <w:rsid w:val="00A340FD"/>
    <w:rPr>
      <w:rFonts w:ascii="Symbol" w:hAnsi="Symbol"/>
    </w:rPr>
  </w:style>
  <w:style w:type="character" w:customStyle="1" w:styleId="WW8Num60z3">
    <w:name w:val="WW8Num60z3"/>
    <w:rsid w:val="00A340FD"/>
    <w:rPr>
      <w:rFonts w:ascii="Symbol" w:hAnsi="Symbol"/>
    </w:rPr>
  </w:style>
  <w:style w:type="character" w:customStyle="1" w:styleId="WW8Num67z3">
    <w:name w:val="WW8Num67z3"/>
    <w:rsid w:val="00A340FD"/>
    <w:rPr>
      <w:rFonts w:ascii="Symbol" w:hAnsi="Symbol"/>
    </w:rPr>
  </w:style>
  <w:style w:type="character" w:customStyle="1" w:styleId="WW8Num78z1">
    <w:name w:val="WW8Num78z1"/>
    <w:rsid w:val="00A340FD"/>
    <w:rPr>
      <w:rFonts w:ascii="Courier New" w:hAnsi="Courier New"/>
    </w:rPr>
  </w:style>
  <w:style w:type="character" w:customStyle="1" w:styleId="WW8Num78z2">
    <w:name w:val="WW8Num78z2"/>
    <w:rsid w:val="00A340FD"/>
    <w:rPr>
      <w:rFonts w:ascii="Wingdings" w:hAnsi="Wingdings"/>
    </w:rPr>
  </w:style>
  <w:style w:type="character" w:customStyle="1" w:styleId="WW8Num83z2">
    <w:name w:val="WW8Num83z2"/>
    <w:rsid w:val="00A340FD"/>
    <w:rPr>
      <w:rFonts w:ascii="Wingdings" w:hAnsi="Wingdings"/>
    </w:rPr>
  </w:style>
  <w:style w:type="character" w:customStyle="1" w:styleId="WW8Num98z2">
    <w:name w:val="WW8Num98z2"/>
    <w:rsid w:val="00A340FD"/>
    <w:rPr>
      <w:rFonts w:ascii="Wingdings" w:hAnsi="Wingdings"/>
    </w:rPr>
  </w:style>
  <w:style w:type="character" w:customStyle="1" w:styleId="WW8Num99z0">
    <w:name w:val="WW8Num99z0"/>
    <w:rsid w:val="00A340FD"/>
    <w:rPr>
      <w:rFonts w:ascii="Times New Roman" w:hAnsi="Times New Roman" w:cs="Times New Roman"/>
    </w:rPr>
  </w:style>
  <w:style w:type="character" w:customStyle="1" w:styleId="WW8Num105z1">
    <w:name w:val="WW8Num105z1"/>
    <w:rsid w:val="00A340FD"/>
    <w:rPr>
      <w:rFonts w:ascii="Courier New" w:hAnsi="Courier New"/>
    </w:rPr>
  </w:style>
  <w:style w:type="character" w:customStyle="1" w:styleId="WW8Num105z2">
    <w:name w:val="WW8Num105z2"/>
    <w:rsid w:val="00A340FD"/>
    <w:rPr>
      <w:rFonts w:ascii="Wingdings" w:hAnsi="Wingdings"/>
    </w:rPr>
  </w:style>
  <w:style w:type="character" w:customStyle="1" w:styleId="WW8Num107z1">
    <w:name w:val="WW8Num107z1"/>
    <w:rsid w:val="00A340FD"/>
    <w:rPr>
      <w:rFonts w:ascii="Courier New" w:hAnsi="Courier New" w:cs="Courier New"/>
    </w:rPr>
  </w:style>
  <w:style w:type="character" w:customStyle="1" w:styleId="WW8Num107z3">
    <w:name w:val="WW8Num107z3"/>
    <w:rsid w:val="00A340FD"/>
    <w:rPr>
      <w:rFonts w:ascii="Symbol" w:hAnsi="Symbol"/>
    </w:rPr>
  </w:style>
  <w:style w:type="character" w:customStyle="1" w:styleId="WW8Num109z3">
    <w:name w:val="WW8Num109z3"/>
    <w:rsid w:val="00A340FD"/>
    <w:rPr>
      <w:rFonts w:ascii="Symbol" w:hAnsi="Symbol"/>
    </w:rPr>
  </w:style>
  <w:style w:type="character" w:customStyle="1" w:styleId="WW8Num124z0">
    <w:name w:val="WW8Num12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27z2">
    <w:name w:val="WW8Num127z2"/>
    <w:rsid w:val="00A340FD"/>
    <w:rPr>
      <w:rFonts w:ascii="Wingdings" w:hAnsi="Wingdings"/>
    </w:rPr>
  </w:style>
  <w:style w:type="character" w:customStyle="1" w:styleId="WW8Num127z3">
    <w:name w:val="WW8Num127z3"/>
    <w:rsid w:val="00A340FD"/>
    <w:rPr>
      <w:rFonts w:ascii="Symbol" w:hAnsi="Symbol"/>
    </w:rPr>
  </w:style>
  <w:style w:type="character" w:customStyle="1" w:styleId="WW8Num128z5">
    <w:name w:val="WW8Num128z5"/>
    <w:rsid w:val="00A340FD"/>
    <w:rPr>
      <w:rFonts w:ascii="Wingdings" w:hAnsi="Wingdings"/>
    </w:rPr>
  </w:style>
  <w:style w:type="character" w:customStyle="1" w:styleId="WW8Num129z0">
    <w:name w:val="WW8Num129z0"/>
    <w:rsid w:val="00A340FD"/>
    <w:rPr>
      <w:rFonts w:ascii="Symbol" w:hAnsi="Symbol"/>
    </w:rPr>
  </w:style>
  <w:style w:type="character" w:customStyle="1" w:styleId="WW8Num133z0">
    <w:name w:val="WW8Num133z0"/>
    <w:rsid w:val="00A340FD"/>
    <w:rPr>
      <w:rFonts w:ascii="Courier New" w:hAnsi="Courier New" w:cs="Courier New"/>
    </w:rPr>
  </w:style>
  <w:style w:type="character" w:customStyle="1" w:styleId="WW8Num133z2">
    <w:name w:val="WW8Num133z2"/>
    <w:rsid w:val="00A340FD"/>
    <w:rPr>
      <w:rFonts w:ascii="Wingdings" w:hAnsi="Wingdings"/>
    </w:rPr>
  </w:style>
  <w:style w:type="character" w:customStyle="1" w:styleId="WW8Num133z3">
    <w:name w:val="WW8Num133z3"/>
    <w:rsid w:val="00A340FD"/>
    <w:rPr>
      <w:rFonts w:ascii="Symbol" w:hAnsi="Symbol"/>
    </w:rPr>
  </w:style>
  <w:style w:type="character" w:customStyle="1" w:styleId="WW8Num135z0">
    <w:name w:val="WW8Num135z0"/>
    <w:rsid w:val="00A340FD"/>
    <w:rPr>
      <w:b/>
      <w:i w:val="0"/>
      <w:sz w:val="24"/>
    </w:rPr>
  </w:style>
  <w:style w:type="character" w:customStyle="1" w:styleId="WW8Num138z0">
    <w:name w:val="WW8Num138z0"/>
    <w:rsid w:val="00A340FD"/>
    <w:rPr>
      <w:rFonts w:ascii="Symbol" w:hAnsi="Symbol" w:cs="Times New Roman"/>
    </w:rPr>
  </w:style>
  <w:style w:type="character" w:customStyle="1" w:styleId="WW8Num143z0">
    <w:name w:val="WW8Num143z0"/>
    <w:rsid w:val="00A340FD"/>
    <w:rPr>
      <w:b w:val="0"/>
    </w:rPr>
  </w:style>
  <w:style w:type="character" w:customStyle="1" w:styleId="WW8Num147z1">
    <w:name w:val="WW8Num147z1"/>
    <w:rsid w:val="00A340FD"/>
    <w:rPr>
      <w:b/>
    </w:rPr>
  </w:style>
  <w:style w:type="character" w:customStyle="1" w:styleId="WW8Num147z2">
    <w:name w:val="WW8Num147z2"/>
    <w:rsid w:val="00A340FD"/>
    <w:rPr>
      <w:rFonts w:ascii="Wingdings" w:hAnsi="Wingdings"/>
    </w:rPr>
  </w:style>
  <w:style w:type="character" w:customStyle="1" w:styleId="WW8Num148z0">
    <w:name w:val="WW8Num148z0"/>
    <w:rsid w:val="00A340FD"/>
    <w:rPr>
      <w:rFonts w:ascii="Times New Roman" w:eastAsia="Times New Roman" w:hAnsi="Times New Roman"/>
    </w:rPr>
  </w:style>
  <w:style w:type="character" w:customStyle="1" w:styleId="WW8Num149z1">
    <w:name w:val="WW8Num149z1"/>
    <w:rsid w:val="00A340FD"/>
    <w:rPr>
      <w:rFonts w:ascii="Courier New" w:hAnsi="Courier New"/>
    </w:rPr>
  </w:style>
  <w:style w:type="character" w:customStyle="1" w:styleId="WW8Num149z2">
    <w:name w:val="WW8Num149z2"/>
    <w:rsid w:val="00A340FD"/>
    <w:rPr>
      <w:rFonts w:ascii="Wingdings" w:hAnsi="Wingdings"/>
    </w:rPr>
  </w:style>
  <w:style w:type="character" w:customStyle="1" w:styleId="WW8Num149z3">
    <w:name w:val="WW8Num149z3"/>
    <w:rsid w:val="00A340FD"/>
    <w:rPr>
      <w:rFonts w:ascii="Symbol" w:hAnsi="Symbol"/>
    </w:rPr>
  </w:style>
  <w:style w:type="character" w:customStyle="1" w:styleId="WW8Num152z1">
    <w:name w:val="WW8Num152z1"/>
    <w:rsid w:val="00A340FD"/>
    <w:rPr>
      <w:rFonts w:ascii="Courier New" w:hAnsi="Courier New" w:cs="Courier New"/>
    </w:rPr>
  </w:style>
  <w:style w:type="character" w:customStyle="1" w:styleId="WW8Num152z2">
    <w:name w:val="WW8Num152z2"/>
    <w:rsid w:val="00A340FD"/>
    <w:rPr>
      <w:rFonts w:ascii="Wingdings" w:hAnsi="Wingdings"/>
    </w:rPr>
  </w:style>
  <w:style w:type="character" w:customStyle="1" w:styleId="WW8Num155z0">
    <w:name w:val="WW8Num155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0z0">
    <w:name w:val="WW8Num160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61z0">
    <w:name w:val="WW8Num16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62z0">
    <w:name w:val="WW8Num162z0"/>
    <w:rsid w:val="00A340FD"/>
    <w:rPr>
      <w:rFonts w:ascii="Symbol" w:hAnsi="Symbol" w:cs="Times New Roman"/>
    </w:rPr>
  </w:style>
  <w:style w:type="character" w:customStyle="1" w:styleId="WW8Num164z0">
    <w:name w:val="WW8Num164z0"/>
    <w:rsid w:val="00A340FD"/>
    <w:rPr>
      <w:rFonts w:ascii="Times New Roman" w:eastAsia="Times New Roman" w:hAnsi="Times New Roman"/>
      <w:i w:val="0"/>
    </w:rPr>
  </w:style>
  <w:style w:type="character" w:customStyle="1" w:styleId="WW8Num164z1">
    <w:name w:val="WW8Num164z1"/>
    <w:rsid w:val="00A340FD"/>
    <w:rPr>
      <w:rFonts w:ascii="Courier New" w:hAnsi="Courier New" w:cs="Courier New"/>
    </w:rPr>
  </w:style>
  <w:style w:type="character" w:customStyle="1" w:styleId="WW8Num164z2">
    <w:name w:val="WW8Num164z2"/>
    <w:rsid w:val="00A340FD"/>
    <w:rPr>
      <w:rFonts w:ascii="Wingdings" w:hAnsi="Wingdings" w:cs="Times New Roman"/>
    </w:rPr>
  </w:style>
  <w:style w:type="character" w:customStyle="1" w:styleId="WW8Num164z3">
    <w:name w:val="WW8Num164z3"/>
    <w:rsid w:val="00A340FD"/>
    <w:rPr>
      <w:rFonts w:ascii="Symbol" w:hAnsi="Symbol" w:cs="Times New Roman"/>
    </w:rPr>
  </w:style>
  <w:style w:type="character" w:customStyle="1" w:styleId="WW8Num166z0">
    <w:name w:val="WW8Num166z0"/>
    <w:rsid w:val="00A340FD"/>
    <w:rPr>
      <w:b/>
      <w:i w:val="0"/>
      <w:sz w:val="24"/>
    </w:rPr>
  </w:style>
  <w:style w:type="character" w:customStyle="1" w:styleId="WW8Num166z1">
    <w:name w:val="WW8Num166z1"/>
    <w:rsid w:val="00A340FD"/>
    <w:rPr>
      <w:rFonts w:ascii="Courier New" w:hAnsi="Courier New" w:cs="Courier New"/>
    </w:rPr>
  </w:style>
  <w:style w:type="character" w:customStyle="1" w:styleId="WW8Num166z2">
    <w:name w:val="WW8Num166z2"/>
    <w:rsid w:val="00A340FD"/>
    <w:rPr>
      <w:rFonts w:ascii="Wingdings" w:hAnsi="Wingdings"/>
    </w:rPr>
  </w:style>
  <w:style w:type="character" w:customStyle="1" w:styleId="WW8Num168z0">
    <w:name w:val="WW8Num168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69z0">
    <w:name w:val="WW8Num169z0"/>
    <w:rsid w:val="00A340FD"/>
    <w:rPr>
      <w:rFonts w:ascii="Wingdings" w:hAnsi="Wingdings"/>
    </w:rPr>
  </w:style>
  <w:style w:type="character" w:customStyle="1" w:styleId="WW8Num170z1">
    <w:name w:val="WW8Num170z1"/>
    <w:rsid w:val="00A340FD"/>
    <w:rPr>
      <w:rFonts w:ascii="Courier New" w:hAnsi="Courier New"/>
    </w:rPr>
  </w:style>
  <w:style w:type="character" w:customStyle="1" w:styleId="WW8Num173z0">
    <w:name w:val="WW8Num173z0"/>
    <w:rsid w:val="00A340FD"/>
    <w:rPr>
      <w:rFonts w:ascii="Times New Roman" w:eastAsia="Times New Roman" w:hAnsi="Times New Roman" w:cs="Times New Roman"/>
    </w:rPr>
  </w:style>
  <w:style w:type="character" w:customStyle="1" w:styleId="WW8Num173z1">
    <w:name w:val="WW8Num173z1"/>
    <w:rsid w:val="00A340FD"/>
    <w:rPr>
      <w:rFonts w:ascii="Courier New" w:hAnsi="Courier New"/>
    </w:rPr>
  </w:style>
  <w:style w:type="character" w:customStyle="1" w:styleId="WW8Num173z2">
    <w:name w:val="WW8Num173z2"/>
    <w:rsid w:val="00A340FD"/>
    <w:rPr>
      <w:rFonts w:ascii="Wingdings" w:hAnsi="Wingdings"/>
    </w:rPr>
  </w:style>
  <w:style w:type="character" w:customStyle="1" w:styleId="WW8Num173z3">
    <w:name w:val="WW8Num173z3"/>
    <w:rsid w:val="00A340FD"/>
    <w:rPr>
      <w:rFonts w:ascii="Symbol" w:hAnsi="Symbol"/>
    </w:rPr>
  </w:style>
  <w:style w:type="character" w:customStyle="1" w:styleId="WW8Num174z0">
    <w:name w:val="WW8Num174z0"/>
    <w:rsid w:val="00A340FD"/>
    <w:rPr>
      <w:rFonts w:ascii="Symbol" w:hAnsi="Symbol" w:cs="Times New Roman"/>
    </w:rPr>
  </w:style>
  <w:style w:type="character" w:customStyle="1" w:styleId="WW8Num175z0">
    <w:name w:val="WW8Num175z0"/>
    <w:rsid w:val="00A340FD"/>
    <w:rPr>
      <w:b/>
    </w:rPr>
  </w:style>
  <w:style w:type="character" w:customStyle="1" w:styleId="WW8Num179z1">
    <w:name w:val="WW8Num179z1"/>
    <w:rsid w:val="00A340FD"/>
    <w:rPr>
      <w:rFonts w:ascii="Courier New" w:hAnsi="Courier New" w:cs="Courier New"/>
    </w:rPr>
  </w:style>
  <w:style w:type="character" w:customStyle="1" w:styleId="WW8Num179z2">
    <w:name w:val="WW8Num179z2"/>
    <w:rsid w:val="00A340FD"/>
    <w:rPr>
      <w:rFonts w:ascii="Wingdings" w:hAnsi="Wingdings"/>
    </w:rPr>
  </w:style>
  <w:style w:type="character" w:customStyle="1" w:styleId="WW8Num181z1">
    <w:name w:val="WW8Num181z1"/>
    <w:rsid w:val="00A340FD"/>
    <w:rPr>
      <w:rFonts w:ascii="Courier New" w:hAnsi="Courier New"/>
    </w:rPr>
  </w:style>
  <w:style w:type="character" w:customStyle="1" w:styleId="WW8Num182z0">
    <w:name w:val="WW8Num182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85z0">
    <w:name w:val="WW8Num185z0"/>
    <w:rsid w:val="00A340FD"/>
    <w:rPr>
      <w:rFonts w:ascii="Symbol" w:hAnsi="Symbol"/>
    </w:rPr>
  </w:style>
  <w:style w:type="character" w:customStyle="1" w:styleId="WW8Num185z1">
    <w:name w:val="WW8Num185z1"/>
    <w:rsid w:val="00A340FD"/>
    <w:rPr>
      <w:rFonts w:ascii="Courier New" w:hAnsi="Courier New" w:cs="Courier New"/>
    </w:rPr>
  </w:style>
  <w:style w:type="character" w:customStyle="1" w:styleId="WW8Num185z2">
    <w:name w:val="WW8Num185z2"/>
    <w:rsid w:val="00A340FD"/>
    <w:rPr>
      <w:rFonts w:ascii="Wingdings" w:hAnsi="Wingdings"/>
    </w:rPr>
  </w:style>
  <w:style w:type="character" w:customStyle="1" w:styleId="WW8Num187z0">
    <w:name w:val="WW8Num187z0"/>
    <w:rsid w:val="00A340FD"/>
    <w:rPr>
      <w:rFonts w:ascii="Symbol" w:hAnsi="Symbol"/>
    </w:rPr>
  </w:style>
  <w:style w:type="character" w:customStyle="1" w:styleId="WW8Num189z1">
    <w:name w:val="WW8Num189z1"/>
    <w:rsid w:val="00A340FD"/>
    <w:rPr>
      <w:rFonts w:ascii="Courier New" w:hAnsi="Courier New"/>
    </w:rPr>
  </w:style>
  <w:style w:type="character" w:customStyle="1" w:styleId="WW8Num189z2">
    <w:name w:val="WW8Num189z2"/>
    <w:rsid w:val="00A340FD"/>
    <w:rPr>
      <w:rFonts w:ascii="Wingdings" w:hAnsi="Wingdings"/>
    </w:rPr>
  </w:style>
  <w:style w:type="character" w:customStyle="1" w:styleId="WW8Num191z0">
    <w:name w:val="WW8Num191z0"/>
    <w:rsid w:val="00A340FD"/>
    <w:rPr>
      <w:rFonts w:ascii="Symbol" w:hAnsi="Symbol"/>
    </w:rPr>
  </w:style>
  <w:style w:type="character" w:customStyle="1" w:styleId="WW8Num195z1">
    <w:name w:val="WW8Num195z1"/>
    <w:rsid w:val="00A340FD"/>
    <w:rPr>
      <w:rFonts w:ascii="Courier New" w:hAnsi="Courier New"/>
    </w:rPr>
  </w:style>
  <w:style w:type="character" w:customStyle="1" w:styleId="WW8Num195z2">
    <w:name w:val="WW8Num195z2"/>
    <w:rsid w:val="00A340FD"/>
    <w:rPr>
      <w:rFonts w:ascii="Wingdings" w:hAnsi="Wingdings"/>
    </w:rPr>
  </w:style>
  <w:style w:type="character" w:customStyle="1" w:styleId="WW8Num195z3">
    <w:name w:val="WW8Num195z3"/>
    <w:rsid w:val="00A340FD"/>
    <w:rPr>
      <w:rFonts w:ascii="Symbol" w:hAnsi="Symbol"/>
    </w:rPr>
  </w:style>
  <w:style w:type="character" w:customStyle="1" w:styleId="WW8Num199z3">
    <w:name w:val="WW8Num199z3"/>
    <w:rsid w:val="00A340FD"/>
    <w:rPr>
      <w:rFonts w:ascii="Symbol" w:hAnsi="Symbol"/>
    </w:rPr>
  </w:style>
  <w:style w:type="character" w:customStyle="1" w:styleId="WW8Num203z0">
    <w:name w:val="WW8Num20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205z0">
    <w:name w:val="WW8Num205z0"/>
    <w:rsid w:val="00A340FD"/>
    <w:rPr>
      <w:rFonts w:ascii="Symbol" w:hAnsi="Symbol"/>
    </w:rPr>
  </w:style>
  <w:style w:type="character" w:customStyle="1" w:styleId="WW8Num206z0">
    <w:name w:val="WW8Num206z0"/>
    <w:rsid w:val="00A340FD"/>
    <w:rPr>
      <w:rFonts w:ascii="Symbol" w:hAnsi="Symbol"/>
    </w:rPr>
  </w:style>
  <w:style w:type="character" w:customStyle="1" w:styleId="WW8Num208z1">
    <w:name w:val="WW8Num208z1"/>
    <w:rsid w:val="00A340FD"/>
    <w:rPr>
      <w:rFonts w:ascii="Courier New" w:hAnsi="Courier New"/>
    </w:rPr>
  </w:style>
  <w:style w:type="character" w:customStyle="1" w:styleId="WW8Num208z2">
    <w:name w:val="WW8Num208z2"/>
    <w:rsid w:val="00A340FD"/>
    <w:rPr>
      <w:rFonts w:ascii="Wingdings" w:hAnsi="Wingdings"/>
    </w:rPr>
  </w:style>
  <w:style w:type="character" w:customStyle="1" w:styleId="WW8Num210z0">
    <w:name w:val="WW8Num21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12z0">
    <w:name w:val="WW8Num212z0"/>
    <w:rsid w:val="00A340FD"/>
    <w:rPr>
      <w:rFonts w:ascii="Symbol" w:hAnsi="Symbol"/>
    </w:rPr>
  </w:style>
  <w:style w:type="character" w:customStyle="1" w:styleId="WW8Num212z1">
    <w:name w:val="WW8Num212z1"/>
    <w:rsid w:val="00A340FD"/>
    <w:rPr>
      <w:rFonts w:ascii="Courier New" w:hAnsi="Courier New"/>
    </w:rPr>
  </w:style>
  <w:style w:type="character" w:customStyle="1" w:styleId="WW8Num212z2">
    <w:name w:val="WW8Num212z2"/>
    <w:rsid w:val="00A340FD"/>
    <w:rPr>
      <w:rFonts w:ascii="Wingdings" w:hAnsi="Wingdings"/>
    </w:rPr>
  </w:style>
  <w:style w:type="character" w:customStyle="1" w:styleId="WW8Num217z0">
    <w:name w:val="WW8Num217z0"/>
    <w:rsid w:val="00A340FD"/>
    <w:rPr>
      <w:rFonts w:ascii="Courier New" w:hAnsi="Courier New" w:cs="Courier New"/>
    </w:rPr>
  </w:style>
  <w:style w:type="character" w:customStyle="1" w:styleId="WW8Num217z2">
    <w:name w:val="WW8Num217z2"/>
    <w:rsid w:val="00A340FD"/>
    <w:rPr>
      <w:rFonts w:ascii="Wingdings" w:hAnsi="Wingdings"/>
    </w:rPr>
  </w:style>
  <w:style w:type="character" w:customStyle="1" w:styleId="WW8Num217z3">
    <w:name w:val="WW8Num217z3"/>
    <w:rsid w:val="00A340FD"/>
    <w:rPr>
      <w:rFonts w:ascii="Symbol" w:hAnsi="Symbol"/>
    </w:rPr>
  </w:style>
  <w:style w:type="character" w:customStyle="1" w:styleId="WW8Num220z0">
    <w:name w:val="WW8Num220z0"/>
    <w:rsid w:val="00A340FD"/>
    <w:rPr>
      <w:rFonts w:ascii="Symbol" w:hAnsi="Symbol"/>
    </w:rPr>
  </w:style>
  <w:style w:type="character" w:customStyle="1" w:styleId="WW8Num222z0">
    <w:name w:val="WW8Num22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227z0">
    <w:name w:val="WW8Num227z0"/>
    <w:rsid w:val="00A340FD"/>
    <w:rPr>
      <w:b/>
      <w:i w:val="0"/>
      <w:sz w:val="24"/>
    </w:rPr>
  </w:style>
  <w:style w:type="character" w:customStyle="1" w:styleId="WW8Num232z0">
    <w:name w:val="WW8Num232z0"/>
    <w:rsid w:val="00A340FD"/>
    <w:rPr>
      <w:rFonts w:ascii="Symbol" w:hAnsi="Symbol"/>
    </w:rPr>
  </w:style>
  <w:style w:type="character" w:customStyle="1" w:styleId="WW8Num233z1">
    <w:name w:val="WW8Num233z1"/>
    <w:rsid w:val="00A340FD"/>
    <w:rPr>
      <w:rFonts w:ascii="Courier New" w:hAnsi="Courier New"/>
    </w:rPr>
  </w:style>
  <w:style w:type="character" w:customStyle="1" w:styleId="WW8Num233z2">
    <w:name w:val="WW8Num233z2"/>
    <w:rsid w:val="00A340FD"/>
    <w:rPr>
      <w:rFonts w:ascii="Wingdings" w:hAnsi="Wingdings"/>
    </w:rPr>
  </w:style>
  <w:style w:type="character" w:customStyle="1" w:styleId="WW8Num233z3">
    <w:name w:val="WW8Num233z3"/>
    <w:rsid w:val="00A340FD"/>
    <w:rPr>
      <w:rFonts w:ascii="Symbol" w:hAnsi="Symbol"/>
    </w:rPr>
  </w:style>
  <w:style w:type="character" w:customStyle="1" w:styleId="WW8Num234z0">
    <w:name w:val="WW8Num234z0"/>
    <w:rsid w:val="00A340FD"/>
    <w:rPr>
      <w:rFonts w:ascii="Times New Roman" w:hAnsi="Times New Roman"/>
    </w:rPr>
  </w:style>
  <w:style w:type="character" w:customStyle="1" w:styleId="WW8Num236z1">
    <w:name w:val="WW8Num236z1"/>
    <w:rsid w:val="00A340FD"/>
    <w:rPr>
      <w:rFonts w:ascii="Courier New" w:hAnsi="Courier New" w:cs="Courier New"/>
    </w:rPr>
  </w:style>
  <w:style w:type="character" w:customStyle="1" w:styleId="WW8Num236z2">
    <w:name w:val="WW8Num236z2"/>
    <w:rsid w:val="00A340FD"/>
    <w:rPr>
      <w:rFonts w:ascii="Wingdings" w:hAnsi="Wingdings" w:cs="Times New Roman"/>
    </w:rPr>
  </w:style>
  <w:style w:type="character" w:customStyle="1" w:styleId="WW8Num236z3">
    <w:name w:val="WW8Num236z3"/>
    <w:rsid w:val="00A340FD"/>
    <w:rPr>
      <w:rFonts w:ascii="Symbol" w:hAnsi="Symbol" w:cs="Times New Roman"/>
    </w:rPr>
  </w:style>
  <w:style w:type="character" w:customStyle="1" w:styleId="WW8Num241z0">
    <w:name w:val="WW8Num241z0"/>
    <w:rsid w:val="00A340FD"/>
    <w:rPr>
      <w:rFonts w:ascii="Times New Roman" w:hAnsi="Times New Roman"/>
    </w:rPr>
  </w:style>
  <w:style w:type="character" w:customStyle="1" w:styleId="WW8Num246z0">
    <w:name w:val="WW8Num246z0"/>
    <w:rsid w:val="00A340FD"/>
    <w:rPr>
      <w:rFonts w:ascii="Wingdings" w:hAnsi="Wingdings"/>
    </w:rPr>
  </w:style>
  <w:style w:type="character" w:customStyle="1" w:styleId="WW8Num248z0">
    <w:name w:val="WW8Num248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249z0">
    <w:name w:val="WW8Num249z0"/>
    <w:rsid w:val="00A340FD"/>
    <w:rPr>
      <w:rFonts w:ascii="Symbol" w:hAnsi="Symbol"/>
    </w:rPr>
  </w:style>
  <w:style w:type="character" w:customStyle="1" w:styleId="WW8Num251z0">
    <w:name w:val="WW8Num251z0"/>
    <w:rsid w:val="00A340FD"/>
    <w:rPr>
      <w:rFonts w:ascii="Times New Roman" w:hAnsi="Times New Roman"/>
    </w:rPr>
  </w:style>
  <w:style w:type="character" w:customStyle="1" w:styleId="WW8Num255z0">
    <w:name w:val="WW8Num255z0"/>
    <w:rsid w:val="00A340FD"/>
    <w:rPr>
      <w:rFonts w:ascii="Symbol" w:hAnsi="Symbol"/>
    </w:rPr>
  </w:style>
  <w:style w:type="character" w:customStyle="1" w:styleId="WW8Num258z0">
    <w:name w:val="WW8Num258z0"/>
    <w:rsid w:val="00A340FD"/>
    <w:rPr>
      <w:rFonts w:ascii="Symbol" w:hAnsi="Symbol"/>
    </w:rPr>
  </w:style>
  <w:style w:type="character" w:customStyle="1" w:styleId="WW8Num265z0">
    <w:name w:val="WW8Num26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266z0">
    <w:name w:val="WW8Num266z0"/>
    <w:rsid w:val="00A340FD"/>
    <w:rPr>
      <w:rFonts w:ascii="Symbol" w:hAnsi="Symbol"/>
    </w:rPr>
  </w:style>
  <w:style w:type="character" w:customStyle="1" w:styleId="WW8Num267z1">
    <w:name w:val="WW8Num267z1"/>
    <w:rsid w:val="00A340FD"/>
    <w:rPr>
      <w:rFonts w:ascii="Courier New" w:hAnsi="Courier New"/>
    </w:rPr>
  </w:style>
  <w:style w:type="character" w:customStyle="1" w:styleId="WW8Num267z3">
    <w:name w:val="WW8Num267z3"/>
    <w:rsid w:val="00A340FD"/>
    <w:rPr>
      <w:rFonts w:ascii="Symbol" w:hAnsi="Symbol"/>
    </w:rPr>
  </w:style>
  <w:style w:type="character" w:customStyle="1" w:styleId="WW8Num268z3">
    <w:name w:val="WW8Num268z3"/>
    <w:rsid w:val="00A340FD"/>
    <w:rPr>
      <w:rFonts w:ascii="Symbol" w:hAnsi="Symbol"/>
    </w:rPr>
  </w:style>
  <w:style w:type="character" w:customStyle="1" w:styleId="WW8Num278z1">
    <w:name w:val="WW8Num278z1"/>
    <w:rsid w:val="00A340FD"/>
    <w:rPr>
      <w:rFonts w:ascii="Courier New" w:hAnsi="Courier New"/>
    </w:rPr>
  </w:style>
  <w:style w:type="character" w:customStyle="1" w:styleId="WW8Num278z2">
    <w:name w:val="WW8Num278z2"/>
    <w:rsid w:val="00A340FD"/>
    <w:rPr>
      <w:rFonts w:ascii="Wingdings" w:hAnsi="Wingdings"/>
    </w:rPr>
  </w:style>
  <w:style w:type="character" w:customStyle="1" w:styleId="WW8Num286z0">
    <w:name w:val="WW8Num286z0"/>
    <w:rsid w:val="00A340FD"/>
    <w:rPr>
      <w:rFonts w:ascii="Symbol" w:hAnsi="Symbol"/>
    </w:rPr>
  </w:style>
  <w:style w:type="character" w:customStyle="1" w:styleId="WW8Num289z0">
    <w:name w:val="WW8Num289z0"/>
    <w:rsid w:val="00A340FD"/>
    <w:rPr>
      <w:rFonts w:ascii="Courier New" w:hAnsi="Courier New"/>
    </w:rPr>
  </w:style>
  <w:style w:type="character" w:customStyle="1" w:styleId="WW8Num289z2">
    <w:name w:val="WW8Num289z2"/>
    <w:rsid w:val="00A340FD"/>
    <w:rPr>
      <w:rFonts w:ascii="Wingdings" w:hAnsi="Wingdings"/>
    </w:rPr>
  </w:style>
  <w:style w:type="character" w:customStyle="1" w:styleId="WW8Num289z3">
    <w:name w:val="WW8Num289z3"/>
    <w:rsid w:val="00A340FD"/>
    <w:rPr>
      <w:rFonts w:ascii="Symbol" w:hAnsi="Symbol"/>
    </w:rPr>
  </w:style>
  <w:style w:type="character" w:customStyle="1" w:styleId="WW8Num290z0">
    <w:name w:val="WW8Num290z0"/>
    <w:rsid w:val="00A340FD"/>
    <w:rPr>
      <w:rFonts w:ascii="Symbol" w:hAnsi="Symbol"/>
    </w:rPr>
  </w:style>
  <w:style w:type="character" w:customStyle="1" w:styleId="WW8Num292z0">
    <w:name w:val="WW8Num292z0"/>
    <w:rsid w:val="00A340FD"/>
    <w:rPr>
      <w:rFonts w:ascii="Arial" w:hAnsi="Arial"/>
      <w:b/>
      <w:i w:val="0"/>
      <w:sz w:val="24"/>
      <w:u w:val="none"/>
    </w:rPr>
  </w:style>
  <w:style w:type="character" w:customStyle="1" w:styleId="WW8Num293z4">
    <w:name w:val="WW8Num293z4"/>
    <w:rsid w:val="00A340FD"/>
    <w:rPr>
      <w:rFonts w:ascii="Courier New" w:hAnsi="Courier New" w:cs="Courier New"/>
    </w:rPr>
  </w:style>
  <w:style w:type="character" w:customStyle="1" w:styleId="WW8Num294z0">
    <w:name w:val="WW8Num294z0"/>
    <w:rsid w:val="00A340FD"/>
    <w:rPr>
      <w:rFonts w:ascii="Symbol" w:hAnsi="Symbol"/>
      <w:sz w:val="16"/>
    </w:rPr>
  </w:style>
  <w:style w:type="character" w:customStyle="1" w:styleId="WW8Num296z0">
    <w:name w:val="WW8Num296z0"/>
    <w:rsid w:val="00A340FD"/>
    <w:rPr>
      <w:rFonts w:ascii="Wingdings" w:hAnsi="Wingdings"/>
    </w:rPr>
  </w:style>
  <w:style w:type="character" w:customStyle="1" w:styleId="WW8Num296z1">
    <w:name w:val="WW8Num296z1"/>
    <w:rsid w:val="00A340FD"/>
    <w:rPr>
      <w:rFonts w:ascii="Courier New" w:hAnsi="Courier New" w:cs="Courier New"/>
    </w:rPr>
  </w:style>
  <w:style w:type="character" w:customStyle="1" w:styleId="WW8Num296z3">
    <w:name w:val="WW8Num296z3"/>
    <w:rsid w:val="00A340FD"/>
    <w:rPr>
      <w:rFonts w:ascii="Symbol" w:hAnsi="Symbol"/>
    </w:rPr>
  </w:style>
  <w:style w:type="character" w:customStyle="1" w:styleId="WW8Num299z1">
    <w:name w:val="WW8Num299z1"/>
    <w:rsid w:val="00A340FD"/>
    <w:rPr>
      <w:rFonts w:ascii="Courier New" w:hAnsi="Courier New"/>
    </w:rPr>
  </w:style>
  <w:style w:type="character" w:customStyle="1" w:styleId="WW8Num299z2">
    <w:name w:val="WW8Num299z2"/>
    <w:rsid w:val="00A340FD"/>
    <w:rPr>
      <w:rFonts w:ascii="Wingdings" w:hAnsi="Wingdings"/>
    </w:rPr>
  </w:style>
  <w:style w:type="character" w:customStyle="1" w:styleId="WW8Num299z3">
    <w:name w:val="WW8Num299z3"/>
    <w:rsid w:val="00A340FD"/>
    <w:rPr>
      <w:rFonts w:ascii="Symbol" w:hAnsi="Symbol"/>
    </w:rPr>
  </w:style>
  <w:style w:type="character" w:customStyle="1" w:styleId="WW8Num302z4">
    <w:name w:val="WW8Num302z4"/>
    <w:rsid w:val="00A340FD"/>
    <w:rPr>
      <w:rFonts w:ascii="Courier New" w:hAnsi="Courier New" w:cs="Courier New"/>
    </w:rPr>
  </w:style>
  <w:style w:type="character" w:customStyle="1" w:styleId="WW8Num305z0">
    <w:name w:val="WW8Num305z0"/>
    <w:rsid w:val="00A340FD"/>
    <w:rPr>
      <w:rFonts w:ascii="Symbol" w:hAnsi="Symbol"/>
    </w:rPr>
  </w:style>
  <w:style w:type="character" w:customStyle="1" w:styleId="WW8Num308z0">
    <w:name w:val="WW8Num308z0"/>
    <w:rsid w:val="00A340FD"/>
    <w:rPr>
      <w:rFonts w:ascii="Courier New" w:hAnsi="Courier New"/>
    </w:rPr>
  </w:style>
  <w:style w:type="character" w:customStyle="1" w:styleId="WW8Num308z2">
    <w:name w:val="WW8Num308z2"/>
    <w:rsid w:val="00A340FD"/>
    <w:rPr>
      <w:rFonts w:ascii="Wingdings" w:hAnsi="Wingdings"/>
    </w:rPr>
  </w:style>
  <w:style w:type="character" w:customStyle="1" w:styleId="WW8Num308z3">
    <w:name w:val="WW8Num308z3"/>
    <w:rsid w:val="00A340FD"/>
    <w:rPr>
      <w:rFonts w:ascii="Symbol" w:hAnsi="Symbol"/>
    </w:rPr>
  </w:style>
  <w:style w:type="character" w:customStyle="1" w:styleId="WW8Num315z3">
    <w:name w:val="WW8Num315z3"/>
    <w:rsid w:val="00A340FD"/>
    <w:rPr>
      <w:rFonts w:ascii="Symbol" w:hAnsi="Symbol"/>
    </w:rPr>
  </w:style>
  <w:style w:type="character" w:customStyle="1" w:styleId="WW8Num323z0">
    <w:name w:val="WW8Num323z0"/>
    <w:rsid w:val="00A340FD"/>
    <w:rPr>
      <w:rFonts w:ascii="Symbol" w:hAnsi="Symbol"/>
    </w:rPr>
  </w:style>
  <w:style w:type="character" w:customStyle="1" w:styleId="WW8Num323z1">
    <w:name w:val="WW8Num323z1"/>
    <w:rsid w:val="00A340FD"/>
    <w:rPr>
      <w:rFonts w:ascii="Courier New" w:hAnsi="Courier New"/>
    </w:rPr>
  </w:style>
  <w:style w:type="character" w:customStyle="1" w:styleId="WW8Num323z2">
    <w:name w:val="WW8Num323z2"/>
    <w:rsid w:val="00A340FD"/>
    <w:rPr>
      <w:rFonts w:ascii="Wingdings" w:hAnsi="Wingdings"/>
    </w:rPr>
  </w:style>
  <w:style w:type="character" w:customStyle="1" w:styleId="WW8Num325z0">
    <w:name w:val="WW8Num325z0"/>
    <w:rsid w:val="00A340FD"/>
    <w:rPr>
      <w:rFonts w:ascii="Symbol" w:hAnsi="Symbol"/>
    </w:rPr>
  </w:style>
  <w:style w:type="character" w:customStyle="1" w:styleId="WW8Num325z1">
    <w:name w:val="WW8Num325z1"/>
    <w:rsid w:val="00A340FD"/>
    <w:rPr>
      <w:rFonts w:ascii="Courier New" w:hAnsi="Courier New"/>
    </w:rPr>
  </w:style>
  <w:style w:type="character" w:customStyle="1" w:styleId="WW8Num325z2">
    <w:name w:val="WW8Num325z2"/>
    <w:rsid w:val="00A340FD"/>
    <w:rPr>
      <w:rFonts w:ascii="Wingdings" w:hAnsi="Wingdings"/>
    </w:rPr>
  </w:style>
  <w:style w:type="character" w:customStyle="1" w:styleId="WW8Num326z0">
    <w:name w:val="WW8Num326z0"/>
    <w:rsid w:val="00A340FD"/>
    <w:rPr>
      <w:rFonts w:ascii="Symbol" w:hAnsi="Symbol"/>
    </w:rPr>
  </w:style>
  <w:style w:type="character" w:customStyle="1" w:styleId="WW8Num330z1">
    <w:name w:val="WW8Num330z1"/>
    <w:rsid w:val="00A340FD"/>
    <w:rPr>
      <w:rFonts w:ascii="Courier New" w:hAnsi="Courier New"/>
    </w:rPr>
  </w:style>
  <w:style w:type="character" w:customStyle="1" w:styleId="WW8Num330z3">
    <w:name w:val="WW8Num330z3"/>
    <w:rsid w:val="00A340FD"/>
    <w:rPr>
      <w:rFonts w:ascii="Symbol" w:hAnsi="Symbol"/>
    </w:rPr>
  </w:style>
  <w:style w:type="character" w:customStyle="1" w:styleId="WW8Num330z5">
    <w:name w:val="WW8Num330z5"/>
    <w:rsid w:val="00A340FD"/>
    <w:rPr>
      <w:rFonts w:ascii="Wingdings" w:hAnsi="Wingdings"/>
    </w:rPr>
  </w:style>
  <w:style w:type="character" w:customStyle="1" w:styleId="WW8Num331z0">
    <w:name w:val="WW8Num331z0"/>
    <w:rsid w:val="00A340FD"/>
    <w:rPr>
      <w:rFonts w:ascii="Wingdings" w:hAnsi="Wingdings"/>
    </w:rPr>
  </w:style>
  <w:style w:type="character" w:customStyle="1" w:styleId="WW8Num331z1">
    <w:name w:val="WW8Num331z1"/>
    <w:rsid w:val="00A340FD"/>
    <w:rPr>
      <w:rFonts w:ascii="Courier New" w:hAnsi="Courier New" w:cs="Courier New"/>
    </w:rPr>
  </w:style>
  <w:style w:type="character" w:customStyle="1" w:styleId="WW8Num331z3">
    <w:name w:val="WW8Num331z3"/>
    <w:rsid w:val="00A340FD"/>
    <w:rPr>
      <w:rFonts w:ascii="Symbol" w:hAnsi="Symbol"/>
    </w:rPr>
  </w:style>
  <w:style w:type="character" w:customStyle="1" w:styleId="WW8Num332z0">
    <w:name w:val="WW8Num332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36z1">
    <w:name w:val="WW8Num336z1"/>
    <w:rsid w:val="00A340FD"/>
    <w:rPr>
      <w:rFonts w:ascii="Courier New" w:hAnsi="Courier New"/>
    </w:rPr>
  </w:style>
  <w:style w:type="character" w:customStyle="1" w:styleId="WW8Num336z2">
    <w:name w:val="WW8Num336z2"/>
    <w:rsid w:val="00A340FD"/>
    <w:rPr>
      <w:rFonts w:ascii="Wingdings" w:hAnsi="Wingdings"/>
    </w:rPr>
  </w:style>
  <w:style w:type="character" w:customStyle="1" w:styleId="WW8Num347z0">
    <w:name w:val="WW8Num347z0"/>
    <w:rsid w:val="00A340FD"/>
    <w:rPr>
      <w:rFonts w:ascii="Symbol" w:hAnsi="Symbol"/>
    </w:rPr>
  </w:style>
  <w:style w:type="character" w:customStyle="1" w:styleId="WW8Num348z0">
    <w:name w:val="WW8Num348z0"/>
    <w:rsid w:val="00A340FD"/>
    <w:rPr>
      <w:rFonts w:ascii="Wingdings" w:hAnsi="Wingdings"/>
    </w:rPr>
  </w:style>
  <w:style w:type="character" w:customStyle="1" w:styleId="WW8Num356z0">
    <w:name w:val="WW8Num356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357z0">
    <w:name w:val="WW8Num357z0"/>
    <w:rsid w:val="00A340FD"/>
    <w:rPr>
      <w:rFonts w:ascii="Courier New" w:hAnsi="Courier New" w:cs="Courier New"/>
    </w:rPr>
  </w:style>
  <w:style w:type="character" w:customStyle="1" w:styleId="WW8Num357z2">
    <w:name w:val="WW8Num357z2"/>
    <w:rsid w:val="00A340FD"/>
    <w:rPr>
      <w:rFonts w:ascii="Wingdings" w:hAnsi="Wingdings"/>
    </w:rPr>
  </w:style>
  <w:style w:type="character" w:customStyle="1" w:styleId="WW8Num357z3">
    <w:name w:val="WW8Num357z3"/>
    <w:rsid w:val="00A340FD"/>
    <w:rPr>
      <w:rFonts w:ascii="Symbol" w:hAnsi="Symbol"/>
    </w:rPr>
  </w:style>
  <w:style w:type="character" w:customStyle="1" w:styleId="WW8Num358z0">
    <w:name w:val="WW8Num358z0"/>
    <w:rsid w:val="00A340FD"/>
    <w:rPr>
      <w:rFonts w:ascii="Times New Roman" w:hAnsi="Times New Roman"/>
    </w:rPr>
  </w:style>
  <w:style w:type="character" w:customStyle="1" w:styleId="WW8Num366z0">
    <w:name w:val="WW8Num3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69z1">
    <w:name w:val="WW8Num369z1"/>
    <w:rsid w:val="00A340FD"/>
    <w:rPr>
      <w:rFonts w:ascii="Times New Roman" w:eastAsia="Times New Roman" w:hAnsi="Times New Roman" w:cs="Times New Roman"/>
    </w:rPr>
  </w:style>
  <w:style w:type="character" w:customStyle="1" w:styleId="WW8Num369z2">
    <w:name w:val="WW8Num369z2"/>
    <w:rsid w:val="00A340FD"/>
    <w:rPr>
      <w:rFonts w:ascii="Wingdings" w:hAnsi="Wingdings"/>
    </w:rPr>
  </w:style>
  <w:style w:type="character" w:customStyle="1" w:styleId="WW8Num369z3">
    <w:name w:val="WW8Num369z3"/>
    <w:rsid w:val="00A340FD"/>
    <w:rPr>
      <w:rFonts w:ascii="Symbol" w:hAnsi="Symbol"/>
    </w:rPr>
  </w:style>
  <w:style w:type="character" w:customStyle="1" w:styleId="WW8Num370z0">
    <w:name w:val="WW8Num370z0"/>
    <w:rsid w:val="00A340FD"/>
    <w:rPr>
      <w:rFonts w:ascii="Symbol" w:hAnsi="Symbol"/>
    </w:rPr>
  </w:style>
  <w:style w:type="character" w:customStyle="1" w:styleId="WW8Num373z0">
    <w:name w:val="WW8Num37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376z1">
    <w:name w:val="WW8Num376z1"/>
    <w:rsid w:val="00A340FD"/>
    <w:rPr>
      <w:rFonts w:ascii="Courier New" w:hAnsi="Courier New" w:cs="Courier New"/>
    </w:rPr>
  </w:style>
  <w:style w:type="character" w:customStyle="1" w:styleId="WW8Num376z2">
    <w:name w:val="WW8Num376z2"/>
    <w:rsid w:val="00A340FD"/>
    <w:rPr>
      <w:rFonts w:ascii="Wingdings" w:hAnsi="Wingdings" w:cs="Times New Roman"/>
    </w:rPr>
  </w:style>
  <w:style w:type="character" w:customStyle="1" w:styleId="WW8Num378z0">
    <w:name w:val="WW8Num378z0"/>
    <w:rsid w:val="00A340FD"/>
    <w:rPr>
      <w:rFonts w:ascii="Symbol" w:hAnsi="Symbol"/>
    </w:rPr>
  </w:style>
  <w:style w:type="character" w:customStyle="1" w:styleId="WW8Num383z0">
    <w:name w:val="WW8Num383z0"/>
    <w:rsid w:val="00A340FD"/>
    <w:rPr>
      <w:rFonts w:ascii="Symbol" w:hAnsi="Symbol"/>
    </w:rPr>
  </w:style>
  <w:style w:type="character" w:customStyle="1" w:styleId="WW8Num383z1">
    <w:name w:val="WW8Num383z1"/>
    <w:rsid w:val="00A340FD"/>
    <w:rPr>
      <w:rFonts w:ascii="Courier New" w:hAnsi="Courier New"/>
    </w:rPr>
  </w:style>
  <w:style w:type="character" w:customStyle="1" w:styleId="WW8Num383z2">
    <w:name w:val="WW8Num383z2"/>
    <w:rsid w:val="00A340FD"/>
    <w:rPr>
      <w:rFonts w:ascii="Wingdings" w:hAnsi="Wingdings"/>
    </w:rPr>
  </w:style>
  <w:style w:type="character" w:customStyle="1" w:styleId="WW8Num384z0">
    <w:name w:val="WW8Num384z0"/>
    <w:rsid w:val="00A340FD"/>
    <w:rPr>
      <w:rFonts w:ascii="Wingdings" w:hAnsi="Wingdings"/>
    </w:rPr>
  </w:style>
  <w:style w:type="character" w:customStyle="1" w:styleId="WW8Num384z1">
    <w:name w:val="WW8Num384z1"/>
    <w:rsid w:val="00A340FD"/>
    <w:rPr>
      <w:rFonts w:ascii="Courier New" w:hAnsi="Courier New"/>
    </w:rPr>
  </w:style>
  <w:style w:type="character" w:customStyle="1" w:styleId="WW8Num384z3">
    <w:name w:val="WW8Num384z3"/>
    <w:rsid w:val="00A340FD"/>
    <w:rPr>
      <w:rFonts w:ascii="Symbol" w:hAnsi="Symbol"/>
    </w:rPr>
  </w:style>
  <w:style w:type="character" w:customStyle="1" w:styleId="WW8Num386z0">
    <w:name w:val="WW8Num386z0"/>
    <w:rsid w:val="00A340FD"/>
    <w:rPr>
      <w:rFonts w:ascii="Times New Roman" w:hAnsi="Times New Roman" w:cs="Times New Roman"/>
    </w:rPr>
  </w:style>
  <w:style w:type="character" w:customStyle="1" w:styleId="WW8Num387z0">
    <w:name w:val="WW8Num387z0"/>
    <w:rsid w:val="00A340FD"/>
    <w:rPr>
      <w:rFonts w:ascii="Times New Roman" w:eastAsia="Times New Roman" w:hAnsi="Times New Roman" w:cs="Times New Roman"/>
    </w:rPr>
  </w:style>
  <w:style w:type="character" w:customStyle="1" w:styleId="WW8Num387z1">
    <w:name w:val="WW8Num387z1"/>
    <w:rsid w:val="00A340FD"/>
    <w:rPr>
      <w:rFonts w:ascii="Courier New" w:hAnsi="Courier New"/>
    </w:rPr>
  </w:style>
  <w:style w:type="character" w:customStyle="1" w:styleId="WW8Num387z2">
    <w:name w:val="WW8Num387z2"/>
    <w:rsid w:val="00A340FD"/>
    <w:rPr>
      <w:rFonts w:ascii="Wingdings" w:hAnsi="Wingdings"/>
    </w:rPr>
  </w:style>
  <w:style w:type="character" w:customStyle="1" w:styleId="WW8Num387z3">
    <w:name w:val="WW8Num387z3"/>
    <w:rsid w:val="00A340FD"/>
    <w:rPr>
      <w:rFonts w:ascii="Symbol" w:hAnsi="Symbol"/>
    </w:rPr>
  </w:style>
  <w:style w:type="character" w:customStyle="1" w:styleId="WW8Num388z1">
    <w:name w:val="WW8Num388z1"/>
    <w:rsid w:val="00A340FD"/>
    <w:rPr>
      <w:rFonts w:ascii="Courier New" w:hAnsi="Courier New" w:cs="Courier New"/>
    </w:rPr>
  </w:style>
  <w:style w:type="character" w:customStyle="1" w:styleId="WW8Num388z2">
    <w:name w:val="WW8Num388z2"/>
    <w:rsid w:val="00A340FD"/>
    <w:rPr>
      <w:rFonts w:ascii="Wingdings" w:hAnsi="Wingdings" w:cs="Times New Roman"/>
    </w:rPr>
  </w:style>
  <w:style w:type="character" w:customStyle="1" w:styleId="WW8Num392z0">
    <w:name w:val="WW8Num392z0"/>
    <w:rsid w:val="00A340FD"/>
    <w:rPr>
      <w:rFonts w:ascii="Symbol" w:hAnsi="Symbol"/>
    </w:rPr>
  </w:style>
  <w:style w:type="character" w:customStyle="1" w:styleId="WW8Num394z0">
    <w:name w:val="WW8Num394z0"/>
    <w:rsid w:val="00A340FD"/>
    <w:rPr>
      <w:rFonts w:ascii="Times New Roman" w:hAnsi="Times New Roman"/>
    </w:rPr>
  </w:style>
  <w:style w:type="character" w:customStyle="1" w:styleId="WW8Num398z0">
    <w:name w:val="WW8Num398z0"/>
    <w:rsid w:val="00A340FD"/>
    <w:rPr>
      <w:rFonts w:ascii="Symbol" w:hAnsi="Symbol"/>
    </w:rPr>
  </w:style>
  <w:style w:type="character" w:customStyle="1" w:styleId="WW8Num402z0">
    <w:name w:val="WW8Num402z0"/>
    <w:rsid w:val="00A340FD"/>
    <w:rPr>
      <w:rFonts w:ascii="Symbol" w:hAnsi="Symbol"/>
    </w:rPr>
  </w:style>
  <w:style w:type="character" w:customStyle="1" w:styleId="WW8Num405z0">
    <w:name w:val="WW8Num405z0"/>
    <w:rsid w:val="00A340FD"/>
    <w:rPr>
      <w:rFonts w:ascii="Times New Roman" w:hAnsi="Times New Roman"/>
    </w:rPr>
  </w:style>
  <w:style w:type="character" w:customStyle="1" w:styleId="WW8Num411z2">
    <w:name w:val="WW8Num411z2"/>
    <w:rsid w:val="00A340FD"/>
    <w:rPr>
      <w:rFonts w:ascii="Wingdings" w:hAnsi="Wingdings"/>
    </w:rPr>
  </w:style>
  <w:style w:type="character" w:customStyle="1" w:styleId="WW8Num411z3">
    <w:name w:val="WW8Num411z3"/>
    <w:rsid w:val="00A340FD"/>
    <w:rPr>
      <w:rFonts w:ascii="Symbol" w:hAnsi="Symbol"/>
    </w:rPr>
  </w:style>
  <w:style w:type="character" w:customStyle="1" w:styleId="WW8Num412z0">
    <w:name w:val="WW8Num412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14z0">
    <w:name w:val="WW8Num414z0"/>
    <w:rsid w:val="00A340FD"/>
    <w:rPr>
      <w:rFonts w:ascii="Symbol" w:hAnsi="Symbol"/>
    </w:rPr>
  </w:style>
  <w:style w:type="character" w:customStyle="1" w:styleId="WW8Num418z1">
    <w:name w:val="WW8Num418z1"/>
    <w:rsid w:val="00A340FD"/>
    <w:rPr>
      <w:rFonts w:ascii="Courier New" w:hAnsi="Courier New" w:cs="Courier New"/>
    </w:rPr>
  </w:style>
  <w:style w:type="character" w:customStyle="1" w:styleId="WW8Num418z3">
    <w:name w:val="WW8Num418z3"/>
    <w:rsid w:val="00A340FD"/>
    <w:rPr>
      <w:rFonts w:ascii="Symbol" w:hAnsi="Symbol"/>
    </w:rPr>
  </w:style>
  <w:style w:type="character" w:customStyle="1" w:styleId="WW8Num420z1">
    <w:name w:val="WW8Num420z1"/>
    <w:rsid w:val="00A340FD"/>
    <w:rPr>
      <w:rFonts w:ascii="Courier New" w:hAnsi="Courier New"/>
    </w:rPr>
  </w:style>
  <w:style w:type="character" w:customStyle="1" w:styleId="WW8Num420z2">
    <w:name w:val="WW8Num420z2"/>
    <w:rsid w:val="00A340FD"/>
    <w:rPr>
      <w:rFonts w:ascii="Wingdings" w:hAnsi="Wingdings"/>
    </w:rPr>
  </w:style>
  <w:style w:type="character" w:customStyle="1" w:styleId="WW8Num420z3">
    <w:name w:val="WW8Num420z3"/>
    <w:rsid w:val="00A340FD"/>
    <w:rPr>
      <w:rFonts w:ascii="Symbol" w:hAnsi="Symbol"/>
    </w:rPr>
  </w:style>
  <w:style w:type="character" w:customStyle="1" w:styleId="WW8Num424z0">
    <w:name w:val="WW8Num424z0"/>
    <w:rsid w:val="00A340FD"/>
    <w:rPr>
      <w:rFonts w:ascii="Arial" w:hAnsi="Arial"/>
      <w:b/>
      <w:i w:val="0"/>
      <w:sz w:val="24"/>
      <w:u w:val="none"/>
    </w:rPr>
  </w:style>
  <w:style w:type="character" w:customStyle="1" w:styleId="WW8Num431z1">
    <w:name w:val="WW8Num431z1"/>
    <w:rsid w:val="00A340FD"/>
    <w:rPr>
      <w:rFonts w:ascii="Courier New" w:hAnsi="Courier New" w:cs="Courier New"/>
    </w:rPr>
  </w:style>
  <w:style w:type="character" w:customStyle="1" w:styleId="WW8Num431z2">
    <w:name w:val="WW8Num431z2"/>
    <w:rsid w:val="00A340FD"/>
    <w:rPr>
      <w:rFonts w:ascii="Wingdings" w:hAnsi="Wingdings"/>
    </w:rPr>
  </w:style>
  <w:style w:type="character" w:customStyle="1" w:styleId="WW8Num432z0">
    <w:name w:val="WW8Num432z0"/>
    <w:rsid w:val="00A340FD"/>
    <w:rPr>
      <w:rFonts w:ascii="Wingdings" w:hAnsi="Wingdings"/>
    </w:rPr>
  </w:style>
  <w:style w:type="character" w:customStyle="1" w:styleId="WW8Num434z0">
    <w:name w:val="WW8Num434z0"/>
    <w:rsid w:val="00A340FD"/>
    <w:rPr>
      <w:rFonts w:ascii="Times New Roman" w:hAnsi="Times New Roman"/>
    </w:rPr>
  </w:style>
  <w:style w:type="character" w:customStyle="1" w:styleId="WW8Num442z0">
    <w:name w:val="WW8Num442z0"/>
    <w:rsid w:val="00A340FD"/>
    <w:rPr>
      <w:rFonts w:ascii="Symbol" w:hAnsi="Symbol" w:cs="Times New Roman"/>
    </w:rPr>
  </w:style>
  <w:style w:type="character" w:customStyle="1" w:styleId="WW8Num443z1">
    <w:name w:val="WW8Num443z1"/>
    <w:rsid w:val="00A340FD"/>
    <w:rPr>
      <w:rFonts w:ascii="Wingdings" w:hAnsi="Wingdings"/>
    </w:rPr>
  </w:style>
  <w:style w:type="character" w:customStyle="1" w:styleId="WW8Num450z1">
    <w:name w:val="WW8Num450z1"/>
    <w:rsid w:val="00A340FD"/>
    <w:rPr>
      <w:rFonts w:ascii="Wingdings" w:hAnsi="Wingdings"/>
    </w:rPr>
  </w:style>
  <w:style w:type="character" w:customStyle="1" w:styleId="WW8Num455z0">
    <w:name w:val="WW8Num455z0"/>
    <w:rsid w:val="00A340FD"/>
    <w:rPr>
      <w:rFonts w:ascii="Symbol" w:hAnsi="Symbol"/>
    </w:rPr>
  </w:style>
  <w:style w:type="character" w:customStyle="1" w:styleId="WW8Num455z1">
    <w:name w:val="WW8Num455z1"/>
    <w:rsid w:val="00A340FD"/>
    <w:rPr>
      <w:rFonts w:ascii="Courier New" w:hAnsi="Courier New"/>
    </w:rPr>
  </w:style>
  <w:style w:type="character" w:customStyle="1" w:styleId="WW8Num455z2">
    <w:name w:val="WW8Num455z2"/>
    <w:rsid w:val="00A340FD"/>
    <w:rPr>
      <w:rFonts w:ascii="Wingdings" w:hAnsi="Wingdings"/>
    </w:rPr>
  </w:style>
  <w:style w:type="character" w:customStyle="1" w:styleId="WW8Num456z0">
    <w:name w:val="WW8Num456z0"/>
    <w:rsid w:val="00A340FD"/>
    <w:rPr>
      <w:rFonts w:ascii="Symbol" w:hAnsi="Symbol"/>
    </w:rPr>
  </w:style>
  <w:style w:type="character" w:customStyle="1" w:styleId="WW8Num457z0">
    <w:name w:val="WW8Num457z0"/>
    <w:rsid w:val="00A340FD"/>
    <w:rPr>
      <w:rFonts w:ascii="Wingdings" w:hAnsi="Wingdings"/>
    </w:rPr>
  </w:style>
  <w:style w:type="character" w:customStyle="1" w:styleId="WW8Num457z1">
    <w:name w:val="WW8Num457z1"/>
    <w:rsid w:val="00A340FD"/>
    <w:rPr>
      <w:rFonts w:ascii="Courier New" w:hAnsi="Courier New" w:cs="Courier New"/>
    </w:rPr>
  </w:style>
  <w:style w:type="character" w:customStyle="1" w:styleId="WW8Num457z3">
    <w:name w:val="WW8Num457z3"/>
    <w:rsid w:val="00A340FD"/>
    <w:rPr>
      <w:rFonts w:ascii="Symbol" w:hAnsi="Symbol"/>
    </w:rPr>
  </w:style>
  <w:style w:type="character" w:customStyle="1" w:styleId="WW8Num461z0">
    <w:name w:val="WW8Num461z0"/>
    <w:rsid w:val="00A340FD"/>
    <w:rPr>
      <w:rFonts w:ascii="Symbol" w:hAnsi="Symbol"/>
    </w:rPr>
  </w:style>
  <w:style w:type="character" w:customStyle="1" w:styleId="WW8Num461z1">
    <w:name w:val="WW8Num461z1"/>
    <w:rsid w:val="00A340FD"/>
    <w:rPr>
      <w:rFonts w:ascii="Courier New" w:hAnsi="Courier New"/>
    </w:rPr>
  </w:style>
  <w:style w:type="character" w:customStyle="1" w:styleId="WW8Num461z2">
    <w:name w:val="WW8Num461z2"/>
    <w:rsid w:val="00A340FD"/>
    <w:rPr>
      <w:rFonts w:ascii="Wingdings" w:hAnsi="Wingdings"/>
    </w:rPr>
  </w:style>
  <w:style w:type="character" w:customStyle="1" w:styleId="WW8Num463z0">
    <w:name w:val="WW8Num463z0"/>
    <w:rsid w:val="00A340FD"/>
    <w:rPr>
      <w:rFonts w:ascii="Symbol" w:hAnsi="Symbol"/>
    </w:rPr>
  </w:style>
  <w:style w:type="character" w:customStyle="1" w:styleId="WW8Num466z0">
    <w:name w:val="WW8Num466z0"/>
    <w:rsid w:val="00A340FD"/>
    <w:rPr>
      <w:rFonts w:ascii="Wingdings" w:hAnsi="Wingdings"/>
    </w:rPr>
  </w:style>
  <w:style w:type="character" w:customStyle="1" w:styleId="WW8Num466z1">
    <w:name w:val="WW8Num466z1"/>
    <w:rsid w:val="00A340FD"/>
    <w:rPr>
      <w:rFonts w:ascii="Courier New" w:hAnsi="Courier New" w:cs="Courier New"/>
    </w:rPr>
  </w:style>
  <w:style w:type="character" w:customStyle="1" w:styleId="WW8Num466z3">
    <w:name w:val="WW8Num466z3"/>
    <w:rsid w:val="00A340FD"/>
    <w:rPr>
      <w:rFonts w:ascii="Symbol" w:hAnsi="Symbol"/>
    </w:rPr>
  </w:style>
  <w:style w:type="character" w:customStyle="1" w:styleId="WW8Num469z0">
    <w:name w:val="WW8Num469z0"/>
    <w:rsid w:val="00A340FD"/>
    <w:rPr>
      <w:rFonts w:ascii="Symbol" w:hAnsi="Symbol"/>
    </w:rPr>
  </w:style>
  <w:style w:type="character" w:customStyle="1" w:styleId="WW8Num469z1">
    <w:name w:val="WW8Num469z1"/>
    <w:rsid w:val="00A340FD"/>
    <w:rPr>
      <w:rFonts w:ascii="Symbol" w:hAnsi="Symbol"/>
      <w:color w:val="auto"/>
    </w:rPr>
  </w:style>
  <w:style w:type="character" w:customStyle="1" w:styleId="WW8Num469z2">
    <w:name w:val="WW8Num469z2"/>
    <w:rsid w:val="00A340FD"/>
    <w:rPr>
      <w:rFonts w:ascii="Wingdings" w:hAnsi="Wingdings"/>
    </w:rPr>
  </w:style>
  <w:style w:type="character" w:customStyle="1" w:styleId="WW8Num469z4">
    <w:name w:val="WW8Num469z4"/>
    <w:rsid w:val="00A340FD"/>
    <w:rPr>
      <w:rFonts w:ascii="Courier New" w:hAnsi="Courier New" w:cs="Courier New"/>
    </w:rPr>
  </w:style>
  <w:style w:type="character" w:customStyle="1" w:styleId="WW8Num470z1">
    <w:name w:val="WW8Num470z1"/>
    <w:rsid w:val="00A340FD"/>
    <w:rPr>
      <w:rFonts w:ascii="Courier New" w:hAnsi="Courier New"/>
    </w:rPr>
  </w:style>
  <w:style w:type="character" w:customStyle="1" w:styleId="WW8Num470z2">
    <w:name w:val="WW8Num470z2"/>
    <w:rsid w:val="00A340FD"/>
    <w:rPr>
      <w:rFonts w:ascii="Wingdings" w:hAnsi="Wingdings"/>
    </w:rPr>
  </w:style>
  <w:style w:type="character" w:customStyle="1" w:styleId="WW8Num472z0">
    <w:name w:val="WW8Num472z0"/>
    <w:rsid w:val="00A340FD"/>
    <w:rPr>
      <w:rFonts w:ascii="Times New Roman" w:hAnsi="Times New Roman"/>
    </w:rPr>
  </w:style>
  <w:style w:type="character" w:customStyle="1" w:styleId="WW8Num487z0">
    <w:name w:val="WW8Num487z0"/>
    <w:rsid w:val="00A340FD"/>
    <w:rPr>
      <w:rFonts w:ascii="Symbol" w:hAnsi="Symbol"/>
    </w:rPr>
  </w:style>
  <w:style w:type="character" w:customStyle="1" w:styleId="WW8Num489z0">
    <w:name w:val="WW8Num489z0"/>
    <w:rsid w:val="00A340FD"/>
    <w:rPr>
      <w:rFonts w:ascii="Symbol" w:hAnsi="Symbol"/>
      <w:sz w:val="24"/>
    </w:rPr>
  </w:style>
  <w:style w:type="character" w:customStyle="1" w:styleId="WW8Num490z1">
    <w:name w:val="WW8Num490z1"/>
    <w:rsid w:val="00A340FD"/>
    <w:rPr>
      <w:rFonts w:ascii="Courier New" w:hAnsi="Courier New"/>
    </w:rPr>
  </w:style>
  <w:style w:type="character" w:customStyle="1" w:styleId="WW8Num490z2">
    <w:name w:val="WW8Num490z2"/>
    <w:rsid w:val="00A340FD"/>
    <w:rPr>
      <w:rFonts w:ascii="Wingdings" w:hAnsi="Wingdings"/>
    </w:rPr>
  </w:style>
  <w:style w:type="character" w:customStyle="1" w:styleId="WW8Num491z0">
    <w:name w:val="WW8Num491z0"/>
    <w:rsid w:val="00A340FD"/>
    <w:rPr>
      <w:rFonts w:ascii="Symbol" w:hAnsi="Symbol"/>
    </w:rPr>
  </w:style>
  <w:style w:type="character" w:customStyle="1" w:styleId="WW8Num494z0">
    <w:name w:val="WW8Num494z0"/>
    <w:rsid w:val="00A340FD"/>
    <w:rPr>
      <w:b/>
      <w:i w:val="0"/>
      <w:sz w:val="24"/>
    </w:rPr>
  </w:style>
  <w:style w:type="character" w:customStyle="1" w:styleId="WW8Num503z0">
    <w:name w:val="WW8Num503z0"/>
    <w:rsid w:val="00A340FD"/>
    <w:rPr>
      <w:b/>
    </w:rPr>
  </w:style>
  <w:style w:type="character" w:customStyle="1" w:styleId="WW8Num505z1">
    <w:name w:val="WW8Num505z1"/>
    <w:rsid w:val="00A340FD"/>
    <w:rPr>
      <w:rFonts w:ascii="Courier New" w:hAnsi="Courier New"/>
    </w:rPr>
  </w:style>
  <w:style w:type="character" w:customStyle="1" w:styleId="WW8Num505z2">
    <w:name w:val="WW8Num505z2"/>
    <w:rsid w:val="00A340FD"/>
    <w:rPr>
      <w:rFonts w:ascii="Wingdings" w:hAnsi="Wingdings"/>
    </w:rPr>
  </w:style>
  <w:style w:type="character" w:customStyle="1" w:styleId="WW8Num505z3">
    <w:name w:val="WW8Num505z3"/>
    <w:rsid w:val="00A340FD"/>
    <w:rPr>
      <w:rFonts w:ascii="Symbol" w:hAnsi="Symbol"/>
    </w:rPr>
  </w:style>
  <w:style w:type="character" w:customStyle="1" w:styleId="WW8Num506z3">
    <w:name w:val="WW8Num506z3"/>
    <w:rsid w:val="00A340FD"/>
    <w:rPr>
      <w:rFonts w:ascii="Symbol" w:hAnsi="Symbol"/>
    </w:rPr>
  </w:style>
  <w:style w:type="character" w:customStyle="1" w:styleId="WW8Num506z4">
    <w:name w:val="WW8Num506z4"/>
    <w:rsid w:val="00A340FD"/>
    <w:rPr>
      <w:rFonts w:ascii="Courier New" w:hAnsi="Courier New" w:cs="Courier New"/>
    </w:rPr>
  </w:style>
  <w:style w:type="character" w:customStyle="1" w:styleId="WW8Num509z1">
    <w:name w:val="WW8Num509z1"/>
    <w:rsid w:val="00A340FD"/>
    <w:rPr>
      <w:rFonts w:ascii="Courier New" w:hAnsi="Courier New"/>
    </w:rPr>
  </w:style>
  <w:style w:type="character" w:customStyle="1" w:styleId="WW8Num509z2">
    <w:name w:val="WW8Num509z2"/>
    <w:rsid w:val="00A340FD"/>
    <w:rPr>
      <w:rFonts w:ascii="Wingdings" w:hAnsi="Wingdings"/>
    </w:rPr>
  </w:style>
  <w:style w:type="character" w:customStyle="1" w:styleId="WW8Num509z3">
    <w:name w:val="WW8Num509z3"/>
    <w:rsid w:val="00A340FD"/>
    <w:rPr>
      <w:rFonts w:ascii="Symbol" w:hAnsi="Symbol"/>
    </w:rPr>
  </w:style>
  <w:style w:type="character" w:customStyle="1" w:styleId="WW8Num510z0">
    <w:name w:val="WW8Num510z0"/>
    <w:rsid w:val="00A340FD"/>
    <w:rPr>
      <w:rFonts w:ascii="Symbol" w:hAnsi="Symbol" w:cs="Times New Roman"/>
    </w:rPr>
  </w:style>
  <w:style w:type="character" w:customStyle="1" w:styleId="WW8Num510z1">
    <w:name w:val="WW8Num510z1"/>
    <w:rsid w:val="00A340FD"/>
    <w:rPr>
      <w:rFonts w:ascii="Courier New" w:hAnsi="Courier New" w:cs="Courier New"/>
    </w:rPr>
  </w:style>
  <w:style w:type="character" w:customStyle="1" w:styleId="WW8Num510z2">
    <w:name w:val="WW8Num510z2"/>
    <w:rsid w:val="00A340FD"/>
    <w:rPr>
      <w:rFonts w:ascii="Wingdings" w:hAnsi="Wingdings" w:cs="Times New Roman"/>
    </w:rPr>
  </w:style>
  <w:style w:type="character" w:customStyle="1" w:styleId="WW8Num511z0">
    <w:name w:val="WW8Num511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513z1">
    <w:name w:val="WW8Num513z1"/>
    <w:rsid w:val="00A340FD"/>
    <w:rPr>
      <w:rFonts w:ascii="Courier New" w:hAnsi="Courier New"/>
    </w:rPr>
  </w:style>
  <w:style w:type="character" w:customStyle="1" w:styleId="WW8Num513z2">
    <w:name w:val="WW8Num513z2"/>
    <w:rsid w:val="00A340FD"/>
    <w:rPr>
      <w:rFonts w:ascii="Wingdings" w:hAnsi="Wingdings"/>
    </w:rPr>
  </w:style>
  <w:style w:type="character" w:customStyle="1" w:styleId="WW8Num514z1">
    <w:name w:val="WW8Num514z1"/>
    <w:rsid w:val="00A340FD"/>
    <w:rPr>
      <w:rFonts w:ascii="Courier New" w:hAnsi="Courier New"/>
    </w:rPr>
  </w:style>
  <w:style w:type="character" w:customStyle="1" w:styleId="WW8Num514z2">
    <w:name w:val="WW8Num514z2"/>
    <w:rsid w:val="00A340FD"/>
    <w:rPr>
      <w:rFonts w:ascii="Wingdings" w:hAnsi="Wingdings"/>
    </w:rPr>
  </w:style>
  <w:style w:type="character" w:customStyle="1" w:styleId="WW8Num514z3">
    <w:name w:val="WW8Num514z3"/>
    <w:rsid w:val="00A340FD"/>
    <w:rPr>
      <w:rFonts w:ascii="Symbol" w:hAnsi="Symbol"/>
    </w:rPr>
  </w:style>
  <w:style w:type="character" w:customStyle="1" w:styleId="WW8Num515z1">
    <w:name w:val="WW8Num515z1"/>
    <w:rsid w:val="00A340FD"/>
    <w:rPr>
      <w:rFonts w:ascii="Courier New" w:hAnsi="Courier New"/>
    </w:rPr>
  </w:style>
  <w:style w:type="character" w:customStyle="1" w:styleId="WW8Num515z3">
    <w:name w:val="WW8Num515z3"/>
    <w:rsid w:val="00A340FD"/>
    <w:rPr>
      <w:rFonts w:ascii="Symbol" w:hAnsi="Symbol"/>
    </w:rPr>
  </w:style>
  <w:style w:type="character" w:customStyle="1" w:styleId="WW8Num516z0">
    <w:name w:val="WW8Num516z0"/>
    <w:rsid w:val="00A340FD"/>
    <w:rPr>
      <w:rFonts w:ascii="Times New Roman" w:hAnsi="Times New Roman"/>
    </w:rPr>
  </w:style>
  <w:style w:type="character" w:customStyle="1" w:styleId="WW8Num518z0">
    <w:name w:val="WW8Num518z0"/>
    <w:rsid w:val="00A340FD"/>
    <w:rPr>
      <w:rFonts w:ascii="Symbol" w:hAnsi="Symbol"/>
    </w:rPr>
  </w:style>
  <w:style w:type="character" w:customStyle="1" w:styleId="WW8Num523z0">
    <w:name w:val="WW8Num523z0"/>
    <w:rsid w:val="00A340FD"/>
    <w:rPr>
      <w:rFonts w:ascii="Times New Roman" w:hAnsi="Times New Roman"/>
    </w:rPr>
  </w:style>
  <w:style w:type="character" w:customStyle="1" w:styleId="WW8Num525z1">
    <w:name w:val="WW8Num525z1"/>
    <w:rsid w:val="00A340FD"/>
    <w:rPr>
      <w:rFonts w:ascii="Courier New" w:hAnsi="Courier New"/>
    </w:rPr>
  </w:style>
  <w:style w:type="character" w:customStyle="1" w:styleId="WW8Num525z2">
    <w:name w:val="WW8Num525z2"/>
    <w:rsid w:val="00A340FD"/>
    <w:rPr>
      <w:rFonts w:ascii="Wingdings" w:hAnsi="Wingdings"/>
    </w:rPr>
  </w:style>
  <w:style w:type="character" w:customStyle="1" w:styleId="WW8Num525z3">
    <w:name w:val="WW8Num525z3"/>
    <w:rsid w:val="00A340FD"/>
    <w:rPr>
      <w:rFonts w:ascii="Symbol" w:hAnsi="Symbol"/>
    </w:rPr>
  </w:style>
  <w:style w:type="character" w:customStyle="1" w:styleId="WW8Num526z0">
    <w:name w:val="WW8Num526z0"/>
    <w:rsid w:val="00A340FD"/>
    <w:rPr>
      <w:rFonts w:ascii="Times New Roman" w:hAnsi="Times New Roman"/>
    </w:rPr>
  </w:style>
  <w:style w:type="character" w:customStyle="1" w:styleId="WW8Num527z0">
    <w:name w:val="WW8Num527z0"/>
    <w:rsid w:val="00A340FD"/>
    <w:rPr>
      <w:rFonts w:ascii="Times New Roman" w:hAnsi="Times New Roman"/>
      <w:b/>
    </w:rPr>
  </w:style>
  <w:style w:type="character" w:customStyle="1" w:styleId="WW8Num529z1">
    <w:name w:val="WW8Num529z1"/>
    <w:rsid w:val="00A340FD"/>
    <w:rPr>
      <w:rFonts w:ascii="Courier New" w:hAnsi="Courier New"/>
    </w:rPr>
  </w:style>
  <w:style w:type="character" w:customStyle="1" w:styleId="WW8Num529z2">
    <w:name w:val="WW8Num529z2"/>
    <w:rsid w:val="00A340FD"/>
    <w:rPr>
      <w:rFonts w:ascii="Wingdings" w:hAnsi="Wingdings"/>
    </w:rPr>
  </w:style>
  <w:style w:type="character" w:customStyle="1" w:styleId="WW8Num537z0">
    <w:name w:val="WW8Num537z0"/>
    <w:rsid w:val="00A340FD"/>
    <w:rPr>
      <w:rFonts w:ascii="Symbol" w:hAnsi="Symbol"/>
    </w:rPr>
  </w:style>
  <w:style w:type="character" w:customStyle="1" w:styleId="WW8Num539z0">
    <w:name w:val="WW8Num53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42z0">
    <w:name w:val="WW8Num542z0"/>
    <w:rsid w:val="00A340FD"/>
    <w:rPr>
      <w:rFonts w:ascii="Times New Roman" w:hAnsi="Times New Roman"/>
    </w:rPr>
  </w:style>
  <w:style w:type="character" w:customStyle="1" w:styleId="WW8Num543z0">
    <w:name w:val="WW8Num543z0"/>
    <w:rsid w:val="00A340FD"/>
    <w:rPr>
      <w:rFonts w:ascii="Times New Roman" w:hAnsi="Times New Roman"/>
    </w:rPr>
  </w:style>
  <w:style w:type="character" w:customStyle="1" w:styleId="WW8Num544z0">
    <w:name w:val="WW8Num544z0"/>
    <w:rsid w:val="00A340FD"/>
    <w:rPr>
      <w:rFonts w:ascii="Times New Roman" w:hAnsi="Times New Roman"/>
    </w:rPr>
  </w:style>
  <w:style w:type="character" w:customStyle="1" w:styleId="WW8Num546z0">
    <w:name w:val="WW8Num546z0"/>
    <w:rsid w:val="00A340FD"/>
    <w:rPr>
      <w:rFonts w:ascii="Times New Roman" w:hAnsi="Times New Roman"/>
    </w:rPr>
  </w:style>
  <w:style w:type="character" w:customStyle="1" w:styleId="WW8Num547z0">
    <w:name w:val="WW8Num547z0"/>
    <w:rsid w:val="00A340FD"/>
    <w:rPr>
      <w:rFonts w:ascii="Symbol" w:hAnsi="Symbol"/>
    </w:rPr>
  </w:style>
  <w:style w:type="character" w:customStyle="1" w:styleId="WW8Num547z1">
    <w:name w:val="WW8Num547z1"/>
    <w:rsid w:val="00A340FD"/>
    <w:rPr>
      <w:rFonts w:ascii="Courier New" w:hAnsi="Courier New" w:cs="Courier New"/>
    </w:rPr>
  </w:style>
  <w:style w:type="character" w:customStyle="1" w:styleId="WW8Num547z5">
    <w:name w:val="WW8Num547z5"/>
    <w:rsid w:val="00A340FD"/>
    <w:rPr>
      <w:rFonts w:ascii="Wingdings" w:hAnsi="Wingdings"/>
    </w:rPr>
  </w:style>
  <w:style w:type="character" w:customStyle="1" w:styleId="WW8Num549z0">
    <w:name w:val="WW8Num549z0"/>
    <w:rsid w:val="00A340FD"/>
    <w:rPr>
      <w:rFonts w:ascii="Times New Roman" w:hAnsi="Times New Roman"/>
    </w:rPr>
  </w:style>
  <w:style w:type="character" w:customStyle="1" w:styleId="WW8Num550z0">
    <w:name w:val="WW8Num550z0"/>
    <w:rsid w:val="00A340FD"/>
    <w:rPr>
      <w:rFonts w:ascii="Times New Roman" w:hAnsi="Times New Roman"/>
    </w:rPr>
  </w:style>
  <w:style w:type="character" w:customStyle="1" w:styleId="WW8Num551z0">
    <w:name w:val="WW8Num551z0"/>
    <w:rsid w:val="00A340FD"/>
    <w:rPr>
      <w:b/>
    </w:rPr>
  </w:style>
  <w:style w:type="character" w:customStyle="1" w:styleId="WW8Num552z0">
    <w:name w:val="WW8Num552z0"/>
    <w:rsid w:val="00A340FD"/>
    <w:rPr>
      <w:rFonts w:ascii="Symbol" w:hAnsi="Symbol"/>
    </w:rPr>
  </w:style>
  <w:style w:type="character" w:customStyle="1" w:styleId="WW8Num553z0">
    <w:name w:val="WW8Num55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555z0">
    <w:name w:val="WW8Num555z0"/>
    <w:rsid w:val="00A340FD"/>
    <w:rPr>
      <w:rFonts w:ascii="Symbol" w:hAnsi="Symbol"/>
    </w:rPr>
  </w:style>
  <w:style w:type="character" w:customStyle="1" w:styleId="WW8Num557z0">
    <w:name w:val="WW8Num557z0"/>
    <w:rsid w:val="00A340FD"/>
    <w:rPr>
      <w:rFonts w:ascii="Symbol" w:hAnsi="Symbol"/>
    </w:rPr>
  </w:style>
  <w:style w:type="character" w:customStyle="1" w:styleId="WW8Num560z0">
    <w:name w:val="WW8Num560z0"/>
    <w:rsid w:val="00A340FD"/>
    <w:rPr>
      <w:rFonts w:ascii="Symbol" w:hAnsi="Symbol"/>
    </w:rPr>
  </w:style>
  <w:style w:type="character" w:customStyle="1" w:styleId="WW8Num560z1">
    <w:name w:val="WW8Num560z1"/>
    <w:rsid w:val="00A340FD"/>
    <w:rPr>
      <w:rFonts w:ascii="Courier New" w:hAnsi="Courier New" w:cs="Courier New"/>
    </w:rPr>
  </w:style>
  <w:style w:type="character" w:customStyle="1" w:styleId="WW8Num560z2">
    <w:name w:val="WW8Num560z2"/>
    <w:rsid w:val="00A340FD"/>
    <w:rPr>
      <w:rFonts w:ascii="Wingdings" w:hAnsi="Wingdings"/>
    </w:rPr>
  </w:style>
  <w:style w:type="character" w:customStyle="1" w:styleId="WW8Num564z0">
    <w:name w:val="WW8Num56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565z0">
    <w:name w:val="WW8Num565z0"/>
    <w:rsid w:val="00A340FD"/>
    <w:rPr>
      <w:rFonts w:ascii="Symbol" w:hAnsi="Symbol"/>
    </w:rPr>
  </w:style>
  <w:style w:type="character" w:customStyle="1" w:styleId="WW8Num569z0">
    <w:name w:val="WW8Num569z0"/>
    <w:rsid w:val="00A340FD"/>
    <w:rPr>
      <w:rFonts w:ascii="Wingdings" w:hAnsi="Wingdings"/>
    </w:rPr>
  </w:style>
  <w:style w:type="character" w:customStyle="1" w:styleId="WW8Num569z1">
    <w:name w:val="WW8Num569z1"/>
    <w:rsid w:val="00A340FD"/>
    <w:rPr>
      <w:rFonts w:ascii="Courier New" w:hAnsi="Courier New"/>
    </w:rPr>
  </w:style>
  <w:style w:type="character" w:customStyle="1" w:styleId="WW8Num569z3">
    <w:name w:val="WW8Num569z3"/>
    <w:rsid w:val="00A340FD"/>
    <w:rPr>
      <w:rFonts w:ascii="Symbol" w:hAnsi="Symbol"/>
    </w:rPr>
  </w:style>
  <w:style w:type="character" w:customStyle="1" w:styleId="WW8Num571z0">
    <w:name w:val="WW8Num571z0"/>
    <w:rsid w:val="00A340FD"/>
    <w:rPr>
      <w:rFonts w:ascii="Times New Roman" w:hAnsi="Times New Roman"/>
    </w:rPr>
  </w:style>
  <w:style w:type="character" w:customStyle="1" w:styleId="WW8Num572z0">
    <w:name w:val="WW8Num572z0"/>
    <w:rsid w:val="00A340FD"/>
    <w:rPr>
      <w:rFonts w:ascii="Symbol" w:hAnsi="Symbol"/>
    </w:rPr>
  </w:style>
  <w:style w:type="character" w:customStyle="1" w:styleId="WW8Num574z0">
    <w:name w:val="WW8Num574z0"/>
    <w:rsid w:val="00A340FD"/>
    <w:rPr>
      <w:rFonts w:ascii="Courier New" w:hAnsi="Courier New" w:cs="Courier New"/>
    </w:rPr>
  </w:style>
  <w:style w:type="character" w:customStyle="1" w:styleId="WW8Num574z2">
    <w:name w:val="WW8Num574z2"/>
    <w:rsid w:val="00A340FD"/>
    <w:rPr>
      <w:rFonts w:ascii="Wingdings" w:hAnsi="Wingdings"/>
    </w:rPr>
  </w:style>
  <w:style w:type="character" w:customStyle="1" w:styleId="WW8Num574z3">
    <w:name w:val="WW8Num574z3"/>
    <w:rsid w:val="00A340FD"/>
    <w:rPr>
      <w:rFonts w:ascii="Symbol" w:hAnsi="Symbol"/>
    </w:rPr>
  </w:style>
  <w:style w:type="character" w:customStyle="1" w:styleId="WW8Num575z0">
    <w:name w:val="WW8Num575z0"/>
    <w:rsid w:val="00A340FD"/>
    <w:rPr>
      <w:rFonts w:ascii="Wingdings" w:hAnsi="Wingdings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576z0">
    <w:name w:val="WW8Num576z0"/>
    <w:rsid w:val="00A340FD"/>
    <w:rPr>
      <w:rFonts w:ascii="Wingdings" w:hAnsi="Wingdings"/>
    </w:rPr>
  </w:style>
  <w:style w:type="character" w:customStyle="1" w:styleId="WW8Num576z1">
    <w:name w:val="WW8Num576z1"/>
    <w:rsid w:val="00A340FD"/>
    <w:rPr>
      <w:rFonts w:ascii="Courier New" w:hAnsi="Courier New" w:cs="Courier New"/>
    </w:rPr>
  </w:style>
  <w:style w:type="character" w:customStyle="1" w:styleId="WW8Num576z3">
    <w:name w:val="WW8Num576z3"/>
    <w:rsid w:val="00A340FD"/>
    <w:rPr>
      <w:rFonts w:ascii="Symbol" w:hAnsi="Symbol"/>
    </w:rPr>
  </w:style>
  <w:style w:type="character" w:customStyle="1" w:styleId="WW8Num577z0">
    <w:name w:val="WW8Num577z0"/>
    <w:rsid w:val="00A340FD"/>
    <w:rPr>
      <w:rFonts w:ascii="Symbol" w:hAnsi="Symbol"/>
    </w:rPr>
  </w:style>
  <w:style w:type="character" w:customStyle="1" w:styleId="WW8Num579z0">
    <w:name w:val="WW8Num579z0"/>
    <w:rsid w:val="00A340FD"/>
    <w:rPr>
      <w:sz w:val="20"/>
    </w:rPr>
  </w:style>
  <w:style w:type="character" w:customStyle="1" w:styleId="WW8Num580z0">
    <w:name w:val="WW8Num580z0"/>
    <w:rsid w:val="00A340FD"/>
    <w:rPr>
      <w:rFonts w:ascii="Times New Roman" w:hAnsi="Times New Roman"/>
    </w:rPr>
  </w:style>
  <w:style w:type="character" w:customStyle="1" w:styleId="WW8Num583z0">
    <w:name w:val="WW8Num583z0"/>
    <w:rsid w:val="00A340FD"/>
    <w:rPr>
      <w:rFonts w:ascii="Symbol" w:hAnsi="Symbol"/>
    </w:rPr>
  </w:style>
  <w:style w:type="character" w:customStyle="1" w:styleId="WW8Num584z1">
    <w:name w:val="WW8Num584z1"/>
    <w:rsid w:val="00A340FD"/>
    <w:rPr>
      <w:rFonts w:ascii="Courier New" w:hAnsi="Courier New"/>
    </w:rPr>
  </w:style>
  <w:style w:type="character" w:customStyle="1" w:styleId="WW8Num584z2">
    <w:name w:val="WW8Num584z2"/>
    <w:rsid w:val="00A340FD"/>
    <w:rPr>
      <w:rFonts w:ascii="Wingdings" w:hAnsi="Wingdings"/>
    </w:rPr>
  </w:style>
  <w:style w:type="character" w:customStyle="1" w:styleId="WW8Num584z3">
    <w:name w:val="WW8Num584z3"/>
    <w:rsid w:val="00A340FD"/>
    <w:rPr>
      <w:rFonts w:ascii="Symbol" w:hAnsi="Symbol"/>
    </w:rPr>
  </w:style>
  <w:style w:type="character" w:customStyle="1" w:styleId="WW8Num589z0">
    <w:name w:val="WW8Num589z0"/>
    <w:rsid w:val="00A340FD"/>
    <w:rPr>
      <w:rFonts w:ascii="Times New Roman" w:hAnsi="Times New Roman" w:cs="Times New Roman"/>
    </w:rPr>
  </w:style>
  <w:style w:type="character" w:customStyle="1" w:styleId="WW8Num589z1">
    <w:name w:val="WW8Num589z1"/>
    <w:rsid w:val="00A340FD"/>
    <w:rPr>
      <w:rFonts w:ascii="Courier New" w:hAnsi="Courier New"/>
    </w:rPr>
  </w:style>
  <w:style w:type="character" w:customStyle="1" w:styleId="WW8Num589z2">
    <w:name w:val="WW8Num589z2"/>
    <w:rsid w:val="00A340FD"/>
    <w:rPr>
      <w:rFonts w:ascii="Wingdings" w:hAnsi="Wingdings"/>
    </w:rPr>
  </w:style>
  <w:style w:type="character" w:customStyle="1" w:styleId="WW8Num589z3">
    <w:name w:val="WW8Num589z3"/>
    <w:rsid w:val="00A340FD"/>
    <w:rPr>
      <w:rFonts w:ascii="Symbol" w:hAnsi="Symbol"/>
    </w:rPr>
  </w:style>
  <w:style w:type="character" w:customStyle="1" w:styleId="WW8Num590z0">
    <w:name w:val="WW8Num590z0"/>
    <w:rsid w:val="00A340FD"/>
    <w:rPr>
      <w:rFonts w:ascii="Times New Roman" w:hAnsi="Times New Roman"/>
    </w:rPr>
  </w:style>
  <w:style w:type="character" w:customStyle="1" w:styleId="WW8Num591z0">
    <w:name w:val="WW8Num591z0"/>
    <w:rsid w:val="00A340FD"/>
    <w:rPr>
      <w:rFonts w:ascii="Times New Roman" w:hAnsi="Times New Roman"/>
    </w:rPr>
  </w:style>
  <w:style w:type="character" w:customStyle="1" w:styleId="WW8Num592z0">
    <w:name w:val="WW8Num592z0"/>
    <w:rsid w:val="00A340FD"/>
    <w:rPr>
      <w:rFonts w:ascii="Times New Roman" w:hAnsi="Times New Roman"/>
    </w:rPr>
  </w:style>
  <w:style w:type="character" w:customStyle="1" w:styleId="WW8Num593z0">
    <w:name w:val="WW8Num593z0"/>
    <w:rsid w:val="00A340FD"/>
    <w:rPr>
      <w:rFonts w:ascii="Symbol" w:hAnsi="Symbol"/>
    </w:rPr>
  </w:style>
  <w:style w:type="character" w:customStyle="1" w:styleId="WW8Num593z1">
    <w:name w:val="WW8Num593z1"/>
    <w:rsid w:val="00A340FD"/>
    <w:rPr>
      <w:rFonts w:ascii="Courier New" w:hAnsi="Courier New"/>
    </w:rPr>
  </w:style>
  <w:style w:type="character" w:customStyle="1" w:styleId="WW8Num593z2">
    <w:name w:val="WW8Num593z2"/>
    <w:rsid w:val="00A340FD"/>
    <w:rPr>
      <w:rFonts w:ascii="Wingdings" w:hAnsi="Wingdings"/>
    </w:rPr>
  </w:style>
  <w:style w:type="character" w:customStyle="1" w:styleId="WW8Num594z0">
    <w:name w:val="WW8Num59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95z0">
    <w:name w:val="WW8Num595z0"/>
    <w:rsid w:val="00A340FD"/>
    <w:rPr>
      <w:b/>
    </w:rPr>
  </w:style>
  <w:style w:type="character" w:customStyle="1" w:styleId="WW8Num598z0">
    <w:name w:val="WW8Num598z0"/>
    <w:rsid w:val="00A340FD"/>
    <w:rPr>
      <w:rFonts w:ascii="Times New Roman" w:hAnsi="Times New Roman"/>
    </w:rPr>
  </w:style>
  <w:style w:type="character" w:customStyle="1" w:styleId="WW8Num599z0">
    <w:name w:val="WW8Num599z0"/>
    <w:rsid w:val="00A340FD"/>
    <w:rPr>
      <w:b w:val="0"/>
    </w:rPr>
  </w:style>
  <w:style w:type="character" w:customStyle="1" w:styleId="WW8Num602z1">
    <w:name w:val="WW8Num602z1"/>
    <w:rsid w:val="00A340FD"/>
    <w:rPr>
      <w:rFonts w:ascii="Courier New" w:hAnsi="Courier New" w:cs="Courier New"/>
    </w:rPr>
  </w:style>
  <w:style w:type="character" w:customStyle="1" w:styleId="WW8Num602z2">
    <w:name w:val="WW8Num602z2"/>
    <w:rsid w:val="00A340FD"/>
    <w:rPr>
      <w:rFonts w:ascii="Wingdings" w:hAnsi="Wingdings"/>
    </w:rPr>
  </w:style>
  <w:style w:type="character" w:customStyle="1" w:styleId="WW8Num602z3">
    <w:name w:val="WW8Num602z3"/>
    <w:rsid w:val="00A340FD"/>
    <w:rPr>
      <w:rFonts w:ascii="Symbol" w:hAnsi="Symbol"/>
    </w:rPr>
  </w:style>
  <w:style w:type="character" w:customStyle="1" w:styleId="WW8Num604z0">
    <w:name w:val="WW8Num604z0"/>
    <w:rsid w:val="00A340FD"/>
    <w:rPr>
      <w:b/>
    </w:rPr>
  </w:style>
  <w:style w:type="character" w:customStyle="1" w:styleId="WW8Num607z0">
    <w:name w:val="WW8Num607z0"/>
    <w:rsid w:val="00A340FD"/>
    <w:rPr>
      <w:rFonts w:ascii="Symbol" w:hAnsi="Symbol"/>
    </w:rPr>
  </w:style>
  <w:style w:type="character" w:customStyle="1" w:styleId="WW8Num608z0">
    <w:name w:val="WW8Num60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09z0">
    <w:name w:val="WW8Num609z0"/>
    <w:rsid w:val="00A340FD"/>
    <w:rPr>
      <w:rFonts w:ascii="Symbol" w:hAnsi="Symbol"/>
    </w:rPr>
  </w:style>
  <w:style w:type="character" w:customStyle="1" w:styleId="WW8Num610z0">
    <w:name w:val="WW8Num610z0"/>
    <w:rsid w:val="00A340FD"/>
    <w:rPr>
      <w:rFonts w:ascii="Times New Roman" w:hAnsi="Times New Roman" w:cs="Times New Roman"/>
    </w:rPr>
  </w:style>
  <w:style w:type="character" w:customStyle="1" w:styleId="WW8Num610z1">
    <w:name w:val="WW8Num610z1"/>
    <w:rsid w:val="00A340FD"/>
    <w:rPr>
      <w:rFonts w:ascii="Courier New" w:hAnsi="Courier New"/>
    </w:rPr>
  </w:style>
  <w:style w:type="character" w:customStyle="1" w:styleId="WW8Num610z2">
    <w:name w:val="WW8Num610z2"/>
    <w:rsid w:val="00A340FD"/>
    <w:rPr>
      <w:rFonts w:ascii="Wingdings" w:hAnsi="Wingdings"/>
    </w:rPr>
  </w:style>
  <w:style w:type="character" w:customStyle="1" w:styleId="WW8Num610z3">
    <w:name w:val="WW8Num610z3"/>
    <w:rsid w:val="00A340FD"/>
    <w:rPr>
      <w:rFonts w:ascii="Symbol" w:hAnsi="Symbol"/>
    </w:rPr>
  </w:style>
  <w:style w:type="character" w:customStyle="1" w:styleId="WW8Num611z0">
    <w:name w:val="WW8Num611z0"/>
    <w:rsid w:val="00A340FD"/>
    <w:rPr>
      <w:rFonts w:ascii="Symbol" w:hAnsi="Symbol"/>
    </w:rPr>
  </w:style>
  <w:style w:type="character" w:customStyle="1" w:styleId="WW8Num612z0">
    <w:name w:val="WW8Num612z0"/>
    <w:rsid w:val="00A340FD"/>
    <w:rPr>
      <w:rFonts w:ascii="Symbol" w:hAnsi="Symbol"/>
      <w:sz w:val="16"/>
    </w:rPr>
  </w:style>
  <w:style w:type="character" w:customStyle="1" w:styleId="WW8Num612z1">
    <w:name w:val="WW8Num612z1"/>
    <w:rsid w:val="00A340FD"/>
    <w:rPr>
      <w:rFonts w:ascii="Symbol" w:hAnsi="Symbol" w:cs="StarSymbol"/>
      <w:sz w:val="18"/>
      <w:szCs w:val="18"/>
    </w:rPr>
  </w:style>
  <w:style w:type="character" w:customStyle="1" w:styleId="WW8Num613z0">
    <w:name w:val="WW8Num613z0"/>
    <w:rsid w:val="00A340FD"/>
    <w:rPr>
      <w:rFonts w:ascii="Symbol" w:hAnsi="Symbol"/>
      <w:color w:val="auto"/>
    </w:rPr>
  </w:style>
  <w:style w:type="character" w:customStyle="1" w:styleId="WW8Num613z1">
    <w:name w:val="WW8Num613z1"/>
    <w:rsid w:val="00A340FD"/>
    <w:rPr>
      <w:rFonts w:ascii="Courier New" w:hAnsi="Courier New"/>
    </w:rPr>
  </w:style>
  <w:style w:type="character" w:customStyle="1" w:styleId="WW8Num613z2">
    <w:name w:val="WW8Num613z2"/>
    <w:rsid w:val="00A340FD"/>
    <w:rPr>
      <w:rFonts w:ascii="Wingdings" w:hAnsi="Wingdings"/>
    </w:rPr>
  </w:style>
  <w:style w:type="character" w:customStyle="1" w:styleId="WW8Num613z3">
    <w:name w:val="WW8Num613z3"/>
    <w:rsid w:val="00A340FD"/>
    <w:rPr>
      <w:rFonts w:ascii="Symbol" w:hAnsi="Symbol"/>
    </w:rPr>
  </w:style>
  <w:style w:type="character" w:customStyle="1" w:styleId="WW8Num614z0">
    <w:name w:val="WW8Num614z0"/>
    <w:rsid w:val="00A340FD"/>
    <w:rPr>
      <w:rFonts w:ascii="Symbol" w:hAnsi="Symbol"/>
      <w:sz w:val="16"/>
    </w:rPr>
  </w:style>
  <w:style w:type="character" w:customStyle="1" w:styleId="WW8Num614z1">
    <w:name w:val="WW8Num614z1"/>
    <w:rsid w:val="00A340FD"/>
    <w:rPr>
      <w:rFonts w:ascii="Symbol" w:hAnsi="Symbol" w:cs="StarSymbol"/>
      <w:sz w:val="18"/>
      <w:szCs w:val="18"/>
    </w:rPr>
  </w:style>
  <w:style w:type="character" w:customStyle="1" w:styleId="WW8Num616z0">
    <w:name w:val="WW8Num616z0"/>
    <w:rsid w:val="00A340FD"/>
    <w:rPr>
      <w:rFonts w:ascii="Courier New" w:hAnsi="Courier New" w:cs="Courier New"/>
    </w:rPr>
  </w:style>
  <w:style w:type="character" w:customStyle="1" w:styleId="WW8Num616z2">
    <w:name w:val="WW8Num616z2"/>
    <w:rsid w:val="00A340FD"/>
    <w:rPr>
      <w:rFonts w:ascii="Wingdings" w:hAnsi="Wingdings"/>
    </w:rPr>
  </w:style>
  <w:style w:type="character" w:customStyle="1" w:styleId="WW8Num616z3">
    <w:name w:val="WW8Num616z3"/>
    <w:rsid w:val="00A340FD"/>
    <w:rPr>
      <w:rFonts w:ascii="Symbol" w:hAnsi="Symbol"/>
    </w:rPr>
  </w:style>
  <w:style w:type="character" w:customStyle="1" w:styleId="WW8Num617z0">
    <w:name w:val="WW8Num617z0"/>
    <w:rsid w:val="00A340FD"/>
    <w:rPr>
      <w:rFonts w:ascii="Symbol" w:hAnsi="Symbol"/>
    </w:rPr>
  </w:style>
  <w:style w:type="character" w:customStyle="1" w:styleId="WW8Num617z1">
    <w:name w:val="WW8Num617z1"/>
    <w:rsid w:val="00A340FD"/>
    <w:rPr>
      <w:rFonts w:ascii="Courier New" w:hAnsi="Courier New"/>
    </w:rPr>
  </w:style>
  <w:style w:type="character" w:customStyle="1" w:styleId="WW8Num617z2">
    <w:name w:val="WW8Num617z2"/>
    <w:rsid w:val="00A340FD"/>
    <w:rPr>
      <w:rFonts w:ascii="Wingdings" w:hAnsi="Wingdings"/>
    </w:rPr>
  </w:style>
  <w:style w:type="character" w:customStyle="1" w:styleId="WW8Num617z4">
    <w:name w:val="WW8Num617z4"/>
    <w:rsid w:val="00A340FD"/>
    <w:rPr>
      <w:rFonts w:ascii="Courier New" w:hAnsi="Courier New" w:cs="Courier New"/>
    </w:rPr>
  </w:style>
  <w:style w:type="character" w:customStyle="1" w:styleId="WW8Num619z0">
    <w:name w:val="WW8Num619z0"/>
    <w:rsid w:val="00A340FD"/>
    <w:rPr>
      <w:rFonts w:ascii="Times New Roman" w:hAnsi="Times New Roman"/>
    </w:rPr>
  </w:style>
  <w:style w:type="character" w:customStyle="1" w:styleId="WW8Num620z0">
    <w:name w:val="WW8Num620z0"/>
    <w:rsid w:val="00A340FD"/>
    <w:rPr>
      <w:rFonts w:ascii="Symbol" w:hAnsi="Symbol"/>
    </w:rPr>
  </w:style>
  <w:style w:type="character" w:customStyle="1" w:styleId="WW8Num621z0">
    <w:name w:val="WW8Num621z0"/>
    <w:rsid w:val="00A340FD"/>
    <w:rPr>
      <w:rFonts w:ascii="Symbol" w:hAnsi="Symbol"/>
    </w:rPr>
  </w:style>
  <w:style w:type="character" w:customStyle="1" w:styleId="WW8Num623z0">
    <w:name w:val="WW8Num623z0"/>
    <w:rsid w:val="00A340FD"/>
    <w:rPr>
      <w:rFonts w:ascii="Symbol" w:hAnsi="Symbol"/>
    </w:rPr>
  </w:style>
  <w:style w:type="character" w:customStyle="1" w:styleId="WW8Num624z1">
    <w:name w:val="WW8Num624z1"/>
    <w:rsid w:val="00A340FD"/>
    <w:rPr>
      <w:rFonts w:ascii="Symbol" w:hAnsi="Symbol"/>
      <w:b w:val="0"/>
      <w:i w:val="0"/>
      <w:color w:val="auto"/>
      <w:sz w:val="22"/>
    </w:rPr>
  </w:style>
  <w:style w:type="character" w:customStyle="1" w:styleId="WW8Num624z2">
    <w:name w:val="WW8Num624z2"/>
    <w:rsid w:val="00A340FD"/>
    <w:rPr>
      <w:rFonts w:ascii="Wingdings" w:hAnsi="Wingdings"/>
    </w:rPr>
  </w:style>
  <w:style w:type="character" w:customStyle="1" w:styleId="WW8Num625z0">
    <w:name w:val="WW8Num625z0"/>
    <w:rsid w:val="00A340FD"/>
    <w:rPr>
      <w:rFonts w:ascii="Symbol" w:hAnsi="Symbol"/>
    </w:rPr>
  </w:style>
  <w:style w:type="character" w:customStyle="1" w:styleId="WW8Num626z0">
    <w:name w:val="WW8Num626z0"/>
    <w:rsid w:val="00A340FD"/>
    <w:rPr>
      <w:b/>
    </w:rPr>
  </w:style>
  <w:style w:type="character" w:customStyle="1" w:styleId="WW8Num627z0">
    <w:name w:val="WW8Num627z0"/>
    <w:rsid w:val="00A340FD"/>
    <w:rPr>
      <w:rFonts w:ascii="Times New Roman" w:eastAsia="Times New Roman" w:hAnsi="Times New Roman" w:cs="Times New Roman"/>
    </w:rPr>
  </w:style>
  <w:style w:type="character" w:customStyle="1" w:styleId="WW8Num627z1">
    <w:name w:val="WW8Num627z1"/>
    <w:rsid w:val="00A340FD"/>
    <w:rPr>
      <w:rFonts w:ascii="Courier New" w:hAnsi="Courier New"/>
    </w:rPr>
  </w:style>
  <w:style w:type="character" w:customStyle="1" w:styleId="WW8Num627z2">
    <w:name w:val="WW8Num627z2"/>
    <w:rsid w:val="00A340FD"/>
    <w:rPr>
      <w:rFonts w:ascii="Wingdings" w:hAnsi="Wingdings"/>
    </w:rPr>
  </w:style>
  <w:style w:type="character" w:customStyle="1" w:styleId="WW8Num627z3">
    <w:name w:val="WW8Num627z3"/>
    <w:rsid w:val="00A340FD"/>
    <w:rPr>
      <w:rFonts w:ascii="Symbol" w:hAnsi="Symbol"/>
    </w:rPr>
  </w:style>
  <w:style w:type="character" w:customStyle="1" w:styleId="WW8Num628z0">
    <w:name w:val="WW8Num628z0"/>
    <w:rsid w:val="00A340FD"/>
    <w:rPr>
      <w:rFonts w:ascii="Symbol" w:hAnsi="Symbol"/>
    </w:rPr>
  </w:style>
  <w:style w:type="character" w:customStyle="1" w:styleId="WW8Num628z1">
    <w:name w:val="WW8Num628z1"/>
    <w:rsid w:val="00A340FD"/>
    <w:rPr>
      <w:rFonts w:ascii="Courier New" w:hAnsi="Courier New"/>
    </w:rPr>
  </w:style>
  <w:style w:type="character" w:customStyle="1" w:styleId="WW8Num628z2">
    <w:name w:val="WW8Num628z2"/>
    <w:rsid w:val="00A340FD"/>
    <w:rPr>
      <w:rFonts w:ascii="Wingdings" w:hAnsi="Wingdings"/>
    </w:rPr>
  </w:style>
  <w:style w:type="character" w:customStyle="1" w:styleId="WW8Num629z0">
    <w:name w:val="WW8Num629z0"/>
    <w:rsid w:val="00A340FD"/>
    <w:rPr>
      <w:rFonts w:ascii="Symbol" w:hAnsi="Symbol"/>
    </w:rPr>
  </w:style>
  <w:style w:type="character" w:customStyle="1" w:styleId="WW8Num630z0">
    <w:name w:val="WW8Num630z0"/>
    <w:rsid w:val="00A340FD"/>
    <w:rPr>
      <w:rFonts w:ascii="Symbol" w:hAnsi="Symbol"/>
    </w:rPr>
  </w:style>
  <w:style w:type="character" w:customStyle="1" w:styleId="WW8Num630z1">
    <w:name w:val="WW8Num630z1"/>
    <w:rsid w:val="00A340FD"/>
    <w:rPr>
      <w:rFonts w:ascii="Courier New" w:hAnsi="Courier New" w:cs="Courier New"/>
    </w:rPr>
  </w:style>
  <w:style w:type="character" w:customStyle="1" w:styleId="WW8Num630z2">
    <w:name w:val="WW8Num630z2"/>
    <w:rsid w:val="00A340FD"/>
    <w:rPr>
      <w:rFonts w:ascii="Wingdings" w:hAnsi="Wingdings"/>
    </w:rPr>
  </w:style>
  <w:style w:type="character" w:customStyle="1" w:styleId="WW8Num632z0">
    <w:name w:val="WW8Num632z0"/>
    <w:rsid w:val="00A340FD"/>
    <w:rPr>
      <w:rFonts w:ascii="Symbol" w:hAnsi="Symbol"/>
    </w:rPr>
  </w:style>
  <w:style w:type="character" w:customStyle="1" w:styleId="WW8Num632z1">
    <w:name w:val="WW8Num632z1"/>
    <w:rsid w:val="00A340FD"/>
    <w:rPr>
      <w:rFonts w:ascii="Courier New" w:hAnsi="Courier New"/>
    </w:rPr>
  </w:style>
  <w:style w:type="character" w:customStyle="1" w:styleId="WW8Num632z2">
    <w:name w:val="WW8Num632z2"/>
    <w:rsid w:val="00A340FD"/>
    <w:rPr>
      <w:rFonts w:ascii="Wingdings" w:hAnsi="Wingdings"/>
    </w:rPr>
  </w:style>
  <w:style w:type="character" w:customStyle="1" w:styleId="WW8Num634z0">
    <w:name w:val="WW8Num634z0"/>
    <w:rsid w:val="00A340FD"/>
    <w:rPr>
      <w:rFonts w:ascii="Times New Roman" w:hAnsi="Times New Roman"/>
    </w:rPr>
  </w:style>
  <w:style w:type="character" w:customStyle="1" w:styleId="WW8Num636z0">
    <w:name w:val="WW8Num636z0"/>
    <w:rsid w:val="00A340FD"/>
    <w:rPr>
      <w:rFonts w:ascii="Arial" w:hAnsi="Arial"/>
      <w:b/>
      <w:i w:val="0"/>
      <w:sz w:val="24"/>
      <w:u w:val="none"/>
    </w:rPr>
  </w:style>
  <w:style w:type="character" w:customStyle="1" w:styleId="WW8Num637z0">
    <w:name w:val="WW8Num637z0"/>
    <w:rsid w:val="00A340FD"/>
    <w:rPr>
      <w:rFonts w:ascii="Symbol" w:hAnsi="Symbol"/>
    </w:rPr>
  </w:style>
  <w:style w:type="character" w:customStyle="1" w:styleId="WW8Num637z1">
    <w:name w:val="WW8Num637z1"/>
    <w:rsid w:val="00A340FD"/>
    <w:rPr>
      <w:rFonts w:ascii="Courier New" w:hAnsi="Courier New"/>
    </w:rPr>
  </w:style>
  <w:style w:type="character" w:customStyle="1" w:styleId="WW8Num637z2">
    <w:name w:val="WW8Num637z2"/>
    <w:rsid w:val="00A340FD"/>
    <w:rPr>
      <w:rFonts w:ascii="Wingdings" w:hAnsi="Wingdings"/>
    </w:rPr>
  </w:style>
  <w:style w:type="character" w:customStyle="1" w:styleId="WW8Num639z0">
    <w:name w:val="WW8Num639z0"/>
    <w:rsid w:val="00A340FD"/>
    <w:rPr>
      <w:rFonts w:ascii="Times New Roman" w:hAnsi="Times New Roman"/>
    </w:rPr>
  </w:style>
  <w:style w:type="character" w:customStyle="1" w:styleId="WW8Num640z0">
    <w:name w:val="WW8Num64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2z0">
    <w:name w:val="WW8Num642z0"/>
    <w:rsid w:val="00A340FD"/>
    <w:rPr>
      <w:u w:val="none"/>
    </w:rPr>
  </w:style>
  <w:style w:type="character" w:customStyle="1" w:styleId="WW8Num644z0">
    <w:name w:val="WW8Num644z0"/>
    <w:rsid w:val="00A340FD"/>
    <w:rPr>
      <w:rFonts w:ascii="Symbol" w:hAnsi="Symbol"/>
      <w:sz w:val="24"/>
    </w:rPr>
  </w:style>
  <w:style w:type="character" w:customStyle="1" w:styleId="WW8Num645z0">
    <w:name w:val="WW8Num6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46z0">
    <w:name w:val="WW8Num646z0"/>
    <w:rsid w:val="00A340FD"/>
    <w:rPr>
      <w:rFonts w:ascii="Times New Roman" w:hAnsi="Times New Roman"/>
    </w:rPr>
  </w:style>
  <w:style w:type="character" w:customStyle="1" w:styleId="WW8Num647z0">
    <w:name w:val="WW8Num647z0"/>
    <w:rsid w:val="00A340FD"/>
    <w:rPr>
      <w:rFonts w:ascii="Symbol" w:hAnsi="Symbol"/>
    </w:rPr>
  </w:style>
  <w:style w:type="character" w:customStyle="1" w:styleId="WW8Num647z1">
    <w:name w:val="WW8Num647z1"/>
    <w:rsid w:val="00A340FD"/>
    <w:rPr>
      <w:rFonts w:ascii="Courier New" w:hAnsi="Courier New" w:cs="Courier New"/>
    </w:rPr>
  </w:style>
  <w:style w:type="character" w:customStyle="1" w:styleId="WW8Num647z2">
    <w:name w:val="WW8Num647z2"/>
    <w:rsid w:val="00A340FD"/>
    <w:rPr>
      <w:rFonts w:ascii="Wingdings" w:hAnsi="Wingdings"/>
    </w:rPr>
  </w:style>
  <w:style w:type="character" w:customStyle="1" w:styleId="WW8Num652z0">
    <w:name w:val="WW8Num652z0"/>
    <w:rsid w:val="00A340FD"/>
    <w:rPr>
      <w:b/>
    </w:rPr>
  </w:style>
  <w:style w:type="character" w:customStyle="1" w:styleId="WW8Num653z0">
    <w:name w:val="WW8Num653z0"/>
    <w:rsid w:val="00A340FD"/>
    <w:rPr>
      <w:rFonts w:ascii="Wingdings" w:hAnsi="Wingdings"/>
    </w:rPr>
  </w:style>
  <w:style w:type="character" w:customStyle="1" w:styleId="WW8Num653z1">
    <w:name w:val="WW8Num653z1"/>
    <w:rsid w:val="00A340FD"/>
    <w:rPr>
      <w:rFonts w:ascii="Courier New" w:hAnsi="Courier New" w:cs="Courier New"/>
    </w:rPr>
  </w:style>
  <w:style w:type="character" w:customStyle="1" w:styleId="WW8Num653z3">
    <w:name w:val="WW8Num653z3"/>
    <w:rsid w:val="00A340FD"/>
    <w:rPr>
      <w:rFonts w:ascii="Symbol" w:hAnsi="Symbol"/>
    </w:rPr>
  </w:style>
  <w:style w:type="character" w:customStyle="1" w:styleId="WW8Num655z0">
    <w:name w:val="WW8Num655z0"/>
    <w:rsid w:val="00A340FD"/>
    <w:rPr>
      <w:rFonts w:ascii="Wingdings" w:hAnsi="Wingdings"/>
    </w:rPr>
  </w:style>
  <w:style w:type="character" w:customStyle="1" w:styleId="WW8Num656z0">
    <w:name w:val="WW8Num656z0"/>
    <w:rsid w:val="00A340FD"/>
    <w:rPr>
      <w:rFonts w:ascii="Times New Roman" w:hAnsi="Times New Roman"/>
    </w:rPr>
  </w:style>
  <w:style w:type="character" w:customStyle="1" w:styleId="WW8Num657z0">
    <w:name w:val="WW8Num6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659z0">
    <w:name w:val="WW8Num6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660z0">
    <w:name w:val="WW8Num6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62z0">
    <w:name w:val="WW8Num662z0"/>
    <w:rsid w:val="00A340FD"/>
    <w:rPr>
      <w:rFonts w:ascii="Courier New" w:hAnsi="Courier New"/>
    </w:rPr>
  </w:style>
  <w:style w:type="character" w:customStyle="1" w:styleId="WW8Num662z2">
    <w:name w:val="WW8Num662z2"/>
    <w:rsid w:val="00A340FD"/>
    <w:rPr>
      <w:rFonts w:ascii="Wingdings" w:hAnsi="Wingdings"/>
    </w:rPr>
  </w:style>
  <w:style w:type="character" w:customStyle="1" w:styleId="WW8Num662z3">
    <w:name w:val="WW8Num662z3"/>
    <w:rsid w:val="00A340FD"/>
    <w:rPr>
      <w:rFonts w:ascii="Symbol" w:hAnsi="Symbol"/>
    </w:rPr>
  </w:style>
  <w:style w:type="character" w:customStyle="1" w:styleId="WW8Num663z0">
    <w:name w:val="WW8Num663z0"/>
    <w:rsid w:val="00A340FD"/>
    <w:rPr>
      <w:rFonts w:ascii="Symbol" w:hAnsi="Symbol"/>
    </w:rPr>
  </w:style>
  <w:style w:type="character" w:customStyle="1" w:styleId="WW8Num663z1">
    <w:name w:val="WW8Num663z1"/>
    <w:rsid w:val="00A340FD"/>
    <w:rPr>
      <w:rFonts w:ascii="Courier New" w:hAnsi="Courier New"/>
    </w:rPr>
  </w:style>
  <w:style w:type="character" w:customStyle="1" w:styleId="WW8Num663z2">
    <w:name w:val="WW8Num663z2"/>
    <w:rsid w:val="00A340FD"/>
    <w:rPr>
      <w:rFonts w:ascii="Wingdings" w:hAnsi="Wingdings"/>
    </w:rPr>
  </w:style>
  <w:style w:type="character" w:customStyle="1" w:styleId="WW8Num666z1">
    <w:name w:val="WW8Num666z1"/>
    <w:rsid w:val="00A340FD"/>
    <w:rPr>
      <w:rFonts w:ascii="Courier New" w:hAnsi="Courier New"/>
    </w:rPr>
  </w:style>
  <w:style w:type="character" w:customStyle="1" w:styleId="WW8Num666z2">
    <w:name w:val="WW8Num666z2"/>
    <w:rsid w:val="00A340FD"/>
    <w:rPr>
      <w:rFonts w:ascii="Wingdings" w:hAnsi="Wingdings"/>
    </w:rPr>
  </w:style>
  <w:style w:type="character" w:customStyle="1" w:styleId="WW8Num666z3">
    <w:name w:val="WW8Num666z3"/>
    <w:rsid w:val="00A340FD"/>
    <w:rPr>
      <w:rFonts w:ascii="Symbol" w:hAnsi="Symbol"/>
    </w:rPr>
  </w:style>
  <w:style w:type="character" w:customStyle="1" w:styleId="WW8Num667z0">
    <w:name w:val="WW8Num667z0"/>
    <w:rsid w:val="00A340FD"/>
    <w:rPr>
      <w:rFonts w:ascii="Symbol" w:hAnsi="Symbol"/>
      <w:sz w:val="16"/>
    </w:rPr>
  </w:style>
  <w:style w:type="character" w:customStyle="1" w:styleId="WW8Num667z1">
    <w:name w:val="WW8Num667z1"/>
    <w:rsid w:val="00A340FD"/>
    <w:rPr>
      <w:rFonts w:ascii="Symbol" w:hAnsi="Symbol" w:cs="StarSymbol"/>
      <w:sz w:val="18"/>
      <w:szCs w:val="18"/>
    </w:rPr>
  </w:style>
  <w:style w:type="character" w:customStyle="1" w:styleId="WW8Num668z0">
    <w:name w:val="WW8Num668z0"/>
    <w:rsid w:val="00A340FD"/>
    <w:rPr>
      <w:rFonts w:ascii="Times New Roman" w:eastAsia="Times New Roman" w:hAnsi="Times New Roman" w:cs="Times New Roman"/>
    </w:rPr>
  </w:style>
  <w:style w:type="character" w:customStyle="1" w:styleId="WW8Num668z1">
    <w:name w:val="WW8Num668z1"/>
    <w:rsid w:val="00A340FD"/>
    <w:rPr>
      <w:rFonts w:ascii="Courier New" w:hAnsi="Courier New"/>
    </w:rPr>
  </w:style>
  <w:style w:type="character" w:customStyle="1" w:styleId="WW8Num668z2">
    <w:name w:val="WW8Num668z2"/>
    <w:rsid w:val="00A340FD"/>
    <w:rPr>
      <w:rFonts w:ascii="Wingdings" w:hAnsi="Wingdings"/>
    </w:rPr>
  </w:style>
  <w:style w:type="character" w:customStyle="1" w:styleId="WW8Num668z3">
    <w:name w:val="WW8Num668z3"/>
    <w:rsid w:val="00A340FD"/>
    <w:rPr>
      <w:rFonts w:ascii="Symbol" w:hAnsi="Symbol"/>
    </w:rPr>
  </w:style>
  <w:style w:type="character" w:customStyle="1" w:styleId="WW8Num670z0">
    <w:name w:val="WW8Num670z0"/>
    <w:rsid w:val="00A340FD"/>
    <w:rPr>
      <w:rFonts w:ascii="Symbol" w:hAnsi="Symbol"/>
    </w:rPr>
  </w:style>
  <w:style w:type="character" w:customStyle="1" w:styleId="WW8Num671z0">
    <w:name w:val="WW8Num6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72z0">
    <w:name w:val="WW8Num672z0"/>
    <w:rsid w:val="00A340FD"/>
    <w:rPr>
      <w:rFonts w:ascii="Symbol" w:hAnsi="Symbol"/>
    </w:rPr>
  </w:style>
  <w:style w:type="character" w:customStyle="1" w:styleId="WW8Num673z0">
    <w:name w:val="WW8Num673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674z0">
    <w:name w:val="WW8Num674z0"/>
    <w:rsid w:val="00A340FD"/>
    <w:rPr>
      <w:rFonts w:ascii="Symbol" w:hAnsi="Symbol"/>
    </w:rPr>
  </w:style>
  <w:style w:type="character" w:customStyle="1" w:styleId="WW8Num677z0">
    <w:name w:val="WW8Num677z0"/>
    <w:rsid w:val="00A340FD"/>
    <w:rPr>
      <w:rFonts w:ascii="Times New Roman" w:eastAsia="Times New Roman" w:hAnsi="Times New Roman" w:cs="Times New Roman"/>
    </w:rPr>
  </w:style>
  <w:style w:type="character" w:customStyle="1" w:styleId="WW8Num677z1">
    <w:name w:val="WW8Num677z1"/>
    <w:rsid w:val="00A340FD"/>
    <w:rPr>
      <w:rFonts w:ascii="Courier New" w:hAnsi="Courier New"/>
    </w:rPr>
  </w:style>
  <w:style w:type="character" w:customStyle="1" w:styleId="WW8Num677z2">
    <w:name w:val="WW8Num677z2"/>
    <w:rsid w:val="00A340FD"/>
    <w:rPr>
      <w:rFonts w:ascii="Wingdings" w:hAnsi="Wingdings"/>
    </w:rPr>
  </w:style>
  <w:style w:type="character" w:customStyle="1" w:styleId="WW8Num677z3">
    <w:name w:val="WW8Num677z3"/>
    <w:rsid w:val="00A340FD"/>
    <w:rPr>
      <w:rFonts w:ascii="Symbol" w:hAnsi="Symbol"/>
    </w:rPr>
  </w:style>
  <w:style w:type="character" w:customStyle="1" w:styleId="WW8Num679z0">
    <w:name w:val="WW8Num679z0"/>
    <w:rsid w:val="00A340FD"/>
    <w:rPr>
      <w:rFonts w:ascii="Symbol" w:hAnsi="Symbol"/>
    </w:rPr>
  </w:style>
  <w:style w:type="character" w:customStyle="1" w:styleId="WW8Num679z1">
    <w:name w:val="WW8Num679z1"/>
    <w:rsid w:val="00A340FD"/>
    <w:rPr>
      <w:rFonts w:ascii="Courier New" w:hAnsi="Courier New"/>
    </w:rPr>
  </w:style>
  <w:style w:type="character" w:customStyle="1" w:styleId="WW8Num679z2">
    <w:name w:val="WW8Num679z2"/>
    <w:rsid w:val="00A340FD"/>
    <w:rPr>
      <w:rFonts w:ascii="Wingdings" w:hAnsi="Wingdings"/>
    </w:rPr>
  </w:style>
  <w:style w:type="character" w:customStyle="1" w:styleId="WW8Num680z0">
    <w:name w:val="WW8Num680z0"/>
    <w:rsid w:val="00A340FD"/>
    <w:rPr>
      <w:rFonts w:ascii="Courier New" w:hAnsi="Courier New"/>
    </w:rPr>
  </w:style>
  <w:style w:type="character" w:customStyle="1" w:styleId="WW8Num680z2">
    <w:name w:val="WW8Num680z2"/>
    <w:rsid w:val="00A340FD"/>
    <w:rPr>
      <w:rFonts w:ascii="Wingdings" w:hAnsi="Wingdings"/>
    </w:rPr>
  </w:style>
  <w:style w:type="character" w:customStyle="1" w:styleId="WW8Num680z3">
    <w:name w:val="WW8Num680z3"/>
    <w:rsid w:val="00A340FD"/>
    <w:rPr>
      <w:rFonts w:ascii="Symbol" w:hAnsi="Symbol"/>
    </w:rPr>
  </w:style>
  <w:style w:type="character" w:customStyle="1" w:styleId="WW8Num681z0">
    <w:name w:val="WW8Num681z0"/>
    <w:rsid w:val="00A340FD"/>
    <w:rPr>
      <w:rFonts w:ascii="Symbol" w:hAnsi="Symbol"/>
    </w:rPr>
  </w:style>
  <w:style w:type="character" w:customStyle="1" w:styleId="WW8Num681z1">
    <w:name w:val="WW8Num681z1"/>
    <w:rsid w:val="00A340FD"/>
    <w:rPr>
      <w:rFonts w:ascii="Plotter" w:hAnsi="Plotter"/>
    </w:rPr>
  </w:style>
  <w:style w:type="character" w:customStyle="1" w:styleId="WW8Num681z2">
    <w:name w:val="WW8Num681z2"/>
    <w:rsid w:val="00A340FD"/>
    <w:rPr>
      <w:rFonts w:ascii="Wingdings" w:hAnsi="Wingdings"/>
    </w:rPr>
  </w:style>
  <w:style w:type="character" w:customStyle="1" w:styleId="WW8Num681z4">
    <w:name w:val="WW8Num681z4"/>
    <w:rsid w:val="00A340FD"/>
    <w:rPr>
      <w:rFonts w:ascii="Courier New" w:hAnsi="Courier New"/>
    </w:rPr>
  </w:style>
  <w:style w:type="character" w:customStyle="1" w:styleId="WW8Num682z0">
    <w:name w:val="WW8Num682z0"/>
    <w:rsid w:val="00A340FD"/>
    <w:rPr>
      <w:rFonts w:ascii="Symbol" w:hAnsi="Symbol"/>
      <w:sz w:val="16"/>
    </w:rPr>
  </w:style>
  <w:style w:type="character" w:customStyle="1" w:styleId="WW8Num682z1">
    <w:name w:val="WW8Num682z1"/>
    <w:rsid w:val="00A340FD"/>
    <w:rPr>
      <w:rFonts w:ascii="Symbol" w:hAnsi="Symbol" w:cs="StarSymbol"/>
      <w:sz w:val="18"/>
      <w:szCs w:val="18"/>
    </w:rPr>
  </w:style>
  <w:style w:type="character" w:customStyle="1" w:styleId="WW8Num683z0">
    <w:name w:val="WW8Num68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684z0">
    <w:name w:val="WW8Num684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685z0">
    <w:name w:val="WW8Num685z0"/>
    <w:rsid w:val="00A340FD"/>
    <w:rPr>
      <w:rFonts w:ascii="Times New Roman" w:hAnsi="Times New Roman"/>
    </w:rPr>
  </w:style>
  <w:style w:type="character" w:customStyle="1" w:styleId="WW8Num687z0">
    <w:name w:val="WW8Num687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688z0">
    <w:name w:val="WW8Num688z0"/>
    <w:rsid w:val="00A340FD"/>
    <w:rPr>
      <w:rFonts w:ascii="Wingdings" w:hAnsi="Wingdings"/>
    </w:rPr>
  </w:style>
  <w:style w:type="character" w:customStyle="1" w:styleId="WW8Num688z1">
    <w:name w:val="WW8Num688z1"/>
    <w:rsid w:val="00A340FD"/>
    <w:rPr>
      <w:rFonts w:ascii="Courier New" w:hAnsi="Courier New"/>
    </w:rPr>
  </w:style>
  <w:style w:type="character" w:customStyle="1" w:styleId="WW8Num688z3">
    <w:name w:val="WW8Num688z3"/>
    <w:rsid w:val="00A340FD"/>
    <w:rPr>
      <w:rFonts w:ascii="Symbol" w:hAnsi="Symbol"/>
    </w:rPr>
  </w:style>
  <w:style w:type="character" w:customStyle="1" w:styleId="WW8Num689z0">
    <w:name w:val="WW8Num689z0"/>
    <w:rsid w:val="00A340FD"/>
    <w:rPr>
      <w:rFonts w:ascii="Symbol" w:hAnsi="Symbol"/>
    </w:rPr>
  </w:style>
  <w:style w:type="character" w:customStyle="1" w:styleId="WW8Num690z0">
    <w:name w:val="WW8Num690z0"/>
    <w:rsid w:val="00A340FD"/>
    <w:rPr>
      <w:rFonts w:ascii="Symbol" w:hAnsi="Symbol"/>
    </w:rPr>
  </w:style>
  <w:style w:type="character" w:customStyle="1" w:styleId="WW8Num690z1">
    <w:name w:val="WW8Num690z1"/>
    <w:rsid w:val="00A340FD"/>
    <w:rPr>
      <w:rFonts w:ascii="Courier New" w:hAnsi="Courier New"/>
    </w:rPr>
  </w:style>
  <w:style w:type="character" w:customStyle="1" w:styleId="WW8Num690z2">
    <w:name w:val="WW8Num690z2"/>
    <w:rsid w:val="00A340FD"/>
    <w:rPr>
      <w:rFonts w:ascii="Wingdings" w:hAnsi="Wingdings"/>
    </w:rPr>
  </w:style>
  <w:style w:type="character" w:customStyle="1" w:styleId="WW8Num691z0">
    <w:name w:val="WW8Num691z0"/>
    <w:rsid w:val="00A340FD"/>
    <w:rPr>
      <w:rFonts w:ascii="Courier New" w:hAnsi="Courier New"/>
    </w:rPr>
  </w:style>
  <w:style w:type="character" w:customStyle="1" w:styleId="WW8Num691z2">
    <w:name w:val="WW8Num691z2"/>
    <w:rsid w:val="00A340FD"/>
    <w:rPr>
      <w:rFonts w:ascii="Wingdings" w:hAnsi="Wingdings"/>
    </w:rPr>
  </w:style>
  <w:style w:type="character" w:customStyle="1" w:styleId="WW8Num691z3">
    <w:name w:val="WW8Num691z3"/>
    <w:rsid w:val="00A340FD"/>
    <w:rPr>
      <w:rFonts w:ascii="Symbol" w:hAnsi="Symbol"/>
    </w:rPr>
  </w:style>
  <w:style w:type="character" w:customStyle="1" w:styleId="WW8Num692z0">
    <w:name w:val="WW8Num692z0"/>
    <w:rsid w:val="00A340FD"/>
    <w:rPr>
      <w:rFonts w:ascii="Symbol" w:hAnsi="Symbol"/>
    </w:rPr>
  </w:style>
  <w:style w:type="character" w:customStyle="1" w:styleId="WW8Num693z0">
    <w:name w:val="WW8Num693z0"/>
    <w:rsid w:val="00A340FD"/>
    <w:rPr>
      <w:rFonts w:ascii="Wingdings" w:hAnsi="Wingdings"/>
    </w:rPr>
  </w:style>
  <w:style w:type="character" w:customStyle="1" w:styleId="WW8Num693z1">
    <w:name w:val="WW8Num693z1"/>
    <w:rsid w:val="00A340FD"/>
    <w:rPr>
      <w:rFonts w:ascii="Courier New" w:hAnsi="Courier New" w:cs="Courier New"/>
    </w:rPr>
  </w:style>
  <w:style w:type="character" w:customStyle="1" w:styleId="WW8Num693z3">
    <w:name w:val="WW8Num693z3"/>
    <w:rsid w:val="00A340FD"/>
    <w:rPr>
      <w:rFonts w:ascii="Symbol" w:hAnsi="Symbol"/>
    </w:rPr>
  </w:style>
  <w:style w:type="character" w:customStyle="1" w:styleId="WW8Num694z0">
    <w:name w:val="WW8Num694z0"/>
    <w:rsid w:val="00A340FD"/>
    <w:rPr>
      <w:b/>
    </w:rPr>
  </w:style>
  <w:style w:type="character" w:customStyle="1" w:styleId="WW8Num695z0">
    <w:name w:val="WW8Num695z0"/>
    <w:rsid w:val="00A340FD"/>
    <w:rPr>
      <w:b/>
    </w:rPr>
  </w:style>
  <w:style w:type="character" w:customStyle="1" w:styleId="WW8Num696z0">
    <w:name w:val="WW8Num696z0"/>
    <w:rsid w:val="00A340FD"/>
    <w:rPr>
      <w:rFonts w:ascii="Symbol" w:hAnsi="Symbol"/>
    </w:rPr>
  </w:style>
  <w:style w:type="character" w:customStyle="1" w:styleId="WW8Num696z1">
    <w:name w:val="WW8Num696z1"/>
    <w:rsid w:val="00A340FD"/>
    <w:rPr>
      <w:rFonts w:ascii="Courier New" w:hAnsi="Courier New"/>
    </w:rPr>
  </w:style>
  <w:style w:type="character" w:customStyle="1" w:styleId="WW8Num696z2">
    <w:name w:val="WW8Num696z2"/>
    <w:rsid w:val="00A340FD"/>
    <w:rPr>
      <w:rFonts w:ascii="Wingdings" w:hAnsi="Wingdings"/>
    </w:rPr>
  </w:style>
  <w:style w:type="character" w:customStyle="1" w:styleId="WW8Num697z0">
    <w:name w:val="WW8Num697z0"/>
    <w:rsid w:val="00A340FD"/>
    <w:rPr>
      <w:rFonts w:ascii="Symbol" w:hAnsi="Symbol"/>
    </w:rPr>
  </w:style>
  <w:style w:type="character" w:customStyle="1" w:styleId="WW8Num698z0">
    <w:name w:val="WW8Num698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02z0">
    <w:name w:val="WW8Num702z0"/>
    <w:rsid w:val="00A340FD"/>
    <w:rPr>
      <w:rFonts w:ascii="Symbol" w:hAnsi="Symbol"/>
      <w:sz w:val="16"/>
    </w:rPr>
  </w:style>
  <w:style w:type="character" w:customStyle="1" w:styleId="WW8Num702z1">
    <w:name w:val="WW8Num702z1"/>
    <w:rsid w:val="00A340FD"/>
    <w:rPr>
      <w:rFonts w:ascii="Courier New" w:hAnsi="Courier New"/>
    </w:rPr>
  </w:style>
  <w:style w:type="character" w:customStyle="1" w:styleId="WW8Num702z2">
    <w:name w:val="WW8Num702z2"/>
    <w:rsid w:val="00A340FD"/>
    <w:rPr>
      <w:rFonts w:ascii="Wingdings" w:hAnsi="Wingdings"/>
    </w:rPr>
  </w:style>
  <w:style w:type="character" w:customStyle="1" w:styleId="WW8Num702z3">
    <w:name w:val="WW8Num702z3"/>
    <w:rsid w:val="00A340FD"/>
    <w:rPr>
      <w:rFonts w:ascii="Symbol" w:hAnsi="Symbol"/>
    </w:rPr>
  </w:style>
  <w:style w:type="character" w:customStyle="1" w:styleId="WW8Num703z0">
    <w:name w:val="WW8Num703z0"/>
    <w:rsid w:val="00A340FD"/>
    <w:rPr>
      <w:rFonts w:ascii="Symbol" w:hAnsi="Symbol"/>
    </w:rPr>
  </w:style>
  <w:style w:type="character" w:customStyle="1" w:styleId="WW8Num703z1">
    <w:name w:val="WW8Num703z1"/>
    <w:rsid w:val="00A340FD"/>
    <w:rPr>
      <w:rFonts w:ascii="Courier New" w:hAnsi="Courier New" w:cs="Courier New"/>
    </w:rPr>
  </w:style>
  <w:style w:type="character" w:customStyle="1" w:styleId="WW8Num703z2">
    <w:name w:val="WW8Num703z2"/>
    <w:rsid w:val="00A340FD"/>
    <w:rPr>
      <w:rFonts w:ascii="Wingdings" w:hAnsi="Wingdings"/>
    </w:rPr>
  </w:style>
  <w:style w:type="character" w:customStyle="1" w:styleId="WW8Num704z0">
    <w:name w:val="WW8Num704z0"/>
    <w:rsid w:val="00A340FD"/>
    <w:rPr>
      <w:rFonts w:ascii="Symbol" w:hAnsi="Symbol"/>
    </w:rPr>
  </w:style>
  <w:style w:type="character" w:customStyle="1" w:styleId="WW8Num706z0">
    <w:name w:val="WW8Num706z0"/>
    <w:rsid w:val="00A340FD"/>
    <w:rPr>
      <w:b/>
      <w:i w:val="0"/>
      <w:color w:val="0000FF"/>
      <w:sz w:val="24"/>
    </w:rPr>
  </w:style>
  <w:style w:type="character" w:customStyle="1" w:styleId="WW8Num707z0">
    <w:name w:val="WW8Num707z0"/>
    <w:rsid w:val="00A340FD"/>
    <w:rPr>
      <w:rFonts w:ascii="Times New Roman" w:eastAsia="Times New Roman" w:hAnsi="Times New Roman" w:cs="Times New Roman"/>
    </w:rPr>
  </w:style>
  <w:style w:type="character" w:customStyle="1" w:styleId="WW8Num707z1">
    <w:name w:val="WW8Num707z1"/>
    <w:rsid w:val="00A340FD"/>
    <w:rPr>
      <w:rFonts w:ascii="Courier New" w:hAnsi="Courier New"/>
    </w:rPr>
  </w:style>
  <w:style w:type="character" w:customStyle="1" w:styleId="WW8Num707z2">
    <w:name w:val="WW8Num707z2"/>
    <w:rsid w:val="00A340FD"/>
    <w:rPr>
      <w:rFonts w:ascii="Wingdings" w:hAnsi="Wingdings"/>
    </w:rPr>
  </w:style>
  <w:style w:type="character" w:customStyle="1" w:styleId="WW8Num707z3">
    <w:name w:val="WW8Num707z3"/>
    <w:rsid w:val="00A340FD"/>
    <w:rPr>
      <w:rFonts w:ascii="Symbol" w:hAnsi="Symbol"/>
    </w:rPr>
  </w:style>
  <w:style w:type="character" w:customStyle="1" w:styleId="WW8Num708z0">
    <w:name w:val="WW8Num70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11z0">
    <w:name w:val="WW8Num711z0"/>
    <w:rsid w:val="00A340FD"/>
    <w:rPr>
      <w:rFonts w:ascii="Symbol" w:hAnsi="Symbol" w:cs="Times New Roman"/>
    </w:rPr>
  </w:style>
  <w:style w:type="character" w:customStyle="1" w:styleId="WW8Num712z0">
    <w:name w:val="WW8Num712z0"/>
    <w:rsid w:val="00A340FD"/>
    <w:rPr>
      <w:rFonts w:ascii="Wingdings" w:hAnsi="Wingdings"/>
    </w:rPr>
  </w:style>
  <w:style w:type="character" w:customStyle="1" w:styleId="WW8Num712z1">
    <w:name w:val="WW8Num712z1"/>
    <w:rsid w:val="00A340FD"/>
    <w:rPr>
      <w:rFonts w:ascii="Courier New" w:hAnsi="Courier New" w:cs="Courier New"/>
    </w:rPr>
  </w:style>
  <w:style w:type="character" w:customStyle="1" w:styleId="WW8Num712z3">
    <w:name w:val="WW8Num712z3"/>
    <w:rsid w:val="00A340FD"/>
    <w:rPr>
      <w:rFonts w:ascii="Symbol" w:hAnsi="Symbol"/>
    </w:rPr>
  </w:style>
  <w:style w:type="character" w:customStyle="1" w:styleId="WW8Num713z0">
    <w:name w:val="WW8Num713z0"/>
    <w:rsid w:val="00A340FD"/>
    <w:rPr>
      <w:rFonts w:ascii="Times New Roman" w:hAnsi="Times New Roman"/>
    </w:rPr>
  </w:style>
  <w:style w:type="character" w:customStyle="1" w:styleId="WW8Num714z0">
    <w:name w:val="WW8Num714z0"/>
    <w:rsid w:val="00A340FD"/>
    <w:rPr>
      <w:rFonts w:ascii="Courier New" w:hAnsi="Courier New"/>
    </w:rPr>
  </w:style>
  <w:style w:type="character" w:customStyle="1" w:styleId="WW8Num714z1">
    <w:name w:val="WW8Num714z1"/>
    <w:rsid w:val="00A340FD"/>
    <w:rPr>
      <w:rFonts w:ascii="Times New Roman" w:eastAsia="Times New Roman" w:hAnsi="Times New Roman" w:cs="Times New Roman"/>
    </w:rPr>
  </w:style>
  <w:style w:type="character" w:customStyle="1" w:styleId="WW8Num714z2">
    <w:name w:val="WW8Num714z2"/>
    <w:rsid w:val="00A340FD"/>
    <w:rPr>
      <w:rFonts w:ascii="Wingdings" w:hAnsi="Wingdings"/>
    </w:rPr>
  </w:style>
  <w:style w:type="character" w:customStyle="1" w:styleId="WW8Num714z3">
    <w:name w:val="WW8Num714z3"/>
    <w:rsid w:val="00A340FD"/>
    <w:rPr>
      <w:rFonts w:ascii="Symbol" w:hAnsi="Symbol"/>
    </w:rPr>
  </w:style>
  <w:style w:type="character" w:customStyle="1" w:styleId="WW8Num715z0">
    <w:name w:val="WW8Num715z0"/>
    <w:rsid w:val="00A340FD"/>
    <w:rPr>
      <w:rFonts w:ascii="Symbol" w:hAnsi="Symbol"/>
    </w:rPr>
  </w:style>
  <w:style w:type="character" w:customStyle="1" w:styleId="WW8Num715z1">
    <w:name w:val="WW8Num715z1"/>
    <w:rsid w:val="00A340FD"/>
    <w:rPr>
      <w:rFonts w:ascii="Courier New" w:hAnsi="Courier New"/>
    </w:rPr>
  </w:style>
  <w:style w:type="character" w:customStyle="1" w:styleId="WW8Num715z2">
    <w:name w:val="WW8Num715z2"/>
    <w:rsid w:val="00A340FD"/>
    <w:rPr>
      <w:rFonts w:ascii="Wingdings" w:hAnsi="Wingdings"/>
    </w:rPr>
  </w:style>
  <w:style w:type="character" w:customStyle="1" w:styleId="WW8Num716z0">
    <w:name w:val="WW8Num716z0"/>
    <w:rsid w:val="00A340FD"/>
    <w:rPr>
      <w:rFonts w:ascii="Symbol" w:hAnsi="Symbol"/>
    </w:rPr>
  </w:style>
  <w:style w:type="character" w:customStyle="1" w:styleId="WW8Num716z1">
    <w:name w:val="WW8Num716z1"/>
    <w:rsid w:val="00A340FD"/>
    <w:rPr>
      <w:rFonts w:ascii="Courier New" w:hAnsi="Courier New"/>
    </w:rPr>
  </w:style>
  <w:style w:type="character" w:customStyle="1" w:styleId="WW8Num716z2">
    <w:name w:val="WW8Num716z2"/>
    <w:rsid w:val="00A340FD"/>
    <w:rPr>
      <w:rFonts w:ascii="Wingdings" w:hAnsi="Wingdings"/>
    </w:rPr>
  </w:style>
  <w:style w:type="character" w:customStyle="1" w:styleId="WW8Num717z0">
    <w:name w:val="WW8Num71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19z0">
    <w:name w:val="WW8Num719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21z0">
    <w:name w:val="WW8Num721z0"/>
    <w:rsid w:val="00A340FD"/>
    <w:rPr>
      <w:rFonts w:ascii="Symbol" w:hAnsi="Symbol"/>
    </w:rPr>
  </w:style>
  <w:style w:type="character" w:customStyle="1" w:styleId="WW8Num724z0">
    <w:name w:val="WW8Num724z0"/>
    <w:rsid w:val="00A340FD"/>
    <w:rPr>
      <w:rFonts w:ascii="Symbol" w:hAnsi="Symbol"/>
    </w:rPr>
  </w:style>
  <w:style w:type="character" w:customStyle="1" w:styleId="WW8Num724z1">
    <w:name w:val="WW8Num724z1"/>
    <w:rsid w:val="00A340FD"/>
    <w:rPr>
      <w:rFonts w:ascii="Courier New" w:hAnsi="Courier New"/>
    </w:rPr>
  </w:style>
  <w:style w:type="character" w:customStyle="1" w:styleId="WW8Num724z2">
    <w:name w:val="WW8Num724z2"/>
    <w:rsid w:val="00A340FD"/>
    <w:rPr>
      <w:rFonts w:ascii="Wingdings" w:hAnsi="Wingdings"/>
    </w:rPr>
  </w:style>
  <w:style w:type="character" w:customStyle="1" w:styleId="WW8Num726z1">
    <w:name w:val="WW8Num726z1"/>
    <w:rsid w:val="00A340FD"/>
    <w:rPr>
      <w:rFonts w:ascii="Courier New" w:hAnsi="Courier New"/>
    </w:rPr>
  </w:style>
  <w:style w:type="character" w:customStyle="1" w:styleId="WW8Num726z2">
    <w:name w:val="WW8Num726z2"/>
    <w:rsid w:val="00A340FD"/>
    <w:rPr>
      <w:rFonts w:ascii="Wingdings" w:hAnsi="Wingdings"/>
    </w:rPr>
  </w:style>
  <w:style w:type="character" w:customStyle="1" w:styleId="WW8Num726z3">
    <w:name w:val="WW8Num726z3"/>
    <w:rsid w:val="00A340FD"/>
    <w:rPr>
      <w:rFonts w:ascii="Symbol" w:hAnsi="Symbol"/>
    </w:rPr>
  </w:style>
  <w:style w:type="character" w:customStyle="1" w:styleId="WW8Num727z0">
    <w:name w:val="WW8Num727z0"/>
    <w:rsid w:val="00A340FD"/>
    <w:rPr>
      <w:rFonts w:ascii="Symbol" w:hAnsi="Symbol"/>
    </w:rPr>
  </w:style>
  <w:style w:type="character" w:customStyle="1" w:styleId="WW8Num730z0">
    <w:name w:val="WW8Num730z0"/>
    <w:rsid w:val="00A340FD"/>
    <w:rPr>
      <w:rFonts w:ascii="Times New Roman" w:hAnsi="Times New Roman"/>
    </w:rPr>
  </w:style>
  <w:style w:type="character" w:customStyle="1" w:styleId="WW8Num731z0">
    <w:name w:val="WW8Num73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733z0">
    <w:name w:val="WW8Num733z0"/>
    <w:rsid w:val="00A340FD"/>
    <w:rPr>
      <w:rFonts w:ascii="Times New Roman" w:hAnsi="Times New Roman"/>
    </w:rPr>
  </w:style>
  <w:style w:type="character" w:customStyle="1" w:styleId="WW8Num736z0">
    <w:name w:val="WW8Num736z0"/>
    <w:rsid w:val="00A340FD"/>
    <w:rPr>
      <w:rFonts w:ascii="Times New Roman" w:hAnsi="Times New Roman" w:cs="Times New Roman"/>
    </w:rPr>
  </w:style>
  <w:style w:type="character" w:customStyle="1" w:styleId="WW8Num736z1">
    <w:name w:val="WW8Num736z1"/>
    <w:rsid w:val="00A340FD"/>
    <w:rPr>
      <w:rFonts w:ascii="Courier New" w:hAnsi="Courier New"/>
    </w:rPr>
  </w:style>
  <w:style w:type="character" w:customStyle="1" w:styleId="WW8Num736z2">
    <w:name w:val="WW8Num736z2"/>
    <w:rsid w:val="00A340FD"/>
    <w:rPr>
      <w:rFonts w:ascii="Wingdings" w:hAnsi="Wingdings"/>
    </w:rPr>
  </w:style>
  <w:style w:type="character" w:customStyle="1" w:styleId="WW8Num736z3">
    <w:name w:val="WW8Num736z3"/>
    <w:rsid w:val="00A340FD"/>
    <w:rPr>
      <w:rFonts w:ascii="Symbol" w:hAnsi="Symbol"/>
    </w:rPr>
  </w:style>
  <w:style w:type="character" w:customStyle="1" w:styleId="WW8Num737z0">
    <w:name w:val="WW8Num737z0"/>
    <w:rsid w:val="00A340FD"/>
    <w:rPr>
      <w:rFonts w:ascii="Symbol" w:hAnsi="Symbol"/>
      <w:sz w:val="24"/>
    </w:rPr>
  </w:style>
  <w:style w:type="character" w:customStyle="1" w:styleId="WW8Num738z0">
    <w:name w:val="WW8Num738z0"/>
    <w:rsid w:val="00A340FD"/>
    <w:rPr>
      <w:rFonts w:ascii="Times New Roman" w:hAnsi="Times New Roman"/>
    </w:rPr>
  </w:style>
  <w:style w:type="character" w:customStyle="1" w:styleId="WW8Num740z0">
    <w:name w:val="WW8Num74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741z1">
    <w:name w:val="WW8Num741z1"/>
    <w:rsid w:val="00A340FD"/>
    <w:rPr>
      <w:rFonts w:ascii="Courier New" w:hAnsi="Courier New"/>
    </w:rPr>
  </w:style>
  <w:style w:type="character" w:customStyle="1" w:styleId="WW8Num741z2">
    <w:name w:val="WW8Num741z2"/>
    <w:rsid w:val="00A340FD"/>
    <w:rPr>
      <w:rFonts w:ascii="Wingdings" w:hAnsi="Wingdings"/>
    </w:rPr>
  </w:style>
  <w:style w:type="character" w:customStyle="1" w:styleId="WW8Num741z3">
    <w:name w:val="WW8Num741z3"/>
    <w:rsid w:val="00A340FD"/>
    <w:rPr>
      <w:rFonts w:ascii="Symbol" w:hAnsi="Symbol"/>
    </w:rPr>
  </w:style>
  <w:style w:type="character" w:customStyle="1" w:styleId="WW8Num743z0">
    <w:name w:val="WW8Num743z0"/>
    <w:rsid w:val="00A340FD"/>
    <w:rPr>
      <w:b/>
    </w:rPr>
  </w:style>
  <w:style w:type="character" w:customStyle="1" w:styleId="WW8Num744z0">
    <w:name w:val="WW8Num744z0"/>
    <w:rsid w:val="00A340FD"/>
    <w:rPr>
      <w:rFonts w:ascii="Symbol" w:hAnsi="Symbol"/>
    </w:rPr>
  </w:style>
  <w:style w:type="character" w:customStyle="1" w:styleId="WW8Num745z0">
    <w:name w:val="WW8Num745z0"/>
    <w:rsid w:val="00A340FD"/>
    <w:rPr>
      <w:rFonts w:ascii="Courier New" w:hAnsi="Courier New" w:cs="Courier New"/>
    </w:rPr>
  </w:style>
  <w:style w:type="character" w:customStyle="1" w:styleId="WW8Num745z2">
    <w:name w:val="WW8Num745z2"/>
    <w:rsid w:val="00A340FD"/>
    <w:rPr>
      <w:rFonts w:ascii="Wingdings" w:hAnsi="Wingdings"/>
    </w:rPr>
  </w:style>
  <w:style w:type="character" w:customStyle="1" w:styleId="WW8Num745z3">
    <w:name w:val="WW8Num745z3"/>
    <w:rsid w:val="00A340FD"/>
    <w:rPr>
      <w:rFonts w:ascii="Symbol" w:hAnsi="Symbol"/>
    </w:rPr>
  </w:style>
  <w:style w:type="character" w:customStyle="1" w:styleId="WW8Num746z0">
    <w:name w:val="WW8Num746z0"/>
    <w:rsid w:val="00A340FD"/>
    <w:rPr>
      <w:rFonts w:ascii="Times New Roman" w:hAnsi="Times New Roman"/>
    </w:rPr>
  </w:style>
  <w:style w:type="character" w:customStyle="1" w:styleId="WW8Num747z0">
    <w:name w:val="WW8Num747z0"/>
    <w:rsid w:val="00A340FD"/>
    <w:rPr>
      <w:rFonts w:ascii="Times New Roman" w:hAnsi="Times New Roman"/>
      <w:b/>
      <w:i w:val="0"/>
      <w:color w:val="0000FF"/>
      <w:sz w:val="24"/>
      <w:u w:val="none"/>
    </w:rPr>
  </w:style>
  <w:style w:type="character" w:customStyle="1" w:styleId="WW8Num750z0">
    <w:name w:val="WW8Num750z0"/>
    <w:rsid w:val="00A340FD"/>
    <w:rPr>
      <w:rFonts w:ascii="Symbol" w:hAnsi="Symbol"/>
    </w:rPr>
  </w:style>
  <w:style w:type="character" w:customStyle="1" w:styleId="WW8Num751z0">
    <w:name w:val="WW8Num751z0"/>
    <w:rsid w:val="00A340FD"/>
    <w:rPr>
      <w:rFonts w:ascii="Times New Roman" w:hAnsi="Times New Roman"/>
    </w:rPr>
  </w:style>
  <w:style w:type="character" w:customStyle="1" w:styleId="WW8Num751z1">
    <w:name w:val="WW8Num751z1"/>
    <w:rsid w:val="00A340FD"/>
    <w:rPr>
      <w:rFonts w:ascii="Symbol" w:hAnsi="Symbol"/>
    </w:rPr>
  </w:style>
  <w:style w:type="character" w:customStyle="1" w:styleId="WW8Num751z2">
    <w:name w:val="WW8Num751z2"/>
    <w:rsid w:val="00A340FD"/>
    <w:rPr>
      <w:rFonts w:ascii="Times New Roman" w:eastAsia="Times New Roman" w:hAnsi="Times New Roman" w:cs="Times New Roman"/>
    </w:rPr>
  </w:style>
  <w:style w:type="character" w:customStyle="1" w:styleId="WW8Num751z4">
    <w:name w:val="WW8Num751z4"/>
    <w:rsid w:val="00A340FD"/>
    <w:rPr>
      <w:rFonts w:ascii="Courier New" w:hAnsi="Courier New"/>
    </w:rPr>
  </w:style>
  <w:style w:type="character" w:customStyle="1" w:styleId="WW8Num751z5">
    <w:name w:val="WW8Num751z5"/>
    <w:rsid w:val="00A340FD"/>
    <w:rPr>
      <w:rFonts w:ascii="Wingdings" w:hAnsi="Wingdings"/>
    </w:rPr>
  </w:style>
  <w:style w:type="character" w:customStyle="1" w:styleId="WW8Num752z0">
    <w:name w:val="WW8Num752z0"/>
    <w:rsid w:val="00A340FD"/>
    <w:rPr>
      <w:rFonts w:ascii="Symbol" w:hAnsi="Symbol"/>
    </w:rPr>
  </w:style>
  <w:style w:type="character" w:customStyle="1" w:styleId="WW8Num754z0">
    <w:name w:val="WW8Num754z0"/>
    <w:rsid w:val="00A340FD"/>
    <w:rPr>
      <w:rFonts w:ascii="Symbol" w:hAnsi="Symbol"/>
      <w:color w:val="auto"/>
    </w:rPr>
  </w:style>
  <w:style w:type="character" w:customStyle="1" w:styleId="WW8Num754z1">
    <w:name w:val="WW8Num754z1"/>
    <w:rsid w:val="00A340FD"/>
    <w:rPr>
      <w:rFonts w:ascii="Courier New" w:hAnsi="Courier New"/>
    </w:rPr>
  </w:style>
  <w:style w:type="character" w:customStyle="1" w:styleId="WW8Num754z2">
    <w:name w:val="WW8Num754z2"/>
    <w:rsid w:val="00A340FD"/>
    <w:rPr>
      <w:rFonts w:ascii="Wingdings" w:hAnsi="Wingdings"/>
    </w:rPr>
  </w:style>
  <w:style w:type="character" w:customStyle="1" w:styleId="WW8Num754z3">
    <w:name w:val="WW8Num754z3"/>
    <w:rsid w:val="00A340FD"/>
    <w:rPr>
      <w:rFonts w:ascii="Symbol" w:hAnsi="Symbol"/>
    </w:rPr>
  </w:style>
  <w:style w:type="character" w:customStyle="1" w:styleId="WW8Num755z0">
    <w:name w:val="WW8Num755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756z0">
    <w:name w:val="WW8Num756z0"/>
    <w:rsid w:val="00A340FD"/>
    <w:rPr>
      <w:rFonts w:ascii="Times New Roman" w:hAnsi="Times New Roman"/>
    </w:rPr>
  </w:style>
  <w:style w:type="character" w:customStyle="1" w:styleId="WW8Num757z0">
    <w:name w:val="WW8Num757z0"/>
    <w:rsid w:val="00A340FD"/>
    <w:rPr>
      <w:rFonts w:ascii="Symbol" w:hAnsi="Symbol"/>
    </w:rPr>
  </w:style>
  <w:style w:type="character" w:customStyle="1" w:styleId="WW8Num761z0">
    <w:name w:val="WW8Num761z0"/>
    <w:rsid w:val="00A340FD"/>
    <w:rPr>
      <w:b/>
    </w:rPr>
  </w:style>
  <w:style w:type="character" w:customStyle="1" w:styleId="WW8Num762z0">
    <w:name w:val="WW8Num762z0"/>
    <w:rsid w:val="00A340FD"/>
    <w:rPr>
      <w:rFonts w:ascii="Symbol" w:hAnsi="Symbol"/>
      <w:sz w:val="24"/>
    </w:rPr>
  </w:style>
  <w:style w:type="character" w:customStyle="1" w:styleId="WW8Num763z0">
    <w:name w:val="WW8Num763z0"/>
    <w:rsid w:val="00A340FD"/>
    <w:rPr>
      <w:rFonts w:ascii="Symbol" w:hAnsi="Symbol"/>
    </w:rPr>
  </w:style>
  <w:style w:type="character" w:customStyle="1" w:styleId="WW8Num764z0">
    <w:name w:val="WW8Num764z0"/>
    <w:rsid w:val="00A340FD"/>
    <w:rPr>
      <w:rFonts w:ascii="Times New Roman" w:hAnsi="Times New Roman"/>
    </w:rPr>
  </w:style>
  <w:style w:type="character" w:customStyle="1" w:styleId="WW8Num765z0">
    <w:name w:val="WW8Num765z0"/>
    <w:rsid w:val="00A340FD"/>
    <w:rPr>
      <w:rFonts w:ascii="Wingdings" w:hAnsi="Wingdings"/>
    </w:rPr>
  </w:style>
  <w:style w:type="character" w:customStyle="1" w:styleId="WW8Num765z1">
    <w:name w:val="WW8Num765z1"/>
    <w:rsid w:val="00A340FD"/>
    <w:rPr>
      <w:rFonts w:ascii="Courier New" w:hAnsi="Courier New" w:cs="Courier New"/>
    </w:rPr>
  </w:style>
  <w:style w:type="character" w:customStyle="1" w:styleId="WW8Num765z3">
    <w:name w:val="WW8Num765z3"/>
    <w:rsid w:val="00A340FD"/>
    <w:rPr>
      <w:rFonts w:ascii="Symbol" w:hAnsi="Symbol"/>
    </w:rPr>
  </w:style>
  <w:style w:type="character" w:customStyle="1" w:styleId="WW8Num766z0">
    <w:name w:val="WW8Num766z0"/>
    <w:rsid w:val="00A340FD"/>
    <w:rPr>
      <w:rFonts w:ascii="Symbol" w:hAnsi="Symbol"/>
    </w:rPr>
  </w:style>
  <w:style w:type="character" w:customStyle="1" w:styleId="WW8Num767z1">
    <w:name w:val="WW8Num767z1"/>
    <w:rsid w:val="00A340FD"/>
    <w:rPr>
      <w:rFonts w:ascii="Courier New" w:hAnsi="Courier New"/>
    </w:rPr>
  </w:style>
  <w:style w:type="character" w:customStyle="1" w:styleId="WW8Num767z2">
    <w:name w:val="WW8Num767z2"/>
    <w:rsid w:val="00A340FD"/>
    <w:rPr>
      <w:rFonts w:ascii="Wingdings" w:hAnsi="Wingdings"/>
    </w:rPr>
  </w:style>
  <w:style w:type="character" w:customStyle="1" w:styleId="WW8Num767z3">
    <w:name w:val="WW8Num767z3"/>
    <w:rsid w:val="00A340FD"/>
    <w:rPr>
      <w:rFonts w:ascii="Symbol" w:hAnsi="Symbol"/>
    </w:rPr>
  </w:style>
  <w:style w:type="character" w:customStyle="1" w:styleId="WW8Num768z0">
    <w:name w:val="WW8Num768z0"/>
    <w:rsid w:val="00A340FD"/>
    <w:rPr>
      <w:rFonts w:ascii="Symbol" w:hAnsi="Symbol"/>
    </w:rPr>
  </w:style>
  <w:style w:type="character" w:customStyle="1" w:styleId="WW8Num770z0">
    <w:name w:val="WW8Num770z0"/>
    <w:rsid w:val="00A340FD"/>
    <w:rPr>
      <w:rFonts w:ascii="Symbol" w:hAnsi="Symbol"/>
    </w:rPr>
  </w:style>
  <w:style w:type="character" w:customStyle="1" w:styleId="WW8Num772z0">
    <w:name w:val="WW8Num772z0"/>
    <w:rsid w:val="00A340FD"/>
    <w:rPr>
      <w:rFonts w:ascii="Symbol" w:hAnsi="Symbol"/>
    </w:rPr>
  </w:style>
  <w:style w:type="character" w:customStyle="1" w:styleId="WW8Num774z0">
    <w:name w:val="WW8Num774z0"/>
    <w:rsid w:val="00A340FD"/>
    <w:rPr>
      <w:rFonts w:ascii="Symbol" w:hAnsi="Symbol"/>
    </w:rPr>
  </w:style>
  <w:style w:type="character" w:customStyle="1" w:styleId="WW8Num774z1">
    <w:name w:val="WW8Num774z1"/>
    <w:rsid w:val="00A340FD"/>
    <w:rPr>
      <w:rFonts w:ascii="Courier New" w:hAnsi="Courier New"/>
    </w:rPr>
  </w:style>
  <w:style w:type="character" w:customStyle="1" w:styleId="WW8Num774z2">
    <w:name w:val="WW8Num774z2"/>
    <w:rsid w:val="00A340FD"/>
    <w:rPr>
      <w:rFonts w:ascii="Wingdings" w:hAnsi="Wingdings"/>
    </w:rPr>
  </w:style>
  <w:style w:type="character" w:customStyle="1" w:styleId="WW8Num775z0">
    <w:name w:val="WW8Num775z0"/>
    <w:rsid w:val="00A340FD"/>
    <w:rPr>
      <w:rFonts w:ascii="Symbol" w:hAnsi="Symbol"/>
      <w:sz w:val="16"/>
    </w:rPr>
  </w:style>
  <w:style w:type="character" w:customStyle="1" w:styleId="WW8Num775z1">
    <w:name w:val="WW8Num775z1"/>
    <w:rsid w:val="00A340FD"/>
    <w:rPr>
      <w:rFonts w:ascii="Symbol" w:hAnsi="Symbol" w:cs="StarSymbol"/>
      <w:sz w:val="18"/>
      <w:szCs w:val="18"/>
    </w:rPr>
  </w:style>
  <w:style w:type="character" w:customStyle="1" w:styleId="WW8Num777z0">
    <w:name w:val="WW8Num777z0"/>
    <w:rsid w:val="00A340FD"/>
    <w:rPr>
      <w:rFonts w:ascii="Times New Roman" w:hAnsi="Times New Roman"/>
    </w:rPr>
  </w:style>
  <w:style w:type="character" w:customStyle="1" w:styleId="WW8Num778z0">
    <w:name w:val="WW8Num778z0"/>
    <w:rsid w:val="00A340FD"/>
    <w:rPr>
      <w:rFonts w:ascii="Times New Roman" w:hAnsi="Times New Roman"/>
    </w:rPr>
  </w:style>
  <w:style w:type="character" w:customStyle="1" w:styleId="WW8Num779z0">
    <w:name w:val="WW8Num779z0"/>
    <w:rsid w:val="00A340FD"/>
    <w:rPr>
      <w:rFonts w:ascii="Symbol" w:hAnsi="Symbol"/>
    </w:rPr>
  </w:style>
  <w:style w:type="character" w:customStyle="1" w:styleId="WW8Num780z1">
    <w:name w:val="WW8Num780z1"/>
    <w:rsid w:val="00A340FD"/>
    <w:rPr>
      <w:rFonts w:ascii="Courier New" w:hAnsi="Courier New"/>
    </w:rPr>
  </w:style>
  <w:style w:type="character" w:customStyle="1" w:styleId="WW8Num780z2">
    <w:name w:val="WW8Num780z2"/>
    <w:rsid w:val="00A340FD"/>
    <w:rPr>
      <w:rFonts w:ascii="Wingdings" w:hAnsi="Wingdings"/>
    </w:rPr>
  </w:style>
  <w:style w:type="character" w:customStyle="1" w:styleId="WW8Num780z3">
    <w:name w:val="WW8Num780z3"/>
    <w:rsid w:val="00A340FD"/>
    <w:rPr>
      <w:rFonts w:ascii="Symbol" w:hAnsi="Symbol"/>
    </w:rPr>
  </w:style>
  <w:style w:type="character" w:customStyle="1" w:styleId="WW8Num782z0">
    <w:name w:val="WW8Num782z0"/>
    <w:rsid w:val="00A340FD"/>
    <w:rPr>
      <w:rFonts w:ascii="Symbol" w:hAnsi="Symbol"/>
    </w:rPr>
  </w:style>
  <w:style w:type="character" w:customStyle="1" w:styleId="WW8Num784z0">
    <w:name w:val="WW8Num784z0"/>
    <w:rsid w:val="00A340FD"/>
    <w:rPr>
      <w:rFonts w:ascii="Wingdings" w:hAnsi="Wingdings"/>
      <w:sz w:val="16"/>
    </w:rPr>
  </w:style>
  <w:style w:type="character" w:customStyle="1" w:styleId="WW8Num793z0">
    <w:name w:val="WW8Num793z0"/>
    <w:rsid w:val="00A340FD"/>
    <w:rPr>
      <w:rFonts w:ascii="Symbol" w:hAnsi="Symbol"/>
    </w:rPr>
  </w:style>
  <w:style w:type="character" w:customStyle="1" w:styleId="WW8Num794z0">
    <w:name w:val="WW8Num794z0"/>
    <w:rsid w:val="00A340FD"/>
    <w:rPr>
      <w:rFonts w:ascii="Symbol" w:hAnsi="Symbol"/>
    </w:rPr>
  </w:style>
  <w:style w:type="character" w:customStyle="1" w:styleId="WW8Num795z0">
    <w:name w:val="WW8Num795z0"/>
    <w:rsid w:val="00A340FD"/>
    <w:rPr>
      <w:b/>
    </w:rPr>
  </w:style>
  <w:style w:type="character" w:customStyle="1" w:styleId="WW8Num796z0">
    <w:name w:val="WW8Num796z0"/>
    <w:rsid w:val="00A340FD"/>
    <w:rPr>
      <w:rFonts w:ascii="Symbol" w:hAnsi="Symbol"/>
    </w:rPr>
  </w:style>
  <w:style w:type="character" w:customStyle="1" w:styleId="WW8Num798z0">
    <w:name w:val="WW8Num798z0"/>
    <w:rsid w:val="00A340FD"/>
    <w:rPr>
      <w:rFonts w:ascii="Symbol" w:hAnsi="Symbol"/>
    </w:rPr>
  </w:style>
  <w:style w:type="character" w:customStyle="1" w:styleId="WW8Num799z0">
    <w:name w:val="WW8Num799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800z0">
    <w:name w:val="WW8Num800z0"/>
    <w:rsid w:val="00A340FD"/>
    <w:rPr>
      <w:rFonts w:ascii="Symbol" w:hAnsi="Symbol"/>
    </w:rPr>
  </w:style>
  <w:style w:type="character" w:customStyle="1" w:styleId="WW8Num800z1">
    <w:name w:val="WW8Num800z1"/>
    <w:rsid w:val="00A340FD"/>
    <w:rPr>
      <w:rFonts w:ascii="Courier New" w:hAnsi="Courier New"/>
    </w:rPr>
  </w:style>
  <w:style w:type="character" w:customStyle="1" w:styleId="WW8Num800z2">
    <w:name w:val="WW8Num800z2"/>
    <w:rsid w:val="00A340FD"/>
    <w:rPr>
      <w:rFonts w:ascii="Wingdings" w:hAnsi="Wingdings"/>
    </w:rPr>
  </w:style>
  <w:style w:type="character" w:customStyle="1" w:styleId="WW8Num801z0">
    <w:name w:val="WW8Num801z0"/>
    <w:rsid w:val="00A340FD"/>
    <w:rPr>
      <w:b/>
    </w:rPr>
  </w:style>
  <w:style w:type="character" w:customStyle="1" w:styleId="WW8Num802z0">
    <w:name w:val="WW8Num802z0"/>
    <w:rsid w:val="00A340FD"/>
    <w:rPr>
      <w:rFonts w:ascii="Arial" w:hAnsi="Arial"/>
      <w:b/>
      <w:i w:val="0"/>
      <w:sz w:val="24"/>
      <w:u w:val="none"/>
    </w:rPr>
  </w:style>
  <w:style w:type="character" w:customStyle="1" w:styleId="WW8Num803z0">
    <w:name w:val="WW8Num803z0"/>
    <w:rsid w:val="00A340FD"/>
    <w:rPr>
      <w:rFonts w:ascii="Symbol" w:hAnsi="Symbol"/>
    </w:rPr>
  </w:style>
  <w:style w:type="character" w:customStyle="1" w:styleId="WW8Num804z0">
    <w:name w:val="WW8Num804z0"/>
    <w:rsid w:val="00A340FD"/>
    <w:rPr>
      <w:rFonts w:ascii="Times New Roman" w:eastAsia="Times New Roman" w:hAnsi="Times New Roman" w:cs="Times New Roman"/>
    </w:rPr>
  </w:style>
  <w:style w:type="character" w:customStyle="1" w:styleId="WW8Num804z1">
    <w:name w:val="WW8Num804z1"/>
    <w:rsid w:val="00A340FD"/>
    <w:rPr>
      <w:rFonts w:ascii="Courier New" w:hAnsi="Courier New"/>
    </w:rPr>
  </w:style>
  <w:style w:type="character" w:customStyle="1" w:styleId="WW8Num804z2">
    <w:name w:val="WW8Num804z2"/>
    <w:rsid w:val="00A340FD"/>
    <w:rPr>
      <w:rFonts w:ascii="Wingdings" w:hAnsi="Wingdings"/>
    </w:rPr>
  </w:style>
  <w:style w:type="character" w:customStyle="1" w:styleId="WW8Num804z3">
    <w:name w:val="WW8Num804z3"/>
    <w:rsid w:val="00A340FD"/>
    <w:rPr>
      <w:rFonts w:ascii="Symbol" w:hAnsi="Symbol"/>
    </w:rPr>
  </w:style>
  <w:style w:type="character" w:customStyle="1" w:styleId="WW8Num805z0">
    <w:name w:val="WW8Num805z0"/>
    <w:rsid w:val="00A340FD"/>
    <w:rPr>
      <w:rFonts w:ascii="Symbol" w:hAnsi="Symbol"/>
    </w:rPr>
  </w:style>
  <w:style w:type="character" w:customStyle="1" w:styleId="WW8Num805z1">
    <w:name w:val="WW8Num805z1"/>
    <w:rsid w:val="00A340FD"/>
    <w:rPr>
      <w:rFonts w:ascii="Courier New" w:hAnsi="Courier New"/>
    </w:rPr>
  </w:style>
  <w:style w:type="character" w:customStyle="1" w:styleId="WW8Num805z2">
    <w:name w:val="WW8Num805z2"/>
    <w:rsid w:val="00A340FD"/>
    <w:rPr>
      <w:rFonts w:ascii="Wingdings" w:hAnsi="Wingdings"/>
    </w:rPr>
  </w:style>
  <w:style w:type="character" w:customStyle="1" w:styleId="WW8Num806z0">
    <w:name w:val="WW8Num806z0"/>
    <w:rsid w:val="00A340FD"/>
    <w:rPr>
      <w:rFonts w:ascii="Symbol" w:hAnsi="Symbol"/>
    </w:rPr>
  </w:style>
  <w:style w:type="character" w:customStyle="1" w:styleId="WW8Num807z0">
    <w:name w:val="WW8Num807z0"/>
    <w:rsid w:val="00A340FD"/>
    <w:rPr>
      <w:rFonts w:ascii="Symbol" w:hAnsi="Symbol"/>
    </w:rPr>
  </w:style>
  <w:style w:type="character" w:customStyle="1" w:styleId="WW8Num809z0">
    <w:name w:val="WW8Num809z0"/>
    <w:rsid w:val="00A340FD"/>
    <w:rPr>
      <w:rFonts w:ascii="Times New Roman" w:hAnsi="Times New Roman"/>
    </w:rPr>
  </w:style>
  <w:style w:type="character" w:customStyle="1" w:styleId="WW8Num810z0">
    <w:name w:val="WW8Num810z0"/>
    <w:rsid w:val="00A340FD"/>
    <w:rPr>
      <w:rFonts w:ascii="Symbol" w:hAnsi="Symbol"/>
    </w:rPr>
  </w:style>
  <w:style w:type="character" w:customStyle="1" w:styleId="WW8Num811z0">
    <w:name w:val="WW8Num811z0"/>
    <w:rsid w:val="00A340FD"/>
    <w:rPr>
      <w:rFonts w:ascii="Symbol" w:hAnsi="Symbol"/>
      <w:color w:val="auto"/>
    </w:rPr>
  </w:style>
  <w:style w:type="character" w:customStyle="1" w:styleId="WW8Num811z1">
    <w:name w:val="WW8Num811z1"/>
    <w:rsid w:val="00A340FD"/>
    <w:rPr>
      <w:rFonts w:ascii="Courier New" w:hAnsi="Courier New"/>
    </w:rPr>
  </w:style>
  <w:style w:type="character" w:customStyle="1" w:styleId="WW8Num811z2">
    <w:name w:val="WW8Num811z2"/>
    <w:rsid w:val="00A340FD"/>
    <w:rPr>
      <w:rFonts w:ascii="Wingdings" w:hAnsi="Wingdings"/>
    </w:rPr>
  </w:style>
  <w:style w:type="character" w:customStyle="1" w:styleId="WW8Num811z3">
    <w:name w:val="WW8Num811z3"/>
    <w:rsid w:val="00A340FD"/>
    <w:rPr>
      <w:rFonts w:ascii="Symbol" w:hAnsi="Symbol"/>
    </w:rPr>
  </w:style>
  <w:style w:type="character" w:customStyle="1" w:styleId="WW8Num812z0">
    <w:name w:val="WW8Num812z0"/>
    <w:rsid w:val="00A340FD"/>
    <w:rPr>
      <w:rFonts w:ascii="Times New Roman" w:hAnsi="Times New Roman" w:cs="Times New Roman"/>
    </w:rPr>
  </w:style>
  <w:style w:type="character" w:customStyle="1" w:styleId="WW8Num813z0">
    <w:name w:val="WW8Num813z0"/>
    <w:rsid w:val="00A340FD"/>
    <w:rPr>
      <w:rFonts w:ascii="Times New Roman" w:eastAsia="Times New Roman" w:hAnsi="Times New Roman" w:cs="Times New Roman"/>
    </w:rPr>
  </w:style>
  <w:style w:type="character" w:customStyle="1" w:styleId="WW8Num813z1">
    <w:name w:val="WW8Num813z1"/>
    <w:rsid w:val="00A340FD"/>
    <w:rPr>
      <w:rFonts w:ascii="Courier New" w:hAnsi="Courier New"/>
    </w:rPr>
  </w:style>
  <w:style w:type="character" w:customStyle="1" w:styleId="WW8Num813z2">
    <w:name w:val="WW8Num813z2"/>
    <w:rsid w:val="00A340FD"/>
    <w:rPr>
      <w:rFonts w:ascii="Wingdings" w:hAnsi="Wingdings"/>
    </w:rPr>
  </w:style>
  <w:style w:type="character" w:customStyle="1" w:styleId="WW8Num813z3">
    <w:name w:val="WW8Num813z3"/>
    <w:rsid w:val="00A340FD"/>
    <w:rPr>
      <w:rFonts w:ascii="Symbol" w:hAnsi="Symbol"/>
    </w:rPr>
  </w:style>
  <w:style w:type="character" w:customStyle="1" w:styleId="WW8Num815z0">
    <w:name w:val="WW8Num815z0"/>
    <w:rsid w:val="00A340FD"/>
    <w:rPr>
      <w:rFonts w:ascii="Wingdings" w:hAnsi="Wingdings"/>
    </w:rPr>
  </w:style>
  <w:style w:type="character" w:customStyle="1" w:styleId="WW8Num815z1">
    <w:name w:val="WW8Num815z1"/>
    <w:rsid w:val="00A340FD"/>
    <w:rPr>
      <w:rFonts w:ascii="Courier New" w:hAnsi="Courier New"/>
    </w:rPr>
  </w:style>
  <w:style w:type="character" w:customStyle="1" w:styleId="WW8Num815z3">
    <w:name w:val="WW8Num815z3"/>
    <w:rsid w:val="00A340FD"/>
    <w:rPr>
      <w:rFonts w:ascii="Symbol" w:hAnsi="Symbol"/>
    </w:rPr>
  </w:style>
  <w:style w:type="character" w:customStyle="1" w:styleId="WW8Num816z0">
    <w:name w:val="WW8Num816z0"/>
    <w:rsid w:val="00A340FD"/>
    <w:rPr>
      <w:rFonts w:ascii="Symbol" w:hAnsi="Symbol"/>
    </w:rPr>
  </w:style>
  <w:style w:type="character" w:customStyle="1" w:styleId="WW8Num817z0">
    <w:name w:val="WW8Num81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18z0">
    <w:name w:val="WW8Num818z0"/>
    <w:rsid w:val="00A340FD"/>
    <w:rPr>
      <w:b/>
    </w:rPr>
  </w:style>
  <w:style w:type="character" w:customStyle="1" w:styleId="WW8Num820z0">
    <w:name w:val="WW8Num820z0"/>
    <w:rsid w:val="00A340FD"/>
    <w:rPr>
      <w:rFonts w:ascii="Times New Roman" w:hAnsi="Times New Roman"/>
    </w:rPr>
  </w:style>
  <w:style w:type="character" w:customStyle="1" w:styleId="WW8Num821z0">
    <w:name w:val="WW8Num821z0"/>
    <w:rsid w:val="00A340FD"/>
    <w:rPr>
      <w:rFonts w:ascii="Symbol" w:hAnsi="Symbol"/>
    </w:rPr>
  </w:style>
  <w:style w:type="character" w:customStyle="1" w:styleId="WW8Num821z1">
    <w:name w:val="WW8Num821z1"/>
    <w:rsid w:val="00A340FD"/>
    <w:rPr>
      <w:rFonts w:ascii="Courier New" w:hAnsi="Courier New" w:cs="Courier New"/>
    </w:rPr>
  </w:style>
  <w:style w:type="character" w:customStyle="1" w:styleId="WW8Num821z2">
    <w:name w:val="WW8Num821z2"/>
    <w:rsid w:val="00A340FD"/>
    <w:rPr>
      <w:rFonts w:ascii="Wingdings" w:hAnsi="Wingdings"/>
    </w:rPr>
  </w:style>
  <w:style w:type="character" w:customStyle="1" w:styleId="WW8Num822z0">
    <w:name w:val="WW8Num822z0"/>
    <w:rsid w:val="00A340FD"/>
    <w:rPr>
      <w:rFonts w:ascii="Symbol" w:hAnsi="Symbol"/>
    </w:rPr>
  </w:style>
  <w:style w:type="character" w:customStyle="1" w:styleId="WW8Num823z0">
    <w:name w:val="WW8Num823z0"/>
    <w:rsid w:val="00A340FD"/>
    <w:rPr>
      <w:b w:val="0"/>
    </w:rPr>
  </w:style>
  <w:style w:type="character" w:customStyle="1" w:styleId="WW8Num824z0">
    <w:name w:val="WW8Num824z0"/>
    <w:rsid w:val="00A340FD"/>
    <w:rPr>
      <w:rFonts w:ascii="Symbol" w:hAnsi="Symbol"/>
    </w:rPr>
  </w:style>
  <w:style w:type="character" w:customStyle="1" w:styleId="WW8Num825z0">
    <w:name w:val="WW8Num825z0"/>
    <w:rsid w:val="00A340FD"/>
    <w:rPr>
      <w:rFonts w:ascii="Times New Roman" w:hAnsi="Times New Roman" w:cs="Times New Roman"/>
    </w:rPr>
  </w:style>
  <w:style w:type="character" w:customStyle="1" w:styleId="WW8Num825z1">
    <w:name w:val="WW8Num825z1"/>
    <w:rsid w:val="00A340FD"/>
    <w:rPr>
      <w:rFonts w:ascii="Courier New" w:hAnsi="Courier New"/>
    </w:rPr>
  </w:style>
  <w:style w:type="character" w:customStyle="1" w:styleId="WW8Num825z2">
    <w:name w:val="WW8Num825z2"/>
    <w:rsid w:val="00A340FD"/>
    <w:rPr>
      <w:rFonts w:ascii="Wingdings" w:hAnsi="Wingdings"/>
    </w:rPr>
  </w:style>
  <w:style w:type="character" w:customStyle="1" w:styleId="WW8Num825z3">
    <w:name w:val="WW8Num825z3"/>
    <w:rsid w:val="00A340FD"/>
    <w:rPr>
      <w:rFonts w:ascii="Symbol" w:hAnsi="Symbol"/>
    </w:rPr>
  </w:style>
  <w:style w:type="character" w:customStyle="1" w:styleId="WW8Num827z0">
    <w:name w:val="WW8Num827z0"/>
    <w:rsid w:val="00A340FD"/>
    <w:rPr>
      <w:rFonts w:ascii="Times New Roman" w:eastAsia="Times New Roman" w:hAnsi="Times New Roman" w:cs="Times New Roman"/>
    </w:rPr>
  </w:style>
  <w:style w:type="character" w:customStyle="1" w:styleId="WW8Num827z1">
    <w:name w:val="WW8Num827z1"/>
    <w:rsid w:val="00A340FD"/>
    <w:rPr>
      <w:rFonts w:ascii="Courier New" w:hAnsi="Courier New"/>
    </w:rPr>
  </w:style>
  <w:style w:type="character" w:customStyle="1" w:styleId="WW8Num827z2">
    <w:name w:val="WW8Num827z2"/>
    <w:rsid w:val="00A340FD"/>
    <w:rPr>
      <w:rFonts w:ascii="Wingdings" w:hAnsi="Wingdings"/>
    </w:rPr>
  </w:style>
  <w:style w:type="character" w:customStyle="1" w:styleId="WW8Num827z3">
    <w:name w:val="WW8Num827z3"/>
    <w:rsid w:val="00A340FD"/>
    <w:rPr>
      <w:rFonts w:ascii="Symbol" w:hAnsi="Symbol"/>
    </w:rPr>
  </w:style>
  <w:style w:type="character" w:customStyle="1" w:styleId="WW8Num829z0">
    <w:name w:val="WW8Num829z0"/>
    <w:rsid w:val="00A340FD"/>
    <w:rPr>
      <w:rFonts w:ascii="Symbol" w:hAnsi="Symbol"/>
    </w:rPr>
  </w:style>
  <w:style w:type="character" w:customStyle="1" w:styleId="WW8Num829z1">
    <w:name w:val="WW8Num829z1"/>
    <w:rsid w:val="00A340FD"/>
    <w:rPr>
      <w:rFonts w:ascii="Courier New" w:hAnsi="Courier New" w:cs="Courier New"/>
    </w:rPr>
  </w:style>
  <w:style w:type="character" w:customStyle="1" w:styleId="WW8Num829z2">
    <w:name w:val="WW8Num829z2"/>
    <w:rsid w:val="00A340FD"/>
    <w:rPr>
      <w:rFonts w:ascii="Wingdings" w:hAnsi="Wingdings"/>
    </w:rPr>
  </w:style>
  <w:style w:type="character" w:customStyle="1" w:styleId="WW8Num831z0">
    <w:name w:val="WW8Num831z0"/>
    <w:rsid w:val="00A340FD"/>
    <w:rPr>
      <w:rFonts w:ascii="Symbol" w:hAnsi="Symbol"/>
    </w:rPr>
  </w:style>
  <w:style w:type="character" w:customStyle="1" w:styleId="WW8Num832z0">
    <w:name w:val="WW8Num832z0"/>
    <w:rsid w:val="00A340FD"/>
    <w:rPr>
      <w:rFonts w:ascii="Symbol" w:hAnsi="Symbol"/>
    </w:rPr>
  </w:style>
  <w:style w:type="character" w:customStyle="1" w:styleId="WW8Num834z0">
    <w:name w:val="WW8Num834z0"/>
    <w:rsid w:val="00A340FD"/>
    <w:rPr>
      <w:rFonts w:ascii="Wingdings" w:hAnsi="Wingdings"/>
    </w:rPr>
  </w:style>
  <w:style w:type="character" w:customStyle="1" w:styleId="WW8Num835z0">
    <w:name w:val="WW8Num835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37z0">
    <w:name w:val="WW8Num837z0"/>
    <w:rsid w:val="00A340FD"/>
    <w:rPr>
      <w:rFonts w:ascii="Times New Roman" w:hAnsi="Times New Roman"/>
    </w:rPr>
  </w:style>
  <w:style w:type="character" w:customStyle="1" w:styleId="WW8Num838z0">
    <w:name w:val="WW8Num838z0"/>
    <w:rsid w:val="00A340FD"/>
    <w:rPr>
      <w:rFonts w:ascii="Times New Roman" w:hAnsi="Times New Roman"/>
    </w:rPr>
  </w:style>
  <w:style w:type="character" w:customStyle="1" w:styleId="WW8Num839z0">
    <w:name w:val="WW8Num839z0"/>
    <w:rsid w:val="00A340FD"/>
    <w:rPr>
      <w:b/>
    </w:rPr>
  </w:style>
  <w:style w:type="character" w:customStyle="1" w:styleId="WW8Num840z0">
    <w:name w:val="WW8Num840z0"/>
    <w:rsid w:val="00A340FD"/>
    <w:rPr>
      <w:rFonts w:ascii="Symbol" w:hAnsi="Symbol"/>
    </w:rPr>
  </w:style>
  <w:style w:type="character" w:customStyle="1" w:styleId="WW8Num844z0">
    <w:name w:val="WW8Num844z0"/>
    <w:rsid w:val="00A340FD"/>
    <w:rPr>
      <w:rFonts w:ascii="Times New Roman" w:hAnsi="Times New Roman"/>
    </w:rPr>
  </w:style>
  <w:style w:type="character" w:customStyle="1" w:styleId="WW8Num845z0">
    <w:name w:val="WW8Num845z0"/>
    <w:rsid w:val="00A340FD"/>
    <w:rPr>
      <w:rFonts w:ascii="Times New Roman" w:hAnsi="Times New Roman"/>
    </w:rPr>
  </w:style>
  <w:style w:type="character" w:customStyle="1" w:styleId="WW8Num848z0">
    <w:name w:val="WW8Num848z0"/>
    <w:rsid w:val="00A340FD"/>
    <w:rPr>
      <w:rFonts w:ascii="Times New Roman" w:hAnsi="Times New Roman"/>
    </w:rPr>
  </w:style>
  <w:style w:type="character" w:customStyle="1" w:styleId="WW8Num849z0">
    <w:name w:val="WW8Num849z0"/>
    <w:rsid w:val="00A340FD"/>
    <w:rPr>
      <w:rFonts w:ascii="Times New Roman" w:hAnsi="Times New Roman"/>
    </w:rPr>
  </w:style>
  <w:style w:type="character" w:customStyle="1" w:styleId="WW8Num854z0">
    <w:name w:val="WW8Num85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855z0">
    <w:name w:val="WW8Num855z0"/>
    <w:rsid w:val="00A340FD"/>
    <w:rPr>
      <w:rFonts w:ascii="Symbol" w:hAnsi="Symbol"/>
      <w:sz w:val="16"/>
    </w:rPr>
  </w:style>
  <w:style w:type="character" w:customStyle="1" w:styleId="WW8Num855z1">
    <w:name w:val="WW8Num855z1"/>
    <w:rsid w:val="00A340FD"/>
    <w:rPr>
      <w:rFonts w:ascii="Courier New" w:hAnsi="Courier New"/>
    </w:rPr>
  </w:style>
  <w:style w:type="character" w:customStyle="1" w:styleId="WW8Num855z2">
    <w:name w:val="WW8Num855z2"/>
    <w:rsid w:val="00A340FD"/>
    <w:rPr>
      <w:rFonts w:ascii="Wingdings" w:hAnsi="Wingdings"/>
    </w:rPr>
  </w:style>
  <w:style w:type="character" w:customStyle="1" w:styleId="WW8Num855z3">
    <w:name w:val="WW8Num855z3"/>
    <w:rsid w:val="00A340FD"/>
    <w:rPr>
      <w:rFonts w:ascii="Symbol" w:hAnsi="Symbol"/>
    </w:rPr>
  </w:style>
  <w:style w:type="character" w:customStyle="1" w:styleId="WW8Num858z0">
    <w:name w:val="WW8Num858z0"/>
    <w:rsid w:val="00A340FD"/>
    <w:rPr>
      <w:b/>
    </w:rPr>
  </w:style>
  <w:style w:type="character" w:customStyle="1" w:styleId="WW8Num859z0">
    <w:name w:val="WW8Num859z0"/>
    <w:rsid w:val="00A340FD"/>
    <w:rPr>
      <w:rFonts w:ascii="Symbol" w:hAnsi="Symbol"/>
      <w:sz w:val="16"/>
    </w:rPr>
  </w:style>
  <w:style w:type="character" w:customStyle="1" w:styleId="WW8Num861z0">
    <w:name w:val="WW8Num861z0"/>
    <w:rsid w:val="00A340FD"/>
    <w:rPr>
      <w:rFonts w:ascii="Symbol" w:hAnsi="Symbol"/>
      <w:sz w:val="16"/>
    </w:rPr>
  </w:style>
  <w:style w:type="character" w:customStyle="1" w:styleId="WW8Num861z1">
    <w:name w:val="WW8Num861z1"/>
    <w:rsid w:val="00A340FD"/>
    <w:rPr>
      <w:rFonts w:ascii="Courier New" w:hAnsi="Courier New"/>
    </w:rPr>
  </w:style>
  <w:style w:type="character" w:customStyle="1" w:styleId="WW8Num861z2">
    <w:name w:val="WW8Num861z2"/>
    <w:rsid w:val="00A340FD"/>
    <w:rPr>
      <w:rFonts w:ascii="Wingdings" w:hAnsi="Wingdings"/>
    </w:rPr>
  </w:style>
  <w:style w:type="character" w:customStyle="1" w:styleId="WW8Num861z3">
    <w:name w:val="WW8Num861z3"/>
    <w:rsid w:val="00A340FD"/>
    <w:rPr>
      <w:rFonts w:ascii="Symbol" w:hAnsi="Symbol"/>
    </w:rPr>
  </w:style>
  <w:style w:type="character" w:customStyle="1" w:styleId="WW8Num864z0">
    <w:name w:val="WW8Num864z0"/>
    <w:rsid w:val="00A340FD"/>
    <w:rPr>
      <w:rFonts w:ascii="Wingdings" w:hAnsi="Wingdings"/>
    </w:rPr>
  </w:style>
  <w:style w:type="character" w:customStyle="1" w:styleId="WW8Num865z0">
    <w:name w:val="WW8Num865z0"/>
    <w:rsid w:val="00A340FD"/>
    <w:rPr>
      <w:rFonts w:ascii="Times New Roman" w:hAnsi="Times New Roman"/>
    </w:rPr>
  </w:style>
  <w:style w:type="character" w:customStyle="1" w:styleId="WW8Num866z0">
    <w:name w:val="WW8Num86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67z0">
    <w:name w:val="WW8Num867z0"/>
    <w:rsid w:val="00A340FD"/>
    <w:rPr>
      <w:rFonts w:ascii="Symbol" w:hAnsi="Symbol"/>
    </w:rPr>
  </w:style>
  <w:style w:type="character" w:customStyle="1" w:styleId="WW8Num867z1">
    <w:name w:val="WW8Num867z1"/>
    <w:rsid w:val="00A340FD"/>
    <w:rPr>
      <w:rFonts w:ascii="Courier New" w:hAnsi="Courier New"/>
    </w:rPr>
  </w:style>
  <w:style w:type="character" w:customStyle="1" w:styleId="WW8Num867z2">
    <w:name w:val="WW8Num867z2"/>
    <w:rsid w:val="00A340FD"/>
    <w:rPr>
      <w:rFonts w:ascii="Wingdings" w:hAnsi="Wingdings"/>
    </w:rPr>
  </w:style>
  <w:style w:type="character" w:customStyle="1" w:styleId="WW8Num868z0">
    <w:name w:val="WW8Num868z0"/>
    <w:rsid w:val="00A340FD"/>
    <w:rPr>
      <w:rFonts w:ascii="Symbol" w:hAnsi="Symbol"/>
    </w:rPr>
  </w:style>
  <w:style w:type="character" w:customStyle="1" w:styleId="WW8Num869z0">
    <w:name w:val="WW8Num869z0"/>
    <w:rsid w:val="00A340FD"/>
    <w:rPr>
      <w:rFonts w:ascii="Symbol" w:hAnsi="Symbol"/>
    </w:rPr>
  </w:style>
  <w:style w:type="character" w:customStyle="1" w:styleId="WW8Num870z1">
    <w:name w:val="WW8Num870z1"/>
    <w:rsid w:val="00A340FD"/>
    <w:rPr>
      <w:rFonts w:ascii="Courier New" w:hAnsi="Courier New"/>
    </w:rPr>
  </w:style>
  <w:style w:type="character" w:customStyle="1" w:styleId="WW8Num870z2">
    <w:name w:val="WW8Num870z2"/>
    <w:rsid w:val="00A340FD"/>
    <w:rPr>
      <w:rFonts w:ascii="Wingdings" w:hAnsi="Wingdings"/>
    </w:rPr>
  </w:style>
  <w:style w:type="character" w:customStyle="1" w:styleId="WW8Num870z3">
    <w:name w:val="WW8Num870z3"/>
    <w:rsid w:val="00A340FD"/>
    <w:rPr>
      <w:rFonts w:ascii="Symbol" w:hAnsi="Symbol"/>
    </w:rPr>
  </w:style>
  <w:style w:type="character" w:customStyle="1" w:styleId="WW8Num871z0">
    <w:name w:val="WW8Num87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76z0">
    <w:name w:val="WW8Num876z0"/>
    <w:rsid w:val="00A340FD"/>
    <w:rPr>
      <w:rFonts w:ascii="Symbol" w:hAnsi="Symbol" w:cs="Times New Roman"/>
    </w:rPr>
  </w:style>
  <w:style w:type="character" w:customStyle="1" w:styleId="WW8Num876z1">
    <w:name w:val="WW8Num876z1"/>
    <w:rsid w:val="00A340FD"/>
    <w:rPr>
      <w:rFonts w:ascii="Courier New" w:hAnsi="Courier New" w:cs="Courier New"/>
    </w:rPr>
  </w:style>
  <w:style w:type="character" w:customStyle="1" w:styleId="WW8Num876z2">
    <w:name w:val="WW8Num876z2"/>
    <w:rsid w:val="00A340FD"/>
    <w:rPr>
      <w:rFonts w:ascii="Wingdings" w:hAnsi="Wingdings" w:cs="Times New Roman"/>
    </w:rPr>
  </w:style>
  <w:style w:type="character" w:customStyle="1" w:styleId="WW8Num877z0">
    <w:name w:val="WW8Num877z0"/>
    <w:rsid w:val="00A340FD"/>
    <w:rPr>
      <w:rFonts w:ascii="Symbol" w:hAnsi="Symbol"/>
      <w:sz w:val="16"/>
    </w:rPr>
  </w:style>
  <w:style w:type="character" w:customStyle="1" w:styleId="WW8Num877z1">
    <w:name w:val="WW8Num877z1"/>
    <w:rsid w:val="00A340FD"/>
    <w:rPr>
      <w:rFonts w:ascii="Courier New" w:hAnsi="Courier New"/>
    </w:rPr>
  </w:style>
  <w:style w:type="character" w:customStyle="1" w:styleId="WW8Num877z2">
    <w:name w:val="WW8Num877z2"/>
    <w:rsid w:val="00A340FD"/>
    <w:rPr>
      <w:rFonts w:ascii="Wingdings" w:hAnsi="Wingdings"/>
    </w:rPr>
  </w:style>
  <w:style w:type="character" w:customStyle="1" w:styleId="WW8Num877z3">
    <w:name w:val="WW8Num877z3"/>
    <w:rsid w:val="00A340FD"/>
    <w:rPr>
      <w:rFonts w:ascii="Symbol" w:hAnsi="Symbol"/>
    </w:rPr>
  </w:style>
  <w:style w:type="character" w:customStyle="1" w:styleId="WW8Num878z0">
    <w:name w:val="WW8Num878z0"/>
    <w:rsid w:val="00A340FD"/>
    <w:rPr>
      <w:rFonts w:ascii="Symbol" w:hAnsi="Symbol"/>
    </w:rPr>
  </w:style>
  <w:style w:type="character" w:customStyle="1" w:styleId="WW8Num878z1">
    <w:name w:val="WW8Num878z1"/>
    <w:rsid w:val="00A340FD"/>
    <w:rPr>
      <w:rFonts w:ascii="Courier New" w:hAnsi="Courier New"/>
    </w:rPr>
  </w:style>
  <w:style w:type="character" w:customStyle="1" w:styleId="WW8Num878z2">
    <w:name w:val="WW8Num878z2"/>
    <w:rsid w:val="00A340FD"/>
    <w:rPr>
      <w:rFonts w:ascii="Wingdings" w:hAnsi="Wingdings"/>
    </w:rPr>
  </w:style>
  <w:style w:type="character" w:customStyle="1" w:styleId="WW8Num880z0">
    <w:name w:val="WW8Num880z0"/>
    <w:rsid w:val="00A340FD"/>
    <w:rPr>
      <w:rFonts w:ascii="Times New Roman" w:hAnsi="Times New Roman"/>
    </w:rPr>
  </w:style>
  <w:style w:type="character" w:customStyle="1" w:styleId="WW8Num881z0">
    <w:name w:val="WW8Num881z0"/>
    <w:rsid w:val="00A340FD"/>
    <w:rPr>
      <w:rFonts w:ascii="Symbol" w:hAnsi="Symbol"/>
    </w:rPr>
  </w:style>
  <w:style w:type="character" w:customStyle="1" w:styleId="WW8Num881z1">
    <w:name w:val="WW8Num881z1"/>
    <w:rsid w:val="00A340FD"/>
    <w:rPr>
      <w:rFonts w:ascii="Courier New" w:hAnsi="Courier New"/>
    </w:rPr>
  </w:style>
  <w:style w:type="character" w:customStyle="1" w:styleId="WW8Num881z2">
    <w:name w:val="WW8Num881z2"/>
    <w:rsid w:val="00A340FD"/>
    <w:rPr>
      <w:rFonts w:ascii="Wingdings" w:hAnsi="Wingdings"/>
    </w:rPr>
  </w:style>
  <w:style w:type="character" w:customStyle="1" w:styleId="WW8Num882z0">
    <w:name w:val="WW8Num882z0"/>
    <w:rsid w:val="00A340FD"/>
    <w:rPr>
      <w:rFonts w:ascii="Symbol" w:hAnsi="Symbol"/>
    </w:rPr>
  </w:style>
  <w:style w:type="character" w:customStyle="1" w:styleId="WW8Num885z0">
    <w:name w:val="WW8Num885z0"/>
    <w:rsid w:val="00A340FD"/>
    <w:rPr>
      <w:rFonts w:ascii="Symbol" w:hAnsi="Symbol"/>
    </w:rPr>
  </w:style>
  <w:style w:type="character" w:customStyle="1" w:styleId="WW8Num887z0">
    <w:name w:val="WW8Num88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89z0">
    <w:name w:val="WW8Num889z0"/>
    <w:rsid w:val="00A340FD"/>
    <w:rPr>
      <w:rFonts w:ascii="Symbol" w:hAnsi="Symbol"/>
      <w:sz w:val="16"/>
    </w:rPr>
  </w:style>
  <w:style w:type="character" w:customStyle="1" w:styleId="WW8Num889z1">
    <w:name w:val="WW8Num889z1"/>
    <w:rsid w:val="00A340FD"/>
    <w:rPr>
      <w:rFonts w:ascii="Courier New" w:hAnsi="Courier New"/>
    </w:rPr>
  </w:style>
  <w:style w:type="character" w:customStyle="1" w:styleId="WW8Num889z2">
    <w:name w:val="WW8Num889z2"/>
    <w:rsid w:val="00A340FD"/>
    <w:rPr>
      <w:rFonts w:ascii="Wingdings" w:hAnsi="Wingdings"/>
    </w:rPr>
  </w:style>
  <w:style w:type="character" w:customStyle="1" w:styleId="WW8Num889z3">
    <w:name w:val="WW8Num889z3"/>
    <w:rsid w:val="00A340FD"/>
    <w:rPr>
      <w:rFonts w:ascii="Symbol" w:hAnsi="Symbol"/>
    </w:rPr>
  </w:style>
  <w:style w:type="character" w:customStyle="1" w:styleId="WW8Num890z0">
    <w:name w:val="WW8Num890z0"/>
    <w:rsid w:val="00A340FD"/>
    <w:rPr>
      <w:rFonts w:ascii="Symbol" w:hAnsi="Symbol"/>
    </w:rPr>
  </w:style>
  <w:style w:type="character" w:customStyle="1" w:styleId="WW8Num891z0">
    <w:name w:val="WW8Num891z0"/>
    <w:rsid w:val="00A340FD"/>
    <w:rPr>
      <w:rFonts w:ascii="Symbol" w:hAnsi="Symbol"/>
    </w:rPr>
  </w:style>
  <w:style w:type="character" w:customStyle="1" w:styleId="WW8Num892z0">
    <w:name w:val="WW8Num892z0"/>
    <w:rsid w:val="00A340FD"/>
    <w:rPr>
      <w:rFonts w:ascii="Symbol" w:hAnsi="Symbol"/>
    </w:rPr>
  </w:style>
  <w:style w:type="character" w:customStyle="1" w:styleId="WW8Num892z1">
    <w:name w:val="WW8Num892z1"/>
    <w:rsid w:val="00A340FD"/>
    <w:rPr>
      <w:rFonts w:ascii="Courier New" w:hAnsi="Courier New"/>
    </w:rPr>
  </w:style>
  <w:style w:type="character" w:customStyle="1" w:styleId="WW8Num892z2">
    <w:name w:val="WW8Num892z2"/>
    <w:rsid w:val="00A340FD"/>
    <w:rPr>
      <w:rFonts w:ascii="Wingdings" w:hAnsi="Wingdings"/>
    </w:rPr>
  </w:style>
  <w:style w:type="character" w:customStyle="1" w:styleId="WW8Num894z0">
    <w:name w:val="WW8Num894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895z0">
    <w:name w:val="WW8Num895z0"/>
    <w:rsid w:val="00A340FD"/>
    <w:rPr>
      <w:rFonts w:ascii="Symbol" w:hAnsi="Symbol"/>
    </w:rPr>
  </w:style>
  <w:style w:type="character" w:customStyle="1" w:styleId="WW8Num896z0">
    <w:name w:val="WW8Num896z0"/>
    <w:rsid w:val="00A340FD"/>
    <w:rPr>
      <w:rFonts w:ascii="Symbol" w:hAnsi="Symbol"/>
    </w:rPr>
  </w:style>
  <w:style w:type="character" w:customStyle="1" w:styleId="WW8Num896z1">
    <w:name w:val="WW8Num896z1"/>
    <w:rsid w:val="00A340FD"/>
    <w:rPr>
      <w:rFonts w:ascii="Courier New" w:hAnsi="Courier New" w:cs="Courier New"/>
    </w:rPr>
  </w:style>
  <w:style w:type="character" w:customStyle="1" w:styleId="WW8Num896z2">
    <w:name w:val="WW8Num896z2"/>
    <w:rsid w:val="00A340FD"/>
    <w:rPr>
      <w:rFonts w:ascii="Wingdings" w:hAnsi="Wingdings"/>
    </w:rPr>
  </w:style>
  <w:style w:type="character" w:customStyle="1" w:styleId="WW8Num897z0">
    <w:name w:val="WW8Num897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899z0">
    <w:name w:val="WW8Num89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00z0">
    <w:name w:val="WW8Num900z0"/>
    <w:rsid w:val="00A340FD"/>
    <w:rPr>
      <w:rFonts w:ascii="Courier New" w:hAnsi="Courier New"/>
    </w:rPr>
  </w:style>
  <w:style w:type="character" w:customStyle="1" w:styleId="WW8Num900z2">
    <w:name w:val="WW8Num900z2"/>
    <w:rsid w:val="00A340FD"/>
    <w:rPr>
      <w:rFonts w:ascii="Wingdings" w:hAnsi="Wingdings"/>
    </w:rPr>
  </w:style>
  <w:style w:type="character" w:customStyle="1" w:styleId="WW8Num900z3">
    <w:name w:val="WW8Num900z3"/>
    <w:rsid w:val="00A340FD"/>
    <w:rPr>
      <w:rFonts w:ascii="Symbol" w:hAnsi="Symbol"/>
    </w:rPr>
  </w:style>
  <w:style w:type="character" w:customStyle="1" w:styleId="WW8Num901z0">
    <w:name w:val="WW8Num901z0"/>
    <w:rsid w:val="00A340FD"/>
    <w:rPr>
      <w:rFonts w:ascii="Symbol" w:hAnsi="Symbol"/>
    </w:rPr>
  </w:style>
  <w:style w:type="character" w:customStyle="1" w:styleId="WW8Num902z0">
    <w:name w:val="WW8Num902z0"/>
    <w:rsid w:val="00A340FD"/>
    <w:rPr>
      <w:rFonts w:ascii="Symbol" w:hAnsi="Symbol"/>
    </w:rPr>
  </w:style>
  <w:style w:type="character" w:customStyle="1" w:styleId="WW8Num907z0">
    <w:name w:val="WW8Num907z0"/>
    <w:rsid w:val="00A340FD"/>
    <w:rPr>
      <w:rFonts w:ascii="Times New Roman" w:hAnsi="Times New Roman"/>
    </w:rPr>
  </w:style>
  <w:style w:type="character" w:customStyle="1" w:styleId="WW8Num908z0">
    <w:name w:val="WW8Num908z0"/>
    <w:rsid w:val="00A340FD"/>
    <w:rPr>
      <w:rFonts w:ascii="Symbol" w:hAnsi="Symbol"/>
    </w:rPr>
  </w:style>
  <w:style w:type="character" w:customStyle="1" w:styleId="WW8Num909z0">
    <w:name w:val="WW8Num909z0"/>
    <w:rsid w:val="00A340FD"/>
    <w:rPr>
      <w:rFonts w:ascii="Times New Roman" w:hAnsi="Times New Roman"/>
    </w:rPr>
  </w:style>
  <w:style w:type="character" w:customStyle="1" w:styleId="WW8Num910z0">
    <w:name w:val="WW8Num910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12z0">
    <w:name w:val="WW8Num912z0"/>
    <w:rsid w:val="00A340FD"/>
    <w:rPr>
      <w:rFonts w:ascii="Times New Roman" w:hAnsi="Times New Roman"/>
    </w:rPr>
  </w:style>
  <w:style w:type="character" w:customStyle="1" w:styleId="WW8Num913z0">
    <w:name w:val="WW8Num913z0"/>
    <w:rsid w:val="00A340FD"/>
    <w:rPr>
      <w:rFonts w:ascii="Courier New" w:hAnsi="Courier New"/>
    </w:rPr>
  </w:style>
  <w:style w:type="character" w:customStyle="1" w:styleId="WW8Num913z2">
    <w:name w:val="WW8Num913z2"/>
    <w:rsid w:val="00A340FD"/>
    <w:rPr>
      <w:rFonts w:ascii="Wingdings" w:hAnsi="Wingdings"/>
    </w:rPr>
  </w:style>
  <w:style w:type="character" w:customStyle="1" w:styleId="WW8Num913z3">
    <w:name w:val="WW8Num913z3"/>
    <w:rsid w:val="00A340FD"/>
    <w:rPr>
      <w:rFonts w:ascii="Symbol" w:hAnsi="Symbol"/>
    </w:rPr>
  </w:style>
  <w:style w:type="character" w:customStyle="1" w:styleId="WW8Num915z0">
    <w:name w:val="WW8Num915z0"/>
    <w:rsid w:val="00A340FD"/>
    <w:rPr>
      <w:rFonts w:ascii="Symbol" w:hAnsi="Symbol"/>
      <w:sz w:val="16"/>
    </w:rPr>
  </w:style>
  <w:style w:type="character" w:customStyle="1" w:styleId="WW8Num915z1">
    <w:name w:val="WW8Num915z1"/>
    <w:rsid w:val="00A340FD"/>
    <w:rPr>
      <w:rFonts w:ascii="Times New Roman" w:eastAsia="Times New Roman" w:hAnsi="Times New Roman" w:cs="Times New Roman"/>
    </w:rPr>
  </w:style>
  <w:style w:type="character" w:customStyle="1" w:styleId="WW8Num915z3">
    <w:name w:val="WW8Num915z3"/>
    <w:rsid w:val="00A340FD"/>
    <w:rPr>
      <w:rFonts w:ascii="Symbol" w:hAnsi="Symbol"/>
    </w:rPr>
  </w:style>
  <w:style w:type="character" w:customStyle="1" w:styleId="WW8Num915z4">
    <w:name w:val="WW8Num915z4"/>
    <w:rsid w:val="00A340FD"/>
    <w:rPr>
      <w:rFonts w:ascii="Courier New" w:hAnsi="Courier New"/>
    </w:rPr>
  </w:style>
  <w:style w:type="character" w:customStyle="1" w:styleId="WW8Num915z5">
    <w:name w:val="WW8Num915z5"/>
    <w:rsid w:val="00A340FD"/>
    <w:rPr>
      <w:rFonts w:ascii="Wingdings" w:hAnsi="Wingdings"/>
    </w:rPr>
  </w:style>
  <w:style w:type="character" w:customStyle="1" w:styleId="WW8Num916z0">
    <w:name w:val="WW8Num916z0"/>
    <w:rsid w:val="00A340FD"/>
    <w:rPr>
      <w:rFonts w:ascii="Symbol" w:hAnsi="Symbol"/>
    </w:rPr>
  </w:style>
  <w:style w:type="character" w:customStyle="1" w:styleId="WW8Num919z0">
    <w:name w:val="WW8Num919z0"/>
    <w:rsid w:val="00A340FD"/>
    <w:rPr>
      <w:rFonts w:ascii="Symbol" w:hAnsi="Symbol"/>
    </w:rPr>
  </w:style>
  <w:style w:type="character" w:customStyle="1" w:styleId="WW8Num920z0">
    <w:name w:val="WW8Num920z0"/>
    <w:rsid w:val="00A340FD"/>
    <w:rPr>
      <w:rFonts w:ascii="Symbol" w:hAnsi="Symbol"/>
    </w:rPr>
  </w:style>
  <w:style w:type="character" w:customStyle="1" w:styleId="WW8Num922z0">
    <w:name w:val="WW8Num922z0"/>
    <w:rsid w:val="00A340FD"/>
    <w:rPr>
      <w:rFonts w:ascii="Symbol" w:hAnsi="Symbol"/>
    </w:rPr>
  </w:style>
  <w:style w:type="character" w:customStyle="1" w:styleId="WW8Num923z0">
    <w:name w:val="WW8Num923z0"/>
    <w:rsid w:val="00A340FD"/>
    <w:rPr>
      <w:rFonts w:ascii="Symbol" w:hAnsi="Symbol"/>
    </w:rPr>
  </w:style>
  <w:style w:type="character" w:customStyle="1" w:styleId="WW8Num925z0">
    <w:name w:val="WW8Num925z0"/>
    <w:rsid w:val="00A340FD"/>
    <w:rPr>
      <w:rFonts w:ascii="Symbol" w:hAnsi="Symbol"/>
    </w:rPr>
  </w:style>
  <w:style w:type="character" w:customStyle="1" w:styleId="WW8Num925z1">
    <w:name w:val="WW8Num925z1"/>
    <w:rsid w:val="00A340FD"/>
    <w:rPr>
      <w:rFonts w:ascii="Courier New" w:hAnsi="Courier New"/>
    </w:rPr>
  </w:style>
  <w:style w:type="character" w:customStyle="1" w:styleId="WW8Num925z2">
    <w:name w:val="WW8Num925z2"/>
    <w:rsid w:val="00A340FD"/>
    <w:rPr>
      <w:rFonts w:ascii="Wingdings" w:hAnsi="Wingdings"/>
    </w:rPr>
  </w:style>
  <w:style w:type="character" w:customStyle="1" w:styleId="WW8Num926z0">
    <w:name w:val="WW8Num926z0"/>
    <w:rsid w:val="00A340FD"/>
    <w:rPr>
      <w:rFonts w:ascii="Symbol" w:hAnsi="Symbol"/>
    </w:rPr>
  </w:style>
  <w:style w:type="character" w:customStyle="1" w:styleId="WW8Num926z1">
    <w:name w:val="WW8Num926z1"/>
    <w:rsid w:val="00A340FD"/>
    <w:rPr>
      <w:rFonts w:ascii="Courier New" w:hAnsi="Courier New"/>
    </w:rPr>
  </w:style>
  <w:style w:type="character" w:customStyle="1" w:styleId="WW8Num926z2">
    <w:name w:val="WW8Num926z2"/>
    <w:rsid w:val="00A340FD"/>
    <w:rPr>
      <w:rFonts w:ascii="Wingdings" w:hAnsi="Wingdings"/>
    </w:rPr>
  </w:style>
  <w:style w:type="character" w:customStyle="1" w:styleId="WW8Num927z0">
    <w:name w:val="WW8Num927z0"/>
    <w:rsid w:val="00A340FD"/>
    <w:rPr>
      <w:rFonts w:ascii="Symbol" w:hAnsi="Symbol"/>
    </w:rPr>
  </w:style>
  <w:style w:type="character" w:customStyle="1" w:styleId="WW8Num929z0">
    <w:name w:val="WW8Num929z0"/>
    <w:rsid w:val="00A340FD"/>
    <w:rPr>
      <w:rFonts w:ascii="Times New Roman" w:eastAsia="Times New Roman" w:hAnsi="Times New Roman"/>
    </w:rPr>
  </w:style>
  <w:style w:type="character" w:customStyle="1" w:styleId="WW8Num929z1">
    <w:name w:val="WW8Num929z1"/>
    <w:rsid w:val="00A340FD"/>
    <w:rPr>
      <w:rFonts w:ascii="Courier New" w:hAnsi="Courier New" w:cs="Courier New"/>
    </w:rPr>
  </w:style>
  <w:style w:type="character" w:customStyle="1" w:styleId="WW8Num929z2">
    <w:name w:val="WW8Num929z2"/>
    <w:rsid w:val="00A340FD"/>
    <w:rPr>
      <w:rFonts w:ascii="Wingdings" w:hAnsi="Wingdings" w:cs="Times New Roman"/>
    </w:rPr>
  </w:style>
  <w:style w:type="character" w:customStyle="1" w:styleId="WW8Num929z3">
    <w:name w:val="WW8Num929z3"/>
    <w:rsid w:val="00A340FD"/>
    <w:rPr>
      <w:rFonts w:ascii="Symbol" w:hAnsi="Symbol" w:cs="Times New Roman"/>
    </w:rPr>
  </w:style>
  <w:style w:type="character" w:customStyle="1" w:styleId="WW8Num930z0">
    <w:name w:val="WW8Num930z0"/>
    <w:rsid w:val="00A340FD"/>
    <w:rPr>
      <w:rFonts w:ascii="Symbol" w:hAnsi="Symbol"/>
    </w:rPr>
  </w:style>
  <w:style w:type="character" w:customStyle="1" w:styleId="WW8Num930z1">
    <w:name w:val="WW8Num930z1"/>
    <w:rsid w:val="00A340FD"/>
    <w:rPr>
      <w:rFonts w:ascii="Courier New" w:hAnsi="Courier New"/>
    </w:rPr>
  </w:style>
  <w:style w:type="character" w:customStyle="1" w:styleId="WW8Num930z2">
    <w:name w:val="WW8Num930z2"/>
    <w:rsid w:val="00A340FD"/>
    <w:rPr>
      <w:rFonts w:ascii="Wingdings" w:hAnsi="Wingdings"/>
    </w:rPr>
  </w:style>
  <w:style w:type="character" w:customStyle="1" w:styleId="WW8Num931z0">
    <w:name w:val="WW8Num931z0"/>
    <w:rsid w:val="00A340FD"/>
    <w:rPr>
      <w:rFonts w:ascii="Times New Roman" w:hAnsi="Times New Roman"/>
    </w:rPr>
  </w:style>
  <w:style w:type="character" w:customStyle="1" w:styleId="WW8Num933z0">
    <w:name w:val="WW8Num933z0"/>
    <w:rsid w:val="00A340FD"/>
    <w:rPr>
      <w:rFonts w:ascii="Symbol" w:hAnsi="Symbol"/>
    </w:rPr>
  </w:style>
  <w:style w:type="character" w:customStyle="1" w:styleId="WW8Num934z0">
    <w:name w:val="WW8Num934z0"/>
    <w:rsid w:val="00A340FD"/>
    <w:rPr>
      <w:rFonts w:ascii="Arial" w:hAnsi="Arial"/>
      <w:b/>
      <w:i w:val="0"/>
      <w:sz w:val="24"/>
    </w:rPr>
  </w:style>
  <w:style w:type="character" w:customStyle="1" w:styleId="WW8Num935z0">
    <w:name w:val="WW8Num93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36z0">
    <w:name w:val="WW8Num936z0"/>
    <w:rsid w:val="00A340FD"/>
    <w:rPr>
      <w:rFonts w:ascii="Symbol" w:hAnsi="Symbol"/>
      <w:color w:val="auto"/>
    </w:rPr>
  </w:style>
  <w:style w:type="character" w:customStyle="1" w:styleId="WW8Num936z1">
    <w:name w:val="WW8Num936z1"/>
    <w:rsid w:val="00A340FD"/>
    <w:rPr>
      <w:rFonts w:ascii="Courier New" w:hAnsi="Courier New"/>
    </w:rPr>
  </w:style>
  <w:style w:type="character" w:customStyle="1" w:styleId="WW8Num936z2">
    <w:name w:val="WW8Num936z2"/>
    <w:rsid w:val="00A340FD"/>
    <w:rPr>
      <w:rFonts w:ascii="Wingdings" w:hAnsi="Wingdings"/>
    </w:rPr>
  </w:style>
  <w:style w:type="character" w:customStyle="1" w:styleId="WW8Num936z3">
    <w:name w:val="WW8Num936z3"/>
    <w:rsid w:val="00A340FD"/>
    <w:rPr>
      <w:rFonts w:ascii="Symbol" w:hAnsi="Symbol"/>
    </w:rPr>
  </w:style>
  <w:style w:type="character" w:customStyle="1" w:styleId="WW8Num937z0">
    <w:name w:val="WW8Num937z0"/>
    <w:rsid w:val="00A340FD"/>
    <w:rPr>
      <w:rFonts w:ascii="Symbol" w:hAnsi="Symbol"/>
    </w:rPr>
  </w:style>
  <w:style w:type="character" w:customStyle="1" w:styleId="WW8Num938z0">
    <w:name w:val="WW8Num938z0"/>
    <w:rsid w:val="00A340FD"/>
    <w:rPr>
      <w:rFonts w:ascii="Symbol" w:hAnsi="Symbol"/>
    </w:rPr>
  </w:style>
  <w:style w:type="character" w:customStyle="1" w:styleId="WW8Num939z0">
    <w:name w:val="WW8Num939z0"/>
    <w:rsid w:val="00A340FD"/>
    <w:rPr>
      <w:rFonts w:ascii="Symbol" w:hAnsi="Symbol" w:cs="Times New Roman"/>
    </w:rPr>
  </w:style>
  <w:style w:type="character" w:customStyle="1" w:styleId="WW8Num939z1">
    <w:name w:val="WW8Num939z1"/>
    <w:rsid w:val="00A340FD"/>
    <w:rPr>
      <w:rFonts w:ascii="Courier New" w:hAnsi="Courier New" w:cs="Courier New"/>
    </w:rPr>
  </w:style>
  <w:style w:type="character" w:customStyle="1" w:styleId="WW8Num939z2">
    <w:name w:val="WW8Num939z2"/>
    <w:rsid w:val="00A340FD"/>
    <w:rPr>
      <w:rFonts w:ascii="Wingdings" w:hAnsi="Wingdings" w:cs="Times New Roman"/>
    </w:rPr>
  </w:style>
  <w:style w:type="character" w:customStyle="1" w:styleId="WW8Num941z0">
    <w:name w:val="WW8Num941z0"/>
    <w:rsid w:val="00A340FD"/>
    <w:rPr>
      <w:rFonts w:ascii="Symbol" w:hAnsi="Symbol"/>
    </w:rPr>
  </w:style>
  <w:style w:type="character" w:customStyle="1" w:styleId="WW8Num941z1">
    <w:name w:val="WW8Num941z1"/>
    <w:rsid w:val="00A340FD"/>
    <w:rPr>
      <w:rFonts w:ascii="Courier New" w:hAnsi="Courier New"/>
    </w:rPr>
  </w:style>
  <w:style w:type="character" w:customStyle="1" w:styleId="WW8Num941z2">
    <w:name w:val="WW8Num941z2"/>
    <w:rsid w:val="00A340FD"/>
    <w:rPr>
      <w:rFonts w:ascii="Wingdings" w:hAnsi="Wingdings"/>
    </w:rPr>
  </w:style>
  <w:style w:type="character" w:customStyle="1" w:styleId="WW8Num942z0">
    <w:name w:val="WW8Num942z0"/>
    <w:rsid w:val="00A340FD"/>
    <w:rPr>
      <w:rFonts w:ascii="Symbol" w:hAnsi="Symbol"/>
    </w:rPr>
  </w:style>
  <w:style w:type="character" w:customStyle="1" w:styleId="WW8Num942z1">
    <w:name w:val="WW8Num942z1"/>
    <w:rsid w:val="00A340FD"/>
    <w:rPr>
      <w:rFonts w:ascii="Courier New" w:hAnsi="Courier New" w:cs="Courier New"/>
    </w:rPr>
  </w:style>
  <w:style w:type="character" w:customStyle="1" w:styleId="WW8Num942z2">
    <w:name w:val="WW8Num942z2"/>
    <w:rsid w:val="00A340FD"/>
    <w:rPr>
      <w:rFonts w:ascii="Wingdings" w:hAnsi="Wingdings"/>
    </w:rPr>
  </w:style>
  <w:style w:type="character" w:customStyle="1" w:styleId="WW8Num945z0">
    <w:name w:val="WW8Num945z0"/>
    <w:rsid w:val="00A340FD"/>
    <w:rPr>
      <w:rFonts w:ascii="Courier New" w:hAnsi="Courier New" w:cs="Courier New"/>
    </w:rPr>
  </w:style>
  <w:style w:type="character" w:customStyle="1" w:styleId="WW8Num945z2">
    <w:name w:val="WW8Num945z2"/>
    <w:rsid w:val="00A340FD"/>
    <w:rPr>
      <w:rFonts w:ascii="Wingdings" w:hAnsi="Wingdings"/>
    </w:rPr>
  </w:style>
  <w:style w:type="character" w:customStyle="1" w:styleId="WW8Num945z3">
    <w:name w:val="WW8Num945z3"/>
    <w:rsid w:val="00A340FD"/>
    <w:rPr>
      <w:rFonts w:ascii="Symbol" w:hAnsi="Symbol"/>
    </w:rPr>
  </w:style>
  <w:style w:type="character" w:customStyle="1" w:styleId="WW8Num947z0">
    <w:name w:val="WW8Num947z0"/>
    <w:rsid w:val="00A340FD"/>
    <w:rPr>
      <w:rFonts w:ascii="Symbol" w:hAnsi="Symbol"/>
    </w:rPr>
  </w:style>
  <w:style w:type="character" w:customStyle="1" w:styleId="WW8Num950z0">
    <w:name w:val="WW8Num950z0"/>
    <w:rsid w:val="00A340FD"/>
    <w:rPr>
      <w:rFonts w:ascii="Times New Roman" w:hAnsi="Times New Roman" w:cs="Times New Roman"/>
    </w:rPr>
  </w:style>
  <w:style w:type="character" w:customStyle="1" w:styleId="WW8Num950z1">
    <w:name w:val="WW8Num950z1"/>
    <w:rsid w:val="00A340FD"/>
    <w:rPr>
      <w:rFonts w:ascii="Courier New" w:hAnsi="Courier New"/>
    </w:rPr>
  </w:style>
  <w:style w:type="character" w:customStyle="1" w:styleId="WW8Num950z2">
    <w:name w:val="WW8Num950z2"/>
    <w:rsid w:val="00A340FD"/>
    <w:rPr>
      <w:rFonts w:ascii="Wingdings" w:hAnsi="Wingdings"/>
    </w:rPr>
  </w:style>
  <w:style w:type="character" w:customStyle="1" w:styleId="WW8Num950z3">
    <w:name w:val="WW8Num950z3"/>
    <w:rsid w:val="00A340FD"/>
    <w:rPr>
      <w:rFonts w:ascii="Symbol" w:hAnsi="Symbol"/>
    </w:rPr>
  </w:style>
  <w:style w:type="character" w:customStyle="1" w:styleId="WW8Num951z1">
    <w:name w:val="WW8Num951z1"/>
    <w:rsid w:val="00A340FD"/>
    <w:rPr>
      <w:b/>
    </w:rPr>
  </w:style>
  <w:style w:type="character" w:customStyle="1" w:styleId="WW8Num952z0">
    <w:name w:val="WW8Num952z0"/>
    <w:rsid w:val="00A340FD"/>
    <w:rPr>
      <w:rFonts w:ascii="Times New Roman" w:hAnsi="Times New Roman"/>
    </w:rPr>
  </w:style>
  <w:style w:type="character" w:customStyle="1" w:styleId="WW8Num954z0">
    <w:name w:val="WW8Num954z0"/>
    <w:rsid w:val="00A340FD"/>
    <w:rPr>
      <w:rFonts w:ascii="Times New Roman" w:hAnsi="Times New Roman"/>
    </w:rPr>
  </w:style>
  <w:style w:type="character" w:customStyle="1" w:styleId="WW8Num956z0">
    <w:name w:val="WW8Num956z0"/>
    <w:rsid w:val="00A340FD"/>
    <w:rPr>
      <w:rFonts w:ascii="Wingdings" w:hAnsi="Wingdings"/>
    </w:rPr>
  </w:style>
  <w:style w:type="character" w:customStyle="1" w:styleId="WW8Num957z0">
    <w:name w:val="WW8Num957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959z0">
    <w:name w:val="WW8Num959z0"/>
    <w:rsid w:val="00A340FD"/>
    <w:rPr>
      <w:rFonts w:ascii="Times New Roman" w:hAnsi="Times New Roman"/>
    </w:rPr>
  </w:style>
  <w:style w:type="character" w:customStyle="1" w:styleId="WW8Num962z0">
    <w:name w:val="WW8Num962z0"/>
    <w:rsid w:val="00A340FD"/>
    <w:rPr>
      <w:rFonts w:ascii="Times New Roman" w:hAnsi="Times New Roman"/>
    </w:rPr>
  </w:style>
  <w:style w:type="character" w:customStyle="1" w:styleId="WW8Num963z0">
    <w:name w:val="WW8Num96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965z0">
    <w:name w:val="WW8Num965z0"/>
    <w:rsid w:val="00A340FD"/>
    <w:rPr>
      <w:rFonts w:ascii="Courier New" w:hAnsi="Courier New" w:cs="Courier New"/>
    </w:rPr>
  </w:style>
  <w:style w:type="character" w:customStyle="1" w:styleId="WW8Num965z2">
    <w:name w:val="WW8Num965z2"/>
    <w:rsid w:val="00A340FD"/>
    <w:rPr>
      <w:rFonts w:ascii="Wingdings" w:hAnsi="Wingdings"/>
    </w:rPr>
  </w:style>
  <w:style w:type="character" w:customStyle="1" w:styleId="WW8Num965z3">
    <w:name w:val="WW8Num965z3"/>
    <w:rsid w:val="00A340FD"/>
    <w:rPr>
      <w:rFonts w:ascii="Symbol" w:hAnsi="Symbol"/>
    </w:rPr>
  </w:style>
  <w:style w:type="character" w:customStyle="1" w:styleId="WW8Num966z0">
    <w:name w:val="WW8Num966z0"/>
    <w:rsid w:val="00A340FD"/>
    <w:rPr>
      <w:rFonts w:ascii="Arial" w:hAnsi="Arial"/>
      <w:b/>
      <w:i w:val="0"/>
      <w:sz w:val="24"/>
      <w:u w:val="none"/>
    </w:rPr>
  </w:style>
  <w:style w:type="character" w:customStyle="1" w:styleId="WW8Num968z0">
    <w:name w:val="WW8Num96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8Num971z0">
    <w:name w:val="WW8Num971z0"/>
    <w:rsid w:val="00A340FD"/>
    <w:rPr>
      <w:rFonts w:ascii="Symbol" w:hAnsi="Symbol"/>
    </w:rPr>
  </w:style>
  <w:style w:type="character" w:customStyle="1" w:styleId="WW8Num974z0">
    <w:name w:val="WW8Num974z0"/>
    <w:rsid w:val="00A340FD"/>
    <w:rPr>
      <w:rFonts w:ascii="Symbol" w:hAnsi="Symbol"/>
    </w:rPr>
  </w:style>
  <w:style w:type="character" w:customStyle="1" w:styleId="WW8Num976z0">
    <w:name w:val="WW8Num976z0"/>
    <w:rsid w:val="00A340FD"/>
    <w:rPr>
      <w:rFonts w:ascii="Symbol" w:hAnsi="Symbol"/>
      <w:sz w:val="24"/>
    </w:rPr>
  </w:style>
  <w:style w:type="character" w:customStyle="1" w:styleId="WW8Num978z0">
    <w:name w:val="WW8Num978z0"/>
    <w:rsid w:val="00A340FD"/>
    <w:rPr>
      <w:rFonts w:ascii="Symbol" w:hAnsi="Symbol"/>
    </w:rPr>
  </w:style>
  <w:style w:type="character" w:customStyle="1" w:styleId="WW8Num979z0">
    <w:name w:val="WW8Num979z0"/>
    <w:rsid w:val="00A340FD"/>
    <w:rPr>
      <w:b/>
    </w:rPr>
  </w:style>
  <w:style w:type="character" w:customStyle="1" w:styleId="WW8Num980z0">
    <w:name w:val="WW8Num980z0"/>
    <w:rsid w:val="00A340FD"/>
    <w:rPr>
      <w:rFonts w:ascii="Symbol" w:hAnsi="Symbol"/>
    </w:rPr>
  </w:style>
  <w:style w:type="character" w:customStyle="1" w:styleId="WW8Num982z0">
    <w:name w:val="WW8Num982z0"/>
    <w:rsid w:val="00A340FD"/>
    <w:rPr>
      <w:rFonts w:ascii="Symbol" w:hAnsi="Symbol"/>
    </w:rPr>
  </w:style>
  <w:style w:type="character" w:customStyle="1" w:styleId="WW8Num982z1">
    <w:name w:val="WW8Num982z1"/>
    <w:rsid w:val="00A340FD"/>
    <w:rPr>
      <w:rFonts w:ascii="Courier New" w:hAnsi="Courier New"/>
    </w:rPr>
  </w:style>
  <w:style w:type="character" w:customStyle="1" w:styleId="WW8Num982z2">
    <w:name w:val="WW8Num982z2"/>
    <w:rsid w:val="00A340FD"/>
    <w:rPr>
      <w:rFonts w:ascii="Wingdings" w:hAnsi="Wingdings"/>
    </w:rPr>
  </w:style>
  <w:style w:type="character" w:customStyle="1" w:styleId="WW8Num983z0">
    <w:name w:val="WW8Num983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986z0">
    <w:name w:val="WW8Num986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988z0">
    <w:name w:val="WW8Num988z0"/>
    <w:rsid w:val="00A340FD"/>
    <w:rPr>
      <w:rFonts w:ascii="Times New Roman" w:hAnsi="Times New Roman" w:cs="Times New Roman"/>
    </w:rPr>
  </w:style>
  <w:style w:type="character" w:customStyle="1" w:styleId="WW8Num988z1">
    <w:name w:val="WW8Num988z1"/>
    <w:rsid w:val="00A340FD"/>
    <w:rPr>
      <w:rFonts w:ascii="Courier New" w:hAnsi="Courier New"/>
    </w:rPr>
  </w:style>
  <w:style w:type="character" w:customStyle="1" w:styleId="WW8Num988z2">
    <w:name w:val="WW8Num988z2"/>
    <w:rsid w:val="00A340FD"/>
    <w:rPr>
      <w:rFonts w:ascii="Wingdings" w:hAnsi="Wingdings"/>
    </w:rPr>
  </w:style>
  <w:style w:type="character" w:customStyle="1" w:styleId="WW8Num988z3">
    <w:name w:val="WW8Num988z3"/>
    <w:rsid w:val="00A340FD"/>
    <w:rPr>
      <w:rFonts w:ascii="Symbol" w:hAnsi="Symbol"/>
    </w:rPr>
  </w:style>
  <w:style w:type="character" w:customStyle="1" w:styleId="WW8Num989z0">
    <w:name w:val="WW8Num989z0"/>
    <w:rsid w:val="00A340FD"/>
    <w:rPr>
      <w:rFonts w:ascii="Symbol" w:hAnsi="Symbol"/>
    </w:rPr>
  </w:style>
  <w:style w:type="character" w:customStyle="1" w:styleId="WW8Num989z1">
    <w:name w:val="WW8Num989z1"/>
    <w:rsid w:val="00A340FD"/>
    <w:rPr>
      <w:rFonts w:ascii="Symbol" w:hAnsi="Symbol"/>
      <w:color w:val="auto"/>
    </w:rPr>
  </w:style>
  <w:style w:type="character" w:customStyle="1" w:styleId="WW8Num989z2">
    <w:name w:val="WW8Num989z2"/>
    <w:rsid w:val="00A340FD"/>
    <w:rPr>
      <w:rFonts w:ascii="Wingdings" w:hAnsi="Wingdings"/>
    </w:rPr>
  </w:style>
  <w:style w:type="character" w:customStyle="1" w:styleId="WW8Num989z4">
    <w:name w:val="WW8Num989z4"/>
    <w:rsid w:val="00A340FD"/>
    <w:rPr>
      <w:rFonts w:ascii="Courier New" w:hAnsi="Courier New" w:cs="Courier New"/>
    </w:rPr>
  </w:style>
  <w:style w:type="character" w:customStyle="1" w:styleId="WW8Num993z0">
    <w:name w:val="WW8Num993z0"/>
    <w:rsid w:val="00A340FD"/>
    <w:rPr>
      <w:rFonts w:ascii="Arial" w:hAnsi="Arial"/>
      <w:b/>
      <w:i w:val="0"/>
      <w:sz w:val="24"/>
      <w:u w:val="none"/>
    </w:rPr>
  </w:style>
  <w:style w:type="character" w:customStyle="1" w:styleId="WW8Num994z0">
    <w:name w:val="WW8Num994z0"/>
    <w:rsid w:val="00A340FD"/>
    <w:rPr>
      <w:b/>
    </w:rPr>
  </w:style>
  <w:style w:type="character" w:customStyle="1" w:styleId="WW8Num995z0">
    <w:name w:val="WW8Num995z0"/>
    <w:rsid w:val="00A340FD"/>
    <w:rPr>
      <w:rFonts w:ascii="Symbol" w:hAnsi="Symbol"/>
    </w:rPr>
  </w:style>
  <w:style w:type="character" w:customStyle="1" w:styleId="WW8Num998z0">
    <w:name w:val="WW8Num998z0"/>
    <w:rsid w:val="00A340FD"/>
    <w:rPr>
      <w:rFonts w:ascii="Symbol" w:hAnsi="Symbol"/>
    </w:rPr>
  </w:style>
  <w:style w:type="character" w:customStyle="1" w:styleId="WW8Num998z1">
    <w:name w:val="WW8Num998z1"/>
    <w:rsid w:val="00A340FD"/>
    <w:rPr>
      <w:rFonts w:ascii="Courier New" w:hAnsi="Courier New" w:cs="Courier New"/>
    </w:rPr>
  </w:style>
  <w:style w:type="character" w:customStyle="1" w:styleId="WW8Num998z2">
    <w:name w:val="WW8Num998z2"/>
    <w:rsid w:val="00A340FD"/>
    <w:rPr>
      <w:rFonts w:ascii="Wingdings" w:hAnsi="Wingdings"/>
    </w:rPr>
  </w:style>
  <w:style w:type="character" w:customStyle="1" w:styleId="WW8Num1000z0">
    <w:name w:val="WW8Num1000z0"/>
    <w:rsid w:val="00A340FD"/>
    <w:rPr>
      <w:rFonts w:ascii="Times New Roman" w:eastAsia="Times New Roman" w:hAnsi="Times New Roman" w:cs="Times New Roman"/>
    </w:rPr>
  </w:style>
  <w:style w:type="character" w:customStyle="1" w:styleId="WW8Num1000z1">
    <w:name w:val="WW8Num1000z1"/>
    <w:rsid w:val="00A340FD"/>
    <w:rPr>
      <w:rFonts w:ascii="Courier New" w:hAnsi="Courier New"/>
    </w:rPr>
  </w:style>
  <w:style w:type="character" w:customStyle="1" w:styleId="WW8Num1000z2">
    <w:name w:val="WW8Num1000z2"/>
    <w:rsid w:val="00A340FD"/>
    <w:rPr>
      <w:rFonts w:ascii="Wingdings" w:hAnsi="Wingdings"/>
    </w:rPr>
  </w:style>
  <w:style w:type="character" w:customStyle="1" w:styleId="WW8Num1000z3">
    <w:name w:val="WW8Num1000z3"/>
    <w:rsid w:val="00A340FD"/>
    <w:rPr>
      <w:rFonts w:ascii="Symbol" w:hAnsi="Symbol"/>
    </w:rPr>
  </w:style>
  <w:style w:type="character" w:customStyle="1" w:styleId="WW8Num1002z0">
    <w:name w:val="WW8Num1002z0"/>
    <w:rsid w:val="00A340FD"/>
    <w:rPr>
      <w:rFonts w:ascii="Times New Roman" w:hAnsi="Times New Roman"/>
    </w:rPr>
  </w:style>
  <w:style w:type="character" w:customStyle="1" w:styleId="WW8Num1003z0">
    <w:name w:val="WW8Num1003z0"/>
    <w:rsid w:val="00A340FD"/>
    <w:rPr>
      <w:rFonts w:ascii="Symbol" w:hAnsi="Symbol"/>
      <w:sz w:val="16"/>
    </w:rPr>
  </w:style>
  <w:style w:type="character" w:customStyle="1" w:styleId="WW8Num1004z0">
    <w:name w:val="WW8Num1004z0"/>
    <w:rsid w:val="00A340FD"/>
    <w:rPr>
      <w:rFonts w:ascii="Symbol" w:hAnsi="Symbol"/>
    </w:rPr>
  </w:style>
  <w:style w:type="character" w:customStyle="1" w:styleId="WW8Num1005z0">
    <w:name w:val="WW8Num1005z0"/>
    <w:rsid w:val="00A340FD"/>
    <w:rPr>
      <w:rFonts w:ascii="Times New Roman" w:hAnsi="Times New Roman" w:cs="Times New Roman"/>
    </w:rPr>
  </w:style>
  <w:style w:type="character" w:customStyle="1" w:styleId="WW8Num1005z1">
    <w:name w:val="WW8Num1005z1"/>
    <w:rsid w:val="00A340FD"/>
    <w:rPr>
      <w:rFonts w:ascii="Courier New" w:hAnsi="Courier New"/>
    </w:rPr>
  </w:style>
  <w:style w:type="character" w:customStyle="1" w:styleId="WW8Num1005z2">
    <w:name w:val="WW8Num1005z2"/>
    <w:rsid w:val="00A340FD"/>
    <w:rPr>
      <w:rFonts w:ascii="Wingdings" w:hAnsi="Wingdings"/>
    </w:rPr>
  </w:style>
  <w:style w:type="character" w:customStyle="1" w:styleId="WW8Num1005z3">
    <w:name w:val="WW8Num1005z3"/>
    <w:rsid w:val="00A340FD"/>
    <w:rPr>
      <w:rFonts w:ascii="Symbol" w:hAnsi="Symbol"/>
    </w:rPr>
  </w:style>
  <w:style w:type="character" w:customStyle="1" w:styleId="WW8Num1006z0">
    <w:name w:val="WW8Num1006z0"/>
    <w:rsid w:val="00A340FD"/>
    <w:rPr>
      <w:rFonts w:ascii="Times New Roman" w:hAnsi="Times New Roman"/>
    </w:rPr>
  </w:style>
  <w:style w:type="character" w:customStyle="1" w:styleId="WW8Num1007z0">
    <w:name w:val="WW8Num1007z0"/>
    <w:rsid w:val="00A340FD"/>
    <w:rPr>
      <w:rFonts w:ascii="Symbol" w:hAnsi="Symbol"/>
    </w:rPr>
  </w:style>
  <w:style w:type="character" w:customStyle="1" w:styleId="WW8Num1007z1">
    <w:name w:val="WW8Num1007z1"/>
    <w:rsid w:val="00A340FD"/>
    <w:rPr>
      <w:rFonts w:ascii="Courier New" w:hAnsi="Courier New"/>
    </w:rPr>
  </w:style>
  <w:style w:type="character" w:customStyle="1" w:styleId="WW8Num1007z2">
    <w:name w:val="WW8Num1007z2"/>
    <w:rsid w:val="00A340FD"/>
    <w:rPr>
      <w:rFonts w:ascii="Wingdings" w:hAnsi="Wingdings"/>
    </w:rPr>
  </w:style>
  <w:style w:type="character" w:customStyle="1" w:styleId="WW8Num1011z0">
    <w:name w:val="WW8Num1011z0"/>
    <w:rsid w:val="00A340FD"/>
    <w:rPr>
      <w:rFonts w:ascii="Symbol" w:hAnsi="Symbol"/>
    </w:rPr>
  </w:style>
  <w:style w:type="character" w:customStyle="1" w:styleId="WW8Num1012z0">
    <w:name w:val="WW8Num1012z0"/>
    <w:rsid w:val="00A340FD"/>
    <w:rPr>
      <w:rFonts w:ascii="Symbol" w:hAnsi="Symbol"/>
    </w:rPr>
  </w:style>
  <w:style w:type="character" w:customStyle="1" w:styleId="WW8Num1013z0">
    <w:name w:val="WW8Num1013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8Num1014z0">
    <w:name w:val="WW8Num1014z0"/>
    <w:rsid w:val="00A340FD"/>
    <w:rPr>
      <w:rFonts w:ascii="Symbol" w:hAnsi="Symbol"/>
    </w:rPr>
  </w:style>
  <w:style w:type="character" w:customStyle="1" w:styleId="WW8Num1014z1">
    <w:name w:val="WW8Num1014z1"/>
    <w:rsid w:val="00A340FD"/>
    <w:rPr>
      <w:rFonts w:ascii="Courier New" w:hAnsi="Courier New" w:cs="Courier New"/>
    </w:rPr>
  </w:style>
  <w:style w:type="character" w:customStyle="1" w:styleId="WW8Num1014z2">
    <w:name w:val="WW8Num1014z2"/>
    <w:rsid w:val="00A340FD"/>
    <w:rPr>
      <w:rFonts w:ascii="Wingdings" w:hAnsi="Wingdings"/>
    </w:rPr>
  </w:style>
  <w:style w:type="character" w:customStyle="1" w:styleId="WW8Num1016z0">
    <w:name w:val="WW8Num1016z0"/>
    <w:rsid w:val="00A340FD"/>
    <w:rPr>
      <w:rFonts w:ascii="Symbol" w:hAnsi="Symbol"/>
    </w:rPr>
  </w:style>
  <w:style w:type="character" w:customStyle="1" w:styleId="WW8Num1020z1">
    <w:name w:val="WW8Num1020z1"/>
    <w:rsid w:val="00A340FD"/>
    <w:rPr>
      <w:rFonts w:ascii="Courier New" w:hAnsi="Courier New"/>
    </w:rPr>
  </w:style>
  <w:style w:type="character" w:customStyle="1" w:styleId="WW8Num1020z2">
    <w:name w:val="WW8Num1020z2"/>
    <w:rsid w:val="00A340FD"/>
    <w:rPr>
      <w:rFonts w:ascii="Wingdings" w:hAnsi="Wingdings"/>
    </w:rPr>
  </w:style>
  <w:style w:type="character" w:customStyle="1" w:styleId="WW8Num1020z3">
    <w:name w:val="WW8Num1020z3"/>
    <w:rsid w:val="00A340FD"/>
    <w:rPr>
      <w:rFonts w:ascii="Symbol" w:hAnsi="Symbol"/>
    </w:rPr>
  </w:style>
  <w:style w:type="character" w:customStyle="1" w:styleId="WW8Num1021z0">
    <w:name w:val="WW8Num1021z0"/>
    <w:rsid w:val="00A340FD"/>
    <w:rPr>
      <w:b/>
      <w:i w:val="0"/>
    </w:rPr>
  </w:style>
  <w:style w:type="character" w:customStyle="1" w:styleId="WW8Num1022z0">
    <w:name w:val="WW8Num1022z0"/>
    <w:rsid w:val="00A340FD"/>
    <w:rPr>
      <w:b/>
      <w:i w:val="0"/>
      <w:sz w:val="24"/>
    </w:rPr>
  </w:style>
  <w:style w:type="character" w:customStyle="1" w:styleId="WW8Num1025z0">
    <w:name w:val="WW8Num1025z0"/>
    <w:rsid w:val="00A340FD"/>
    <w:rPr>
      <w:rFonts w:ascii="Symbol" w:hAnsi="Symbol"/>
    </w:rPr>
  </w:style>
  <w:style w:type="character" w:customStyle="1" w:styleId="WW8Num1027z0">
    <w:name w:val="WW8Num1027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029z0">
    <w:name w:val="WW8Num1029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030z0">
    <w:name w:val="WW8Num1030z0"/>
    <w:rsid w:val="00A340FD"/>
    <w:rPr>
      <w:rFonts w:ascii="Symbol" w:hAnsi="Symbol"/>
      <w:sz w:val="16"/>
    </w:rPr>
  </w:style>
  <w:style w:type="character" w:customStyle="1" w:styleId="WW8Num1030z1">
    <w:name w:val="WW8Num1030z1"/>
    <w:rsid w:val="00A340FD"/>
    <w:rPr>
      <w:rFonts w:ascii="Courier New" w:hAnsi="Courier New"/>
    </w:rPr>
  </w:style>
  <w:style w:type="character" w:customStyle="1" w:styleId="WW8Num1030z2">
    <w:name w:val="WW8Num1030z2"/>
    <w:rsid w:val="00A340FD"/>
    <w:rPr>
      <w:rFonts w:ascii="Wingdings" w:hAnsi="Wingdings"/>
    </w:rPr>
  </w:style>
  <w:style w:type="character" w:customStyle="1" w:styleId="WW8Num1030z3">
    <w:name w:val="WW8Num1030z3"/>
    <w:rsid w:val="00A340FD"/>
    <w:rPr>
      <w:rFonts w:ascii="Symbol" w:hAnsi="Symbol"/>
    </w:rPr>
  </w:style>
  <w:style w:type="character" w:customStyle="1" w:styleId="WW8Num1031z0">
    <w:name w:val="WW8Num1031z0"/>
    <w:rsid w:val="00A340FD"/>
    <w:rPr>
      <w:rFonts w:ascii="Times New Roman" w:hAnsi="Times New Roman" w:cs="Times New Roman"/>
    </w:rPr>
  </w:style>
  <w:style w:type="character" w:customStyle="1" w:styleId="WW8Num1031z1">
    <w:name w:val="WW8Num1031z1"/>
    <w:rsid w:val="00A340FD"/>
    <w:rPr>
      <w:rFonts w:ascii="Courier New" w:hAnsi="Courier New"/>
    </w:rPr>
  </w:style>
  <w:style w:type="character" w:customStyle="1" w:styleId="WW8Num1031z2">
    <w:name w:val="WW8Num1031z2"/>
    <w:rsid w:val="00A340FD"/>
    <w:rPr>
      <w:rFonts w:ascii="Wingdings" w:hAnsi="Wingdings"/>
    </w:rPr>
  </w:style>
  <w:style w:type="character" w:customStyle="1" w:styleId="WW8Num1031z3">
    <w:name w:val="WW8Num1031z3"/>
    <w:rsid w:val="00A340FD"/>
    <w:rPr>
      <w:rFonts w:ascii="Symbol" w:hAnsi="Symbol"/>
    </w:rPr>
  </w:style>
  <w:style w:type="character" w:customStyle="1" w:styleId="WW8Num1032z0">
    <w:name w:val="WW8Num1032z0"/>
    <w:rsid w:val="00A340FD"/>
    <w:rPr>
      <w:rFonts w:ascii="Symbol" w:hAnsi="Symbol" w:cs="Times New Roman"/>
    </w:rPr>
  </w:style>
  <w:style w:type="character" w:customStyle="1" w:styleId="WW8Num1032z1">
    <w:name w:val="WW8Num1032z1"/>
    <w:rsid w:val="00A340FD"/>
    <w:rPr>
      <w:rFonts w:ascii="Courier New" w:hAnsi="Courier New" w:cs="Courier New"/>
    </w:rPr>
  </w:style>
  <w:style w:type="character" w:customStyle="1" w:styleId="WW8Num1032z2">
    <w:name w:val="WW8Num1032z2"/>
    <w:rsid w:val="00A340FD"/>
    <w:rPr>
      <w:rFonts w:ascii="Wingdings" w:hAnsi="Wingdings" w:cs="Times New Roman"/>
    </w:rPr>
  </w:style>
  <w:style w:type="character" w:customStyle="1" w:styleId="WW8Num1033z0">
    <w:name w:val="WW8Num1033z0"/>
    <w:rsid w:val="00A340FD"/>
    <w:rPr>
      <w:rFonts w:ascii="Symbol" w:hAnsi="Symbol"/>
      <w:sz w:val="16"/>
    </w:rPr>
  </w:style>
  <w:style w:type="character" w:customStyle="1" w:styleId="WW8Num1033z1">
    <w:name w:val="WW8Num1033z1"/>
    <w:rsid w:val="00A340FD"/>
    <w:rPr>
      <w:rFonts w:ascii="Courier New" w:hAnsi="Courier New"/>
    </w:rPr>
  </w:style>
  <w:style w:type="character" w:customStyle="1" w:styleId="WW8Num1033z2">
    <w:name w:val="WW8Num1033z2"/>
    <w:rsid w:val="00A340FD"/>
    <w:rPr>
      <w:rFonts w:ascii="Wingdings" w:hAnsi="Wingdings"/>
    </w:rPr>
  </w:style>
  <w:style w:type="character" w:customStyle="1" w:styleId="WW8Num1033z3">
    <w:name w:val="WW8Num1033z3"/>
    <w:rsid w:val="00A340FD"/>
    <w:rPr>
      <w:rFonts w:ascii="Symbol" w:hAnsi="Symbol"/>
    </w:rPr>
  </w:style>
  <w:style w:type="character" w:customStyle="1" w:styleId="WW8Num1034z0">
    <w:name w:val="WW8Num1034z0"/>
    <w:rsid w:val="00A340FD"/>
    <w:rPr>
      <w:rFonts w:ascii="Symbol" w:hAnsi="Symbol"/>
      <w:sz w:val="16"/>
    </w:rPr>
  </w:style>
  <w:style w:type="character" w:customStyle="1" w:styleId="WW8Num1034z1">
    <w:name w:val="WW8Num1034z1"/>
    <w:rsid w:val="00A340FD"/>
    <w:rPr>
      <w:rFonts w:ascii="Symbol" w:hAnsi="Symbol" w:cs="StarSymbol"/>
      <w:sz w:val="18"/>
      <w:szCs w:val="18"/>
    </w:rPr>
  </w:style>
  <w:style w:type="character" w:customStyle="1" w:styleId="WW8Num1036z0">
    <w:name w:val="WW8Num1036z0"/>
    <w:rsid w:val="00A340FD"/>
    <w:rPr>
      <w:rFonts w:ascii="Times New Roman" w:hAnsi="Times New Roman" w:cs="Times New Roman"/>
    </w:rPr>
  </w:style>
  <w:style w:type="character" w:customStyle="1" w:styleId="WW8Num1036z1">
    <w:name w:val="WW8Num1036z1"/>
    <w:rsid w:val="00A340FD"/>
    <w:rPr>
      <w:rFonts w:ascii="Courier New" w:hAnsi="Courier New"/>
    </w:rPr>
  </w:style>
  <w:style w:type="character" w:customStyle="1" w:styleId="WW8Num1036z2">
    <w:name w:val="WW8Num1036z2"/>
    <w:rsid w:val="00A340FD"/>
    <w:rPr>
      <w:rFonts w:ascii="Wingdings" w:hAnsi="Wingdings"/>
    </w:rPr>
  </w:style>
  <w:style w:type="character" w:customStyle="1" w:styleId="WW8Num1036z3">
    <w:name w:val="WW8Num1036z3"/>
    <w:rsid w:val="00A340FD"/>
    <w:rPr>
      <w:rFonts w:ascii="Symbol" w:hAnsi="Symbol"/>
    </w:rPr>
  </w:style>
  <w:style w:type="character" w:customStyle="1" w:styleId="WW8Num1037z0">
    <w:name w:val="WW8Num1037z0"/>
    <w:rsid w:val="00A340FD"/>
    <w:rPr>
      <w:rFonts w:ascii="Symbol" w:hAnsi="Symbol"/>
    </w:rPr>
  </w:style>
  <w:style w:type="character" w:customStyle="1" w:styleId="WW8Num1037z1">
    <w:name w:val="WW8Num1037z1"/>
    <w:rsid w:val="00A340FD"/>
    <w:rPr>
      <w:rFonts w:ascii="Courier New" w:hAnsi="Courier New"/>
    </w:rPr>
  </w:style>
  <w:style w:type="character" w:customStyle="1" w:styleId="WW8Num1037z2">
    <w:name w:val="WW8Num1037z2"/>
    <w:rsid w:val="00A340FD"/>
    <w:rPr>
      <w:rFonts w:ascii="Wingdings" w:hAnsi="Wingdings"/>
    </w:rPr>
  </w:style>
  <w:style w:type="character" w:customStyle="1" w:styleId="WW8Num1039z0">
    <w:name w:val="WW8Num1039z0"/>
    <w:rsid w:val="00A340FD"/>
    <w:rPr>
      <w:rFonts w:ascii="Symbol" w:hAnsi="Symbol"/>
    </w:rPr>
  </w:style>
  <w:style w:type="character" w:customStyle="1" w:styleId="WW8Num1042z0">
    <w:name w:val="WW8Num1042z0"/>
    <w:rsid w:val="00A340FD"/>
    <w:rPr>
      <w:rFonts w:ascii="Times New Roman" w:eastAsia="Times New Roman" w:hAnsi="Times New Roman"/>
      <w:i w:val="0"/>
    </w:rPr>
  </w:style>
  <w:style w:type="character" w:customStyle="1" w:styleId="WW8Num1042z1">
    <w:name w:val="WW8Num1042z1"/>
    <w:rsid w:val="00A340FD"/>
    <w:rPr>
      <w:rFonts w:ascii="Courier New" w:hAnsi="Courier New" w:cs="Courier New"/>
    </w:rPr>
  </w:style>
  <w:style w:type="character" w:customStyle="1" w:styleId="WW8Num1042z2">
    <w:name w:val="WW8Num1042z2"/>
    <w:rsid w:val="00A340FD"/>
    <w:rPr>
      <w:rFonts w:ascii="Wingdings" w:hAnsi="Wingdings" w:cs="Times New Roman"/>
    </w:rPr>
  </w:style>
  <w:style w:type="character" w:customStyle="1" w:styleId="WW8Num1042z3">
    <w:name w:val="WW8Num1042z3"/>
    <w:rsid w:val="00A340FD"/>
    <w:rPr>
      <w:rFonts w:ascii="Symbol" w:hAnsi="Symbol" w:cs="Times New Roman"/>
    </w:rPr>
  </w:style>
  <w:style w:type="character" w:customStyle="1" w:styleId="WW8Num1043z0">
    <w:name w:val="WW8Num1043z0"/>
    <w:rsid w:val="00A340FD"/>
    <w:rPr>
      <w:rFonts w:ascii="Courier New" w:hAnsi="Courier New"/>
    </w:rPr>
  </w:style>
  <w:style w:type="character" w:customStyle="1" w:styleId="WW8Num1043z2">
    <w:name w:val="WW8Num1043z2"/>
    <w:rsid w:val="00A340FD"/>
    <w:rPr>
      <w:rFonts w:ascii="Wingdings" w:hAnsi="Wingdings"/>
    </w:rPr>
  </w:style>
  <w:style w:type="character" w:customStyle="1" w:styleId="WW8Num1043z3">
    <w:name w:val="WW8Num1043z3"/>
    <w:rsid w:val="00A340FD"/>
    <w:rPr>
      <w:rFonts w:ascii="Symbol" w:hAnsi="Symbol"/>
    </w:rPr>
  </w:style>
  <w:style w:type="character" w:customStyle="1" w:styleId="WW8Num1044z1">
    <w:name w:val="WW8Num1044z1"/>
    <w:rsid w:val="00A340FD"/>
    <w:rPr>
      <w:rFonts w:ascii="Courier New" w:hAnsi="Courier New"/>
    </w:rPr>
  </w:style>
  <w:style w:type="character" w:customStyle="1" w:styleId="WW8Num1044z2">
    <w:name w:val="WW8Num1044z2"/>
    <w:rsid w:val="00A340FD"/>
    <w:rPr>
      <w:rFonts w:ascii="Wingdings" w:hAnsi="Wingdings"/>
    </w:rPr>
  </w:style>
  <w:style w:type="character" w:customStyle="1" w:styleId="WW8Num1044z3">
    <w:name w:val="WW8Num1044z3"/>
    <w:rsid w:val="00A340FD"/>
    <w:rPr>
      <w:rFonts w:ascii="Symbol" w:hAnsi="Symbol"/>
    </w:rPr>
  </w:style>
  <w:style w:type="character" w:customStyle="1" w:styleId="WW8Num1045z0">
    <w:name w:val="WW8Num1045z0"/>
    <w:rsid w:val="00A340FD"/>
    <w:rPr>
      <w:b/>
      <w:i w:val="0"/>
      <w:sz w:val="24"/>
    </w:rPr>
  </w:style>
  <w:style w:type="character" w:customStyle="1" w:styleId="WW8Num1049z0">
    <w:name w:val="WW8Num1049z0"/>
    <w:rsid w:val="00A340FD"/>
    <w:rPr>
      <w:rFonts w:ascii="Times New Roman" w:hAnsi="Times New Roman" w:cs="Times New Roman"/>
    </w:rPr>
  </w:style>
  <w:style w:type="character" w:customStyle="1" w:styleId="WW8Num1049z1">
    <w:name w:val="WW8Num1049z1"/>
    <w:rsid w:val="00A340FD"/>
    <w:rPr>
      <w:rFonts w:ascii="Courier New" w:hAnsi="Courier New"/>
    </w:rPr>
  </w:style>
  <w:style w:type="character" w:customStyle="1" w:styleId="WW8Num1049z2">
    <w:name w:val="WW8Num1049z2"/>
    <w:rsid w:val="00A340FD"/>
    <w:rPr>
      <w:rFonts w:ascii="Wingdings" w:hAnsi="Wingdings"/>
    </w:rPr>
  </w:style>
  <w:style w:type="character" w:customStyle="1" w:styleId="WW8Num1049z3">
    <w:name w:val="WW8Num1049z3"/>
    <w:rsid w:val="00A340FD"/>
    <w:rPr>
      <w:rFonts w:ascii="Symbol" w:hAnsi="Symbol"/>
    </w:rPr>
  </w:style>
  <w:style w:type="character" w:customStyle="1" w:styleId="WW8Num1050z0">
    <w:name w:val="WW8Num105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1z0">
    <w:name w:val="WW8Num1051z0"/>
    <w:rsid w:val="00A340FD"/>
    <w:rPr>
      <w:rFonts w:ascii="Symbol" w:hAnsi="Symbol"/>
    </w:rPr>
  </w:style>
  <w:style w:type="character" w:customStyle="1" w:styleId="WW8Num1052z0">
    <w:name w:val="WW8Num1052z0"/>
    <w:rsid w:val="00A340FD"/>
    <w:rPr>
      <w:rFonts w:ascii="Symbol" w:hAnsi="Symbol"/>
    </w:rPr>
  </w:style>
  <w:style w:type="character" w:customStyle="1" w:styleId="WW8Num1054z0">
    <w:name w:val="WW8Num1054z0"/>
    <w:rsid w:val="00A340FD"/>
    <w:rPr>
      <w:rFonts w:ascii="Times New Roman" w:hAnsi="Times New Roman"/>
    </w:rPr>
  </w:style>
  <w:style w:type="character" w:customStyle="1" w:styleId="WW8Num1055z0">
    <w:name w:val="WW8Num1055z0"/>
    <w:rsid w:val="00A340FD"/>
    <w:rPr>
      <w:rFonts w:ascii="Times New Roman" w:hAnsi="Times New Roman"/>
    </w:rPr>
  </w:style>
  <w:style w:type="character" w:customStyle="1" w:styleId="WW8Num1056z0">
    <w:name w:val="WW8Num105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A340FD"/>
    <w:rPr>
      <w:rFonts w:ascii="Courier New" w:hAnsi="Courier New"/>
    </w:rPr>
  </w:style>
  <w:style w:type="character" w:customStyle="1" w:styleId="WW8Num1057z2">
    <w:name w:val="WW8Num1057z2"/>
    <w:rsid w:val="00A340FD"/>
    <w:rPr>
      <w:rFonts w:ascii="Wingdings" w:hAnsi="Wingdings"/>
    </w:rPr>
  </w:style>
  <w:style w:type="character" w:customStyle="1" w:styleId="WW8Num1057z3">
    <w:name w:val="WW8Num1057z3"/>
    <w:rsid w:val="00A340FD"/>
    <w:rPr>
      <w:rFonts w:ascii="Symbol" w:hAnsi="Symbol"/>
    </w:rPr>
  </w:style>
  <w:style w:type="character" w:customStyle="1" w:styleId="WW8Num1058z0">
    <w:name w:val="WW8Num1058z0"/>
    <w:rsid w:val="00A340FD"/>
    <w:rPr>
      <w:rFonts w:ascii="Symbol" w:hAnsi="Symbol"/>
      <w:sz w:val="16"/>
    </w:rPr>
  </w:style>
  <w:style w:type="character" w:customStyle="1" w:styleId="WW8Num1058z1">
    <w:name w:val="WW8Num1058z1"/>
    <w:rsid w:val="00A340FD"/>
    <w:rPr>
      <w:rFonts w:ascii="Courier New" w:hAnsi="Courier New"/>
    </w:rPr>
  </w:style>
  <w:style w:type="character" w:customStyle="1" w:styleId="WW8Num1058z2">
    <w:name w:val="WW8Num1058z2"/>
    <w:rsid w:val="00A340FD"/>
    <w:rPr>
      <w:rFonts w:ascii="Wingdings" w:hAnsi="Wingdings"/>
    </w:rPr>
  </w:style>
  <w:style w:type="character" w:customStyle="1" w:styleId="WW8Num1058z3">
    <w:name w:val="WW8Num1058z3"/>
    <w:rsid w:val="00A340FD"/>
    <w:rPr>
      <w:rFonts w:ascii="Symbol" w:hAnsi="Symbol"/>
    </w:rPr>
  </w:style>
  <w:style w:type="character" w:customStyle="1" w:styleId="WW8Num1059z0">
    <w:name w:val="WW8Num1059z0"/>
    <w:rsid w:val="00A340FD"/>
    <w:rPr>
      <w:rFonts w:ascii="Courier New" w:hAnsi="Courier New" w:cs="Courier New"/>
    </w:rPr>
  </w:style>
  <w:style w:type="character" w:customStyle="1" w:styleId="WW8Num1059z2">
    <w:name w:val="WW8Num1059z2"/>
    <w:rsid w:val="00A340FD"/>
    <w:rPr>
      <w:rFonts w:ascii="Wingdings" w:hAnsi="Wingdings"/>
    </w:rPr>
  </w:style>
  <w:style w:type="character" w:customStyle="1" w:styleId="WW8Num1059z3">
    <w:name w:val="WW8Num1059z3"/>
    <w:rsid w:val="00A340FD"/>
    <w:rPr>
      <w:rFonts w:ascii="Symbol" w:hAnsi="Symbol"/>
    </w:rPr>
  </w:style>
  <w:style w:type="character" w:customStyle="1" w:styleId="WW8Num1061z0">
    <w:name w:val="WW8Num1061z0"/>
    <w:rsid w:val="00A340FD"/>
    <w:rPr>
      <w:rFonts w:ascii="Symbol" w:hAnsi="Symbol"/>
    </w:rPr>
  </w:style>
  <w:style w:type="character" w:customStyle="1" w:styleId="WW8Num1062z0">
    <w:name w:val="WW8Num1062z0"/>
    <w:rsid w:val="00A340FD"/>
    <w:rPr>
      <w:rFonts w:ascii="Times New Roman" w:hAnsi="Times New Roman"/>
    </w:rPr>
  </w:style>
  <w:style w:type="character" w:customStyle="1" w:styleId="WW8Num1063z0">
    <w:name w:val="WW8Num1063z0"/>
    <w:rsid w:val="00A340FD"/>
    <w:rPr>
      <w:rFonts w:ascii="Times New Roman" w:hAnsi="Times New Roman"/>
    </w:rPr>
  </w:style>
  <w:style w:type="character" w:customStyle="1" w:styleId="WW8Num1067z0">
    <w:name w:val="WW8Num1067z0"/>
    <w:rsid w:val="00A340FD"/>
    <w:rPr>
      <w:rFonts w:ascii="Symbol" w:hAnsi="Symbol"/>
    </w:rPr>
  </w:style>
  <w:style w:type="character" w:customStyle="1" w:styleId="WW8Num1068z0">
    <w:name w:val="WW8Num1068z0"/>
    <w:rsid w:val="00A340FD"/>
    <w:rPr>
      <w:rFonts w:ascii="Times New Roman" w:hAnsi="Times New Roman"/>
    </w:rPr>
  </w:style>
  <w:style w:type="character" w:customStyle="1" w:styleId="WW8Num1069z0">
    <w:name w:val="WW8Num1069z0"/>
    <w:rsid w:val="00A340FD"/>
    <w:rPr>
      <w:sz w:val="24"/>
    </w:rPr>
  </w:style>
  <w:style w:type="character" w:customStyle="1" w:styleId="WW8Num1070z0">
    <w:name w:val="WW8Num1070z0"/>
    <w:rsid w:val="00A340FD"/>
    <w:rPr>
      <w:rFonts w:ascii="Symbol" w:hAnsi="Symbol"/>
    </w:rPr>
  </w:style>
  <w:style w:type="character" w:customStyle="1" w:styleId="WW8Num1071z0">
    <w:name w:val="WW8Num1071z0"/>
    <w:rsid w:val="00A340FD"/>
    <w:rPr>
      <w:rFonts w:ascii="Symbol" w:hAnsi="Symbol"/>
    </w:rPr>
  </w:style>
  <w:style w:type="character" w:customStyle="1" w:styleId="WW8Num1072z0">
    <w:name w:val="WW8Num1072z0"/>
    <w:rsid w:val="00A340FD"/>
    <w:rPr>
      <w:b/>
    </w:rPr>
  </w:style>
  <w:style w:type="character" w:customStyle="1" w:styleId="WW8Num1072z2">
    <w:name w:val="WW8Num1072z2"/>
    <w:rsid w:val="00A340FD"/>
    <w:rPr>
      <w:b/>
      <w:i w:val="0"/>
      <w:sz w:val="22"/>
    </w:rPr>
  </w:style>
  <w:style w:type="character" w:customStyle="1" w:styleId="WW8Num1072z3">
    <w:name w:val="WW8Num1072z3"/>
    <w:rsid w:val="00A340FD"/>
    <w:rPr>
      <w:b w:val="0"/>
      <w:i w:val="0"/>
    </w:rPr>
  </w:style>
  <w:style w:type="character" w:customStyle="1" w:styleId="WW8Num1074z0">
    <w:name w:val="WW8Num1074z0"/>
    <w:rsid w:val="00A340FD"/>
    <w:rPr>
      <w:rFonts w:ascii="Times New Roman" w:hAnsi="Times New Roman"/>
    </w:rPr>
  </w:style>
  <w:style w:type="character" w:customStyle="1" w:styleId="WW8Num1075z0">
    <w:name w:val="WW8Num1075z0"/>
    <w:rsid w:val="00A340FD"/>
    <w:rPr>
      <w:rFonts w:ascii="Courier New" w:hAnsi="Courier New"/>
    </w:rPr>
  </w:style>
  <w:style w:type="character" w:customStyle="1" w:styleId="WW8Num1075z2">
    <w:name w:val="WW8Num1075z2"/>
    <w:rsid w:val="00A340FD"/>
    <w:rPr>
      <w:rFonts w:ascii="Wingdings" w:hAnsi="Wingdings"/>
    </w:rPr>
  </w:style>
  <w:style w:type="character" w:customStyle="1" w:styleId="WW8Num1075z3">
    <w:name w:val="WW8Num1075z3"/>
    <w:rsid w:val="00A340FD"/>
    <w:rPr>
      <w:rFonts w:ascii="Symbol" w:hAnsi="Symbol"/>
    </w:rPr>
  </w:style>
  <w:style w:type="character" w:customStyle="1" w:styleId="WW8Num1078z0">
    <w:name w:val="WW8Num1078z0"/>
    <w:rsid w:val="00A340FD"/>
    <w:rPr>
      <w:rFonts w:ascii="Times New Roman" w:hAnsi="Times New Roman"/>
    </w:rPr>
  </w:style>
  <w:style w:type="character" w:customStyle="1" w:styleId="WW8Num1079z0">
    <w:name w:val="WW8Num1079z0"/>
    <w:rsid w:val="00A340FD"/>
    <w:rPr>
      <w:rFonts w:ascii="Symbol" w:hAnsi="Symbol"/>
    </w:rPr>
  </w:style>
  <w:style w:type="character" w:customStyle="1" w:styleId="WW8Num1082z0">
    <w:name w:val="WW8Num1082z0"/>
    <w:rsid w:val="00A340FD"/>
    <w:rPr>
      <w:rFonts w:ascii="Symbol" w:hAnsi="Symbol"/>
    </w:rPr>
  </w:style>
  <w:style w:type="character" w:customStyle="1" w:styleId="WW8Num1082z1">
    <w:name w:val="WW8Num1082z1"/>
    <w:rsid w:val="00A340FD"/>
    <w:rPr>
      <w:rFonts w:ascii="Courier New" w:hAnsi="Courier New"/>
    </w:rPr>
  </w:style>
  <w:style w:type="character" w:customStyle="1" w:styleId="WW8Num1082z2">
    <w:name w:val="WW8Num1082z2"/>
    <w:rsid w:val="00A340FD"/>
    <w:rPr>
      <w:rFonts w:ascii="Wingdings" w:hAnsi="Wingdings"/>
    </w:rPr>
  </w:style>
  <w:style w:type="character" w:customStyle="1" w:styleId="WW8Num1083z0">
    <w:name w:val="WW8Num1083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085z0">
    <w:name w:val="WW8Num1085z0"/>
    <w:rsid w:val="00A340FD"/>
    <w:rPr>
      <w:rFonts w:ascii="Symbol" w:hAnsi="Symbol"/>
    </w:rPr>
  </w:style>
  <w:style w:type="character" w:customStyle="1" w:styleId="WW8Num1086z0">
    <w:name w:val="WW8Num1086z0"/>
    <w:rsid w:val="00A340FD"/>
    <w:rPr>
      <w:rFonts w:ascii="Symbol" w:hAnsi="Symbol"/>
    </w:rPr>
  </w:style>
  <w:style w:type="character" w:customStyle="1" w:styleId="WW8Num1086z1">
    <w:name w:val="WW8Num1086z1"/>
    <w:rsid w:val="00A340FD"/>
    <w:rPr>
      <w:rFonts w:ascii="Courier New" w:hAnsi="Courier New"/>
    </w:rPr>
  </w:style>
  <w:style w:type="character" w:customStyle="1" w:styleId="WW8Num1086z2">
    <w:name w:val="WW8Num1086z2"/>
    <w:rsid w:val="00A340FD"/>
    <w:rPr>
      <w:rFonts w:ascii="Wingdings" w:hAnsi="Wingdings"/>
    </w:rPr>
  </w:style>
  <w:style w:type="character" w:customStyle="1" w:styleId="WW8Num1088z0">
    <w:name w:val="WW8Num1088z0"/>
    <w:rsid w:val="00A340FD"/>
    <w:rPr>
      <w:rFonts w:ascii="Wingdings" w:hAnsi="Wingdings"/>
    </w:rPr>
  </w:style>
  <w:style w:type="character" w:customStyle="1" w:styleId="WW8Num1088z1">
    <w:name w:val="WW8Num1088z1"/>
    <w:rsid w:val="00A340FD"/>
    <w:rPr>
      <w:rFonts w:ascii="Courier New" w:hAnsi="Courier New"/>
    </w:rPr>
  </w:style>
  <w:style w:type="character" w:customStyle="1" w:styleId="WW8Num1088z3">
    <w:name w:val="WW8Num1088z3"/>
    <w:rsid w:val="00A340FD"/>
    <w:rPr>
      <w:rFonts w:ascii="Symbol" w:hAnsi="Symbol"/>
    </w:rPr>
  </w:style>
  <w:style w:type="character" w:customStyle="1" w:styleId="WW8Num1089z0">
    <w:name w:val="WW8Num1089z0"/>
    <w:rsid w:val="00A340FD"/>
    <w:rPr>
      <w:rFonts w:ascii="Symbol" w:hAnsi="Symbol"/>
    </w:rPr>
  </w:style>
  <w:style w:type="character" w:customStyle="1" w:styleId="WW8Num1090z0">
    <w:name w:val="WW8Num1090z0"/>
    <w:rsid w:val="00A340FD"/>
    <w:rPr>
      <w:rFonts w:ascii="Symbol" w:hAnsi="Symbol"/>
    </w:rPr>
  </w:style>
  <w:style w:type="character" w:customStyle="1" w:styleId="WW8Num1090z1">
    <w:name w:val="WW8Num1090z1"/>
    <w:rsid w:val="00A340FD"/>
    <w:rPr>
      <w:rFonts w:ascii="Courier New" w:hAnsi="Courier New"/>
    </w:rPr>
  </w:style>
  <w:style w:type="character" w:customStyle="1" w:styleId="WW8Num1090z2">
    <w:name w:val="WW8Num1090z2"/>
    <w:rsid w:val="00A340FD"/>
    <w:rPr>
      <w:rFonts w:ascii="Wingdings" w:hAnsi="Wingdings"/>
    </w:rPr>
  </w:style>
  <w:style w:type="character" w:customStyle="1" w:styleId="WW8Num1092z0">
    <w:name w:val="WW8Num1092z0"/>
    <w:rsid w:val="00A340FD"/>
    <w:rPr>
      <w:rFonts w:ascii="Courier New" w:hAnsi="Courier New" w:cs="Courier New"/>
    </w:rPr>
  </w:style>
  <w:style w:type="character" w:customStyle="1" w:styleId="WW8Num1092z2">
    <w:name w:val="WW8Num1092z2"/>
    <w:rsid w:val="00A340FD"/>
    <w:rPr>
      <w:rFonts w:ascii="Wingdings" w:hAnsi="Wingdings"/>
    </w:rPr>
  </w:style>
  <w:style w:type="character" w:customStyle="1" w:styleId="WW8Num1092z3">
    <w:name w:val="WW8Num1092z3"/>
    <w:rsid w:val="00A340FD"/>
    <w:rPr>
      <w:rFonts w:ascii="Symbol" w:hAnsi="Symbol"/>
    </w:rPr>
  </w:style>
  <w:style w:type="character" w:customStyle="1" w:styleId="WW8Num1094z0">
    <w:name w:val="WW8Num1094z0"/>
    <w:rsid w:val="00A340FD"/>
    <w:rPr>
      <w:b/>
      <w:i w:val="0"/>
      <w:color w:val="0000FF"/>
      <w:sz w:val="24"/>
    </w:rPr>
  </w:style>
  <w:style w:type="character" w:customStyle="1" w:styleId="WW8Num1095z0">
    <w:name w:val="WW8Num1095z0"/>
    <w:rsid w:val="00A340FD"/>
    <w:rPr>
      <w:rFonts w:ascii="Symbol" w:hAnsi="Symbol"/>
    </w:rPr>
  </w:style>
  <w:style w:type="character" w:customStyle="1" w:styleId="WW8Num1098z0">
    <w:name w:val="WW8Num1098z0"/>
    <w:rsid w:val="00A340FD"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1099z0">
    <w:name w:val="WW8Num1099z0"/>
    <w:rsid w:val="00A340FD"/>
    <w:rPr>
      <w:rFonts w:ascii="Symbol" w:hAnsi="Symbol"/>
    </w:rPr>
  </w:style>
  <w:style w:type="character" w:customStyle="1" w:styleId="WW8Num1099z1">
    <w:name w:val="WW8Num1099z1"/>
    <w:rsid w:val="00A340FD"/>
    <w:rPr>
      <w:rFonts w:ascii="Courier New" w:hAnsi="Courier New" w:cs="Courier New"/>
    </w:rPr>
  </w:style>
  <w:style w:type="character" w:customStyle="1" w:styleId="WW8Num1099z2">
    <w:name w:val="WW8Num1099z2"/>
    <w:rsid w:val="00A340FD"/>
    <w:rPr>
      <w:rFonts w:ascii="Wingdings" w:hAnsi="Wingdings"/>
    </w:rPr>
  </w:style>
  <w:style w:type="character" w:customStyle="1" w:styleId="WW8Num1101z0">
    <w:name w:val="WW8Num1101z0"/>
    <w:rsid w:val="00A340FD"/>
    <w:rPr>
      <w:sz w:val="24"/>
    </w:rPr>
  </w:style>
  <w:style w:type="character" w:customStyle="1" w:styleId="WW8Num1102z0">
    <w:name w:val="WW8Num1102z0"/>
    <w:rsid w:val="00A340FD"/>
    <w:rPr>
      <w:rFonts w:ascii="Times New Roman" w:eastAsia="Times New Roman" w:hAnsi="Times New Roman"/>
    </w:rPr>
  </w:style>
  <w:style w:type="character" w:customStyle="1" w:styleId="WW8Num1102z1">
    <w:name w:val="WW8Num1102z1"/>
    <w:rsid w:val="00A340FD"/>
    <w:rPr>
      <w:rFonts w:ascii="Courier New" w:hAnsi="Courier New" w:cs="Courier New"/>
    </w:rPr>
  </w:style>
  <w:style w:type="character" w:customStyle="1" w:styleId="WW8Num1102z2">
    <w:name w:val="WW8Num1102z2"/>
    <w:rsid w:val="00A340FD"/>
    <w:rPr>
      <w:rFonts w:ascii="Wingdings" w:hAnsi="Wingdings" w:cs="Times New Roman"/>
    </w:rPr>
  </w:style>
  <w:style w:type="character" w:customStyle="1" w:styleId="WW8Num1102z3">
    <w:name w:val="WW8Num1102z3"/>
    <w:rsid w:val="00A340FD"/>
    <w:rPr>
      <w:rFonts w:ascii="Symbol" w:hAnsi="Symbol" w:cs="Times New Roman"/>
    </w:rPr>
  </w:style>
  <w:style w:type="character" w:customStyle="1" w:styleId="WW8Num1104z1">
    <w:name w:val="WW8Num1104z1"/>
    <w:rsid w:val="00A340FD"/>
    <w:rPr>
      <w:rFonts w:ascii="Courier New" w:hAnsi="Courier New"/>
    </w:rPr>
  </w:style>
  <w:style w:type="character" w:customStyle="1" w:styleId="WW8Num1104z2">
    <w:name w:val="WW8Num1104z2"/>
    <w:rsid w:val="00A340FD"/>
    <w:rPr>
      <w:rFonts w:ascii="Wingdings" w:hAnsi="Wingdings"/>
    </w:rPr>
  </w:style>
  <w:style w:type="character" w:customStyle="1" w:styleId="WW8Num1104z3">
    <w:name w:val="WW8Num1104z3"/>
    <w:rsid w:val="00A340FD"/>
    <w:rPr>
      <w:rFonts w:ascii="Symbol" w:hAnsi="Symbol"/>
    </w:rPr>
  </w:style>
  <w:style w:type="character" w:customStyle="1" w:styleId="WW8Num1105z0">
    <w:name w:val="WW8Num1105z0"/>
    <w:rsid w:val="00A340FD"/>
    <w:rPr>
      <w:rFonts w:ascii="Symbol" w:hAnsi="Symbol" w:cs="Times New Roman"/>
    </w:rPr>
  </w:style>
  <w:style w:type="character" w:customStyle="1" w:styleId="WW8Num1105z1">
    <w:name w:val="WW8Num1105z1"/>
    <w:rsid w:val="00A340FD"/>
    <w:rPr>
      <w:rFonts w:ascii="Courier New" w:hAnsi="Courier New" w:cs="Courier New"/>
    </w:rPr>
  </w:style>
  <w:style w:type="character" w:customStyle="1" w:styleId="WW8Num1105z2">
    <w:name w:val="WW8Num1105z2"/>
    <w:rsid w:val="00A340FD"/>
    <w:rPr>
      <w:rFonts w:ascii="Wingdings" w:hAnsi="Wingdings" w:cs="Times New Roman"/>
    </w:rPr>
  </w:style>
  <w:style w:type="character" w:customStyle="1" w:styleId="WW8Num1106z0">
    <w:name w:val="WW8Num1106z0"/>
    <w:rsid w:val="00A340FD"/>
    <w:rPr>
      <w:b/>
    </w:rPr>
  </w:style>
  <w:style w:type="character" w:customStyle="1" w:styleId="WW8Num1108z0">
    <w:name w:val="WW8Num1108z0"/>
    <w:rsid w:val="00A340FD"/>
    <w:rPr>
      <w:b w:val="0"/>
    </w:rPr>
  </w:style>
  <w:style w:type="character" w:customStyle="1" w:styleId="WW8Num1110z0">
    <w:name w:val="WW8Num1110z0"/>
    <w:rsid w:val="00A340FD"/>
    <w:rPr>
      <w:rFonts w:ascii="Symbol" w:hAnsi="Symbol"/>
    </w:rPr>
  </w:style>
  <w:style w:type="character" w:customStyle="1" w:styleId="WW8Num1114z0">
    <w:name w:val="WW8Num1114z0"/>
    <w:rsid w:val="00A340FD"/>
    <w:rPr>
      <w:rFonts w:ascii="Wingdings" w:hAnsi="Wingdings"/>
    </w:rPr>
  </w:style>
  <w:style w:type="character" w:customStyle="1" w:styleId="WW8Num1116z0">
    <w:name w:val="WW8Num1116z0"/>
    <w:rsid w:val="00A340FD"/>
    <w:rPr>
      <w:rFonts w:ascii="Times New Roman" w:hAnsi="Times New Roman"/>
    </w:rPr>
  </w:style>
  <w:style w:type="character" w:customStyle="1" w:styleId="WW8Num1118z0">
    <w:name w:val="WW8Num1118z0"/>
    <w:rsid w:val="00A340FD"/>
    <w:rPr>
      <w:rFonts w:ascii="Symbol" w:hAnsi="Symbol" w:cs="Times New Roman"/>
    </w:rPr>
  </w:style>
  <w:style w:type="character" w:customStyle="1" w:styleId="WW8Num1118z1">
    <w:name w:val="WW8Num1118z1"/>
    <w:rsid w:val="00A340FD"/>
    <w:rPr>
      <w:rFonts w:ascii="Courier New" w:hAnsi="Courier New" w:cs="Courier New"/>
    </w:rPr>
  </w:style>
  <w:style w:type="character" w:customStyle="1" w:styleId="WW8Num1118z2">
    <w:name w:val="WW8Num1118z2"/>
    <w:rsid w:val="00A340FD"/>
    <w:rPr>
      <w:rFonts w:ascii="Wingdings" w:hAnsi="Wingdings" w:cs="Times New Roman"/>
    </w:rPr>
  </w:style>
  <w:style w:type="character" w:customStyle="1" w:styleId="WW8Num1120z0">
    <w:name w:val="WW8Num1120z0"/>
    <w:rsid w:val="00A340FD"/>
    <w:rPr>
      <w:rFonts w:ascii="Wingdings" w:hAnsi="Wingdings"/>
    </w:rPr>
  </w:style>
  <w:style w:type="character" w:customStyle="1" w:styleId="WW8Num1121z0">
    <w:name w:val="WW8Num1121z0"/>
    <w:rsid w:val="00A340FD"/>
    <w:rPr>
      <w:rFonts w:ascii="Wingdings" w:hAnsi="Wingdings"/>
    </w:rPr>
  </w:style>
  <w:style w:type="character" w:customStyle="1" w:styleId="WW8Num1122z0">
    <w:name w:val="WW8Num1122z0"/>
    <w:rsid w:val="00A340FD"/>
    <w:rPr>
      <w:rFonts w:ascii="Times New Roman" w:eastAsia="Times New Roman" w:hAnsi="Times New Roman" w:cs="Times New Roman"/>
    </w:rPr>
  </w:style>
  <w:style w:type="character" w:customStyle="1" w:styleId="WW8Num1122z1">
    <w:name w:val="WW8Num1122z1"/>
    <w:rsid w:val="00A340FD"/>
    <w:rPr>
      <w:rFonts w:ascii="Courier New" w:hAnsi="Courier New"/>
    </w:rPr>
  </w:style>
  <w:style w:type="character" w:customStyle="1" w:styleId="WW8Num1122z2">
    <w:name w:val="WW8Num1122z2"/>
    <w:rsid w:val="00A340FD"/>
    <w:rPr>
      <w:rFonts w:ascii="Wingdings" w:hAnsi="Wingdings"/>
    </w:rPr>
  </w:style>
  <w:style w:type="character" w:customStyle="1" w:styleId="WW8Num1122z3">
    <w:name w:val="WW8Num1122z3"/>
    <w:rsid w:val="00A340FD"/>
    <w:rPr>
      <w:rFonts w:ascii="Symbol" w:hAnsi="Symbol"/>
    </w:rPr>
  </w:style>
  <w:style w:type="character" w:customStyle="1" w:styleId="WW8Num1123z0">
    <w:name w:val="WW8Num1123z0"/>
    <w:rsid w:val="00A340FD"/>
    <w:rPr>
      <w:rFonts w:ascii="Wingdings" w:hAnsi="Wingdings"/>
    </w:rPr>
  </w:style>
  <w:style w:type="character" w:customStyle="1" w:styleId="WW8Num1125z0">
    <w:name w:val="WW8Num1125z0"/>
    <w:rsid w:val="00A340FD"/>
    <w:rPr>
      <w:rFonts w:ascii="Symbol" w:hAnsi="Symbol"/>
    </w:rPr>
  </w:style>
  <w:style w:type="character" w:customStyle="1" w:styleId="WW8Num1126z0">
    <w:name w:val="WW8Num1126z0"/>
    <w:rsid w:val="00A340FD"/>
    <w:rPr>
      <w:rFonts w:ascii="Wingdings" w:hAnsi="Wingdings"/>
    </w:rPr>
  </w:style>
  <w:style w:type="character" w:customStyle="1" w:styleId="WW8Num1126z1">
    <w:name w:val="WW8Num1126z1"/>
    <w:rsid w:val="00A340FD"/>
    <w:rPr>
      <w:rFonts w:ascii="Courier New" w:hAnsi="Courier New" w:cs="Courier New"/>
    </w:rPr>
  </w:style>
  <w:style w:type="character" w:customStyle="1" w:styleId="WW8Num1126z3">
    <w:name w:val="WW8Num1126z3"/>
    <w:rsid w:val="00A340FD"/>
    <w:rPr>
      <w:rFonts w:ascii="Symbol" w:hAnsi="Symbol"/>
    </w:rPr>
  </w:style>
  <w:style w:type="character" w:customStyle="1" w:styleId="WW8Num1127z0">
    <w:name w:val="WW8Num1127z0"/>
    <w:rsid w:val="00A340FD"/>
    <w:rPr>
      <w:rFonts w:ascii="Times New Roman" w:hAnsi="Times New Roman"/>
    </w:rPr>
  </w:style>
  <w:style w:type="character" w:customStyle="1" w:styleId="WW8Num1128z0">
    <w:name w:val="WW8Num1128z0"/>
    <w:rsid w:val="00A340FD"/>
    <w:rPr>
      <w:rFonts w:ascii="Times New Roman" w:hAnsi="Times New Roman"/>
    </w:rPr>
  </w:style>
  <w:style w:type="character" w:customStyle="1" w:styleId="WW8Num1130z0">
    <w:name w:val="WW8Num1130z0"/>
    <w:rsid w:val="00A340FD"/>
    <w:rPr>
      <w:rFonts w:ascii="Times New Roman" w:hAnsi="Times New Roman"/>
    </w:rPr>
  </w:style>
  <w:style w:type="character" w:customStyle="1" w:styleId="WW8Num1134z0">
    <w:name w:val="WW8Num1134z0"/>
    <w:rsid w:val="00A340FD"/>
    <w:rPr>
      <w:sz w:val="20"/>
    </w:rPr>
  </w:style>
  <w:style w:type="character" w:customStyle="1" w:styleId="WW8Num1136z0">
    <w:name w:val="WW8Num1136z0"/>
    <w:rsid w:val="00A340FD"/>
    <w:rPr>
      <w:rFonts w:ascii="Times New Roman" w:hAnsi="Times New Roman"/>
    </w:rPr>
  </w:style>
  <w:style w:type="character" w:customStyle="1" w:styleId="WW8Num1137z0">
    <w:name w:val="WW8Num1137z0"/>
    <w:rsid w:val="00A340FD"/>
    <w:rPr>
      <w:rFonts w:ascii="Symbol" w:hAnsi="Symbol"/>
    </w:rPr>
  </w:style>
  <w:style w:type="character" w:customStyle="1" w:styleId="WW8Num1138z0">
    <w:name w:val="WW8Num1138z0"/>
    <w:rsid w:val="00A340FD"/>
    <w:rPr>
      <w:rFonts w:ascii="Wingdings" w:hAnsi="Wingdings"/>
    </w:rPr>
  </w:style>
  <w:style w:type="character" w:customStyle="1" w:styleId="WW8Num1139z0">
    <w:name w:val="WW8Num1139z0"/>
    <w:rsid w:val="00A340FD"/>
    <w:rPr>
      <w:rFonts w:ascii="Times New Roman" w:hAnsi="Times New Roman"/>
    </w:rPr>
  </w:style>
  <w:style w:type="character" w:customStyle="1" w:styleId="WW8Num1140z0">
    <w:name w:val="WW8Num1140z0"/>
    <w:rsid w:val="00A340FD"/>
    <w:rPr>
      <w:rFonts w:ascii="Courier New" w:hAnsi="Courier New"/>
    </w:rPr>
  </w:style>
  <w:style w:type="character" w:customStyle="1" w:styleId="WW8Num1140z2">
    <w:name w:val="WW8Num1140z2"/>
    <w:rsid w:val="00A340FD"/>
    <w:rPr>
      <w:rFonts w:ascii="Wingdings" w:hAnsi="Wingdings"/>
    </w:rPr>
  </w:style>
  <w:style w:type="character" w:customStyle="1" w:styleId="WW8Num1140z3">
    <w:name w:val="WW8Num1140z3"/>
    <w:rsid w:val="00A340FD"/>
    <w:rPr>
      <w:rFonts w:ascii="Symbol" w:hAnsi="Symbol"/>
    </w:rPr>
  </w:style>
  <w:style w:type="character" w:customStyle="1" w:styleId="WW8Num1141z0">
    <w:name w:val="WW8Num1141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8Num1142z0">
    <w:name w:val="WW8Num1142z0"/>
    <w:rsid w:val="00A340FD"/>
    <w:rPr>
      <w:rFonts w:ascii="Times New Roman" w:hAnsi="Times New Roman"/>
    </w:rPr>
  </w:style>
  <w:style w:type="character" w:customStyle="1" w:styleId="WW8Num1143z0">
    <w:name w:val="WW8Num1143z0"/>
    <w:rsid w:val="00A340FD"/>
    <w:rPr>
      <w:rFonts w:ascii="Symbol" w:hAnsi="Symbol"/>
    </w:rPr>
  </w:style>
  <w:style w:type="character" w:customStyle="1" w:styleId="WW8Num1143z1">
    <w:name w:val="WW8Num1143z1"/>
    <w:rsid w:val="00A340FD"/>
    <w:rPr>
      <w:rFonts w:ascii="Courier New" w:hAnsi="Courier New"/>
    </w:rPr>
  </w:style>
  <w:style w:type="character" w:customStyle="1" w:styleId="WW8Num1143z2">
    <w:name w:val="WW8Num1143z2"/>
    <w:rsid w:val="00A340FD"/>
    <w:rPr>
      <w:rFonts w:ascii="Wingdings" w:hAnsi="Wingdings"/>
    </w:rPr>
  </w:style>
  <w:style w:type="character" w:customStyle="1" w:styleId="WW8Num1145z0">
    <w:name w:val="WW8Num114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6z0">
    <w:name w:val="WW8Num1146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47z0">
    <w:name w:val="WW8Num1147z0"/>
    <w:rsid w:val="00A340FD"/>
    <w:rPr>
      <w:rFonts w:ascii="Courier New" w:hAnsi="Courier New"/>
    </w:rPr>
  </w:style>
  <w:style w:type="character" w:customStyle="1" w:styleId="WW8Num1147z2">
    <w:name w:val="WW8Num1147z2"/>
    <w:rsid w:val="00A340FD"/>
    <w:rPr>
      <w:rFonts w:ascii="Wingdings" w:hAnsi="Wingdings"/>
    </w:rPr>
  </w:style>
  <w:style w:type="character" w:customStyle="1" w:styleId="WW8Num1147z3">
    <w:name w:val="WW8Num1147z3"/>
    <w:rsid w:val="00A340FD"/>
    <w:rPr>
      <w:rFonts w:ascii="Symbol" w:hAnsi="Symbol"/>
    </w:rPr>
  </w:style>
  <w:style w:type="character" w:customStyle="1" w:styleId="WW8Num1151z0">
    <w:name w:val="WW8Num1151z0"/>
    <w:rsid w:val="00A340FD"/>
    <w:rPr>
      <w:rFonts w:ascii="Symbol" w:hAnsi="Symbol"/>
    </w:rPr>
  </w:style>
  <w:style w:type="character" w:customStyle="1" w:styleId="WW8Num1152z0">
    <w:name w:val="WW8Num1152z0"/>
    <w:rsid w:val="00A340FD"/>
    <w:rPr>
      <w:b/>
    </w:rPr>
  </w:style>
  <w:style w:type="character" w:customStyle="1" w:styleId="WW8Num1153z0">
    <w:name w:val="WW8Num1153z0"/>
    <w:rsid w:val="00A340FD"/>
    <w:rPr>
      <w:rFonts w:ascii="Symbol" w:hAnsi="Symbol"/>
      <w:sz w:val="20"/>
    </w:rPr>
  </w:style>
  <w:style w:type="character" w:customStyle="1" w:styleId="WW8Num1153z1">
    <w:name w:val="WW8Num1153z1"/>
    <w:rsid w:val="00A340FD"/>
    <w:rPr>
      <w:rFonts w:ascii="Times New Roman" w:eastAsia="Times New Roman" w:hAnsi="Times New Roman" w:cs="Times New Roman"/>
    </w:rPr>
  </w:style>
  <w:style w:type="character" w:customStyle="1" w:styleId="WW8Num1153z2">
    <w:name w:val="WW8Num1153z2"/>
    <w:rsid w:val="00A340FD"/>
    <w:rPr>
      <w:rFonts w:ascii="Wingdings" w:hAnsi="Wingdings"/>
    </w:rPr>
  </w:style>
  <w:style w:type="character" w:customStyle="1" w:styleId="WW8Num1153z3">
    <w:name w:val="WW8Num1153z3"/>
    <w:rsid w:val="00A340FD"/>
    <w:rPr>
      <w:rFonts w:ascii="Symbol" w:hAnsi="Symbol"/>
    </w:rPr>
  </w:style>
  <w:style w:type="character" w:customStyle="1" w:styleId="WW8Num1153z4">
    <w:name w:val="WW8Num1153z4"/>
    <w:rsid w:val="00A340FD"/>
    <w:rPr>
      <w:rFonts w:ascii="Courier New" w:hAnsi="Courier New"/>
    </w:rPr>
  </w:style>
  <w:style w:type="character" w:customStyle="1" w:styleId="WW8Num1154z0">
    <w:name w:val="WW8Num1154z0"/>
    <w:rsid w:val="00A340FD"/>
    <w:rPr>
      <w:rFonts w:ascii="Symbol" w:hAnsi="Symbol"/>
    </w:rPr>
  </w:style>
  <w:style w:type="character" w:customStyle="1" w:styleId="WW8Num1155z0">
    <w:name w:val="WW8Num1155z0"/>
    <w:rsid w:val="00A340FD"/>
    <w:rPr>
      <w:rFonts w:ascii="Symbol" w:hAnsi="Symbol"/>
    </w:rPr>
  </w:style>
  <w:style w:type="character" w:customStyle="1" w:styleId="WW8Num1158z0">
    <w:name w:val="WW8Num1158z0"/>
    <w:rsid w:val="00A340FD"/>
    <w:rPr>
      <w:rFonts w:ascii="Times New Roman" w:hAnsi="Times New Roman"/>
    </w:rPr>
  </w:style>
  <w:style w:type="character" w:customStyle="1" w:styleId="WW8Num1159z0">
    <w:name w:val="WW8Num1159z0"/>
    <w:rsid w:val="00A340FD"/>
    <w:rPr>
      <w:rFonts w:ascii="Symbol" w:hAnsi="Symbol"/>
      <w:sz w:val="16"/>
    </w:rPr>
  </w:style>
  <w:style w:type="character" w:customStyle="1" w:styleId="WW8Num1159z1">
    <w:name w:val="WW8Num1159z1"/>
    <w:rsid w:val="00A340FD"/>
    <w:rPr>
      <w:rFonts w:ascii="Courier New" w:hAnsi="Courier New"/>
    </w:rPr>
  </w:style>
  <w:style w:type="character" w:customStyle="1" w:styleId="WW8Num1159z2">
    <w:name w:val="WW8Num1159z2"/>
    <w:rsid w:val="00A340FD"/>
    <w:rPr>
      <w:rFonts w:ascii="Wingdings" w:hAnsi="Wingdings"/>
    </w:rPr>
  </w:style>
  <w:style w:type="character" w:customStyle="1" w:styleId="WW8Num1159z3">
    <w:name w:val="WW8Num1159z3"/>
    <w:rsid w:val="00A340FD"/>
    <w:rPr>
      <w:rFonts w:ascii="Symbol" w:hAnsi="Symbol"/>
    </w:rPr>
  </w:style>
  <w:style w:type="character" w:customStyle="1" w:styleId="WW8Num1162z0">
    <w:name w:val="WW8Num1162z0"/>
    <w:rsid w:val="00A340FD"/>
    <w:rPr>
      <w:rFonts w:ascii="Times New Roman" w:hAnsi="Times New Roman"/>
    </w:rPr>
  </w:style>
  <w:style w:type="character" w:customStyle="1" w:styleId="WW8Num1163z0">
    <w:name w:val="WW8Num1163z0"/>
    <w:rsid w:val="00A340FD"/>
    <w:rPr>
      <w:rFonts w:ascii="Times New Roman" w:hAnsi="Times New Roman"/>
      <w:b w:val="0"/>
      <w:i w:val="0"/>
      <w:color w:val="0000FF"/>
      <w:sz w:val="24"/>
      <w:u w:val="none"/>
    </w:rPr>
  </w:style>
  <w:style w:type="character" w:customStyle="1" w:styleId="WW8Num1164z0">
    <w:name w:val="WW8Num1164z0"/>
    <w:rsid w:val="00A340FD"/>
    <w:rPr>
      <w:rFonts w:ascii="Symbol" w:hAnsi="Symbol"/>
    </w:rPr>
  </w:style>
  <w:style w:type="character" w:customStyle="1" w:styleId="WW8Num1165z0">
    <w:name w:val="WW8Num1165z0"/>
    <w:rsid w:val="00A340FD"/>
    <w:rPr>
      <w:sz w:val="20"/>
    </w:rPr>
  </w:style>
  <w:style w:type="character" w:customStyle="1" w:styleId="WW8Num1166z0">
    <w:name w:val="WW8Num1166z0"/>
    <w:rsid w:val="00A340FD"/>
    <w:rPr>
      <w:rFonts w:ascii="Courier New" w:hAnsi="Courier New" w:cs="Courier New"/>
    </w:rPr>
  </w:style>
  <w:style w:type="character" w:customStyle="1" w:styleId="WW8Num1166z2">
    <w:name w:val="WW8Num1166z2"/>
    <w:rsid w:val="00A340FD"/>
    <w:rPr>
      <w:rFonts w:ascii="Wingdings" w:hAnsi="Wingdings"/>
    </w:rPr>
  </w:style>
  <w:style w:type="character" w:customStyle="1" w:styleId="WW8Num1166z3">
    <w:name w:val="WW8Num1166z3"/>
    <w:rsid w:val="00A340FD"/>
    <w:rPr>
      <w:rFonts w:ascii="Symbol" w:hAnsi="Symbol"/>
    </w:rPr>
  </w:style>
  <w:style w:type="character" w:customStyle="1" w:styleId="WW8Num1168z0">
    <w:name w:val="WW8Num11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1169z0">
    <w:name w:val="WW8Num1169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1171z0">
    <w:name w:val="WW8Num117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1172z0">
    <w:name w:val="WW8Num1172z0"/>
    <w:rsid w:val="00A340FD"/>
    <w:rPr>
      <w:rFonts w:ascii="Times New Roman" w:hAnsi="Times New Roman" w:cs="Times New Roman"/>
    </w:rPr>
  </w:style>
  <w:style w:type="character" w:customStyle="1" w:styleId="WW8Num1172z1">
    <w:name w:val="WW8Num1172z1"/>
    <w:rsid w:val="00A340FD"/>
    <w:rPr>
      <w:rFonts w:ascii="Courier New" w:hAnsi="Courier New"/>
    </w:rPr>
  </w:style>
  <w:style w:type="character" w:customStyle="1" w:styleId="WW8Num1172z2">
    <w:name w:val="WW8Num1172z2"/>
    <w:rsid w:val="00A340FD"/>
    <w:rPr>
      <w:rFonts w:ascii="Wingdings" w:hAnsi="Wingdings"/>
    </w:rPr>
  </w:style>
  <w:style w:type="character" w:customStyle="1" w:styleId="WW8Num1172z3">
    <w:name w:val="WW8Num1172z3"/>
    <w:rsid w:val="00A340FD"/>
    <w:rPr>
      <w:rFonts w:ascii="Symbol" w:hAnsi="Symbol"/>
    </w:rPr>
  </w:style>
  <w:style w:type="character" w:customStyle="1" w:styleId="WW8Num1173z0">
    <w:name w:val="WW8Num1173z0"/>
    <w:rsid w:val="00A340FD"/>
    <w:rPr>
      <w:rFonts w:ascii="Wingdings" w:hAnsi="Wingdings"/>
    </w:rPr>
  </w:style>
  <w:style w:type="character" w:customStyle="1" w:styleId="WW8Num1173z1">
    <w:name w:val="WW8Num1173z1"/>
    <w:rsid w:val="00A340FD"/>
    <w:rPr>
      <w:rFonts w:ascii="Courier New" w:hAnsi="Courier New" w:cs="Courier New"/>
    </w:rPr>
  </w:style>
  <w:style w:type="character" w:customStyle="1" w:styleId="WW8Num1173z3">
    <w:name w:val="WW8Num1173z3"/>
    <w:rsid w:val="00A340FD"/>
    <w:rPr>
      <w:rFonts w:ascii="Symbol" w:hAnsi="Symbol"/>
    </w:rPr>
  </w:style>
  <w:style w:type="character" w:customStyle="1" w:styleId="WW8Num1174z0">
    <w:name w:val="WW8Num1174z0"/>
    <w:rsid w:val="00A340FD"/>
    <w:rPr>
      <w:rFonts w:ascii="Symbol" w:hAnsi="Symbol"/>
    </w:rPr>
  </w:style>
  <w:style w:type="character" w:customStyle="1" w:styleId="WW8Num1178z0">
    <w:name w:val="WW8Num1178z0"/>
    <w:rsid w:val="00A340FD"/>
    <w:rPr>
      <w:rFonts w:ascii="Times New Roman" w:eastAsia="Times New Roman" w:hAnsi="Times New Roman" w:cs="Times New Roman"/>
    </w:rPr>
  </w:style>
  <w:style w:type="character" w:customStyle="1" w:styleId="WW8Num1178z1">
    <w:name w:val="WW8Num1178z1"/>
    <w:rsid w:val="00A340FD"/>
    <w:rPr>
      <w:rFonts w:ascii="Courier New" w:hAnsi="Courier New"/>
    </w:rPr>
  </w:style>
  <w:style w:type="character" w:customStyle="1" w:styleId="WW8Num1178z2">
    <w:name w:val="WW8Num1178z2"/>
    <w:rsid w:val="00A340FD"/>
    <w:rPr>
      <w:rFonts w:ascii="Wingdings" w:hAnsi="Wingdings"/>
    </w:rPr>
  </w:style>
  <w:style w:type="character" w:customStyle="1" w:styleId="WW8Num1178z3">
    <w:name w:val="WW8Num1178z3"/>
    <w:rsid w:val="00A340FD"/>
    <w:rPr>
      <w:rFonts w:ascii="Symbol" w:hAnsi="Symbol"/>
    </w:rPr>
  </w:style>
  <w:style w:type="character" w:customStyle="1" w:styleId="WW8Num1180z0">
    <w:name w:val="WW8Num1180z0"/>
    <w:rsid w:val="00A340FD"/>
    <w:rPr>
      <w:rFonts w:ascii="Symbol" w:hAnsi="Symbol"/>
    </w:rPr>
  </w:style>
  <w:style w:type="character" w:customStyle="1" w:styleId="WW8Num1181z0">
    <w:name w:val="WW8Num1181z0"/>
    <w:rsid w:val="00A340FD"/>
    <w:rPr>
      <w:rFonts w:ascii="Symbol" w:hAnsi="Symbol"/>
    </w:rPr>
  </w:style>
  <w:style w:type="character" w:customStyle="1" w:styleId="WW8Num1183z0">
    <w:name w:val="WW8Num1183z0"/>
    <w:rsid w:val="00A340FD"/>
    <w:rPr>
      <w:rFonts w:ascii="Times New Roman" w:hAnsi="Times New Roman"/>
    </w:rPr>
  </w:style>
  <w:style w:type="character" w:customStyle="1" w:styleId="WW8Num1184z0">
    <w:name w:val="WW8Num1184z0"/>
    <w:rsid w:val="00A340FD"/>
    <w:rPr>
      <w:rFonts w:ascii="Symbol" w:hAnsi="Symbol"/>
    </w:rPr>
  </w:style>
  <w:style w:type="character" w:customStyle="1" w:styleId="WW8Num1185z0">
    <w:name w:val="WW8Num1185z0"/>
    <w:rsid w:val="00A340FD"/>
    <w:rPr>
      <w:rFonts w:ascii="Symbol" w:hAnsi="Symbol"/>
    </w:rPr>
  </w:style>
  <w:style w:type="character" w:customStyle="1" w:styleId="WW8Num1185z1">
    <w:name w:val="WW8Num1185z1"/>
    <w:rsid w:val="00A340FD"/>
    <w:rPr>
      <w:rFonts w:ascii="Courier New" w:hAnsi="Courier New" w:cs="Courier New"/>
    </w:rPr>
  </w:style>
  <w:style w:type="character" w:customStyle="1" w:styleId="WW8Num1185z2">
    <w:name w:val="WW8Num1185z2"/>
    <w:rsid w:val="00A340FD"/>
    <w:rPr>
      <w:rFonts w:ascii="Wingdings" w:hAnsi="Wingdings"/>
    </w:rPr>
  </w:style>
  <w:style w:type="character" w:customStyle="1" w:styleId="WW8Num1186z0">
    <w:name w:val="WW8Num1186z0"/>
    <w:rsid w:val="00A340FD"/>
    <w:rPr>
      <w:rFonts w:ascii="Times New Roman" w:hAnsi="Times New Roman" w:cs="Times New Roman"/>
    </w:rPr>
  </w:style>
  <w:style w:type="character" w:customStyle="1" w:styleId="WW8Num1186z1">
    <w:name w:val="WW8Num1186z1"/>
    <w:rsid w:val="00A340FD"/>
    <w:rPr>
      <w:rFonts w:ascii="Courier New" w:hAnsi="Courier New"/>
    </w:rPr>
  </w:style>
  <w:style w:type="character" w:customStyle="1" w:styleId="WW8Num1186z2">
    <w:name w:val="WW8Num1186z2"/>
    <w:rsid w:val="00A340FD"/>
    <w:rPr>
      <w:rFonts w:ascii="Wingdings" w:hAnsi="Wingdings"/>
    </w:rPr>
  </w:style>
  <w:style w:type="character" w:customStyle="1" w:styleId="WW8Num1186z3">
    <w:name w:val="WW8Num1186z3"/>
    <w:rsid w:val="00A340FD"/>
    <w:rPr>
      <w:rFonts w:ascii="Symbol" w:hAnsi="Symbol"/>
    </w:rPr>
  </w:style>
  <w:style w:type="character" w:customStyle="1" w:styleId="WW8Num1187z0">
    <w:name w:val="WW8Num1187z0"/>
    <w:rsid w:val="00A340FD"/>
    <w:rPr>
      <w:rFonts w:ascii="Times New Roman" w:hAnsi="Times New Roman" w:cs="Times New Roman"/>
    </w:rPr>
  </w:style>
  <w:style w:type="character" w:customStyle="1" w:styleId="WW8Num1187z1">
    <w:name w:val="WW8Num1187z1"/>
    <w:rsid w:val="00A340FD"/>
    <w:rPr>
      <w:rFonts w:ascii="Courier New" w:hAnsi="Courier New"/>
    </w:rPr>
  </w:style>
  <w:style w:type="character" w:customStyle="1" w:styleId="WW8Num1187z2">
    <w:name w:val="WW8Num1187z2"/>
    <w:rsid w:val="00A340FD"/>
    <w:rPr>
      <w:rFonts w:ascii="Wingdings" w:hAnsi="Wingdings"/>
    </w:rPr>
  </w:style>
  <w:style w:type="character" w:customStyle="1" w:styleId="WW8Num1187z3">
    <w:name w:val="WW8Num1187z3"/>
    <w:rsid w:val="00A340FD"/>
    <w:rPr>
      <w:rFonts w:ascii="Symbol" w:hAnsi="Symbol"/>
    </w:rPr>
  </w:style>
  <w:style w:type="character" w:customStyle="1" w:styleId="WW8Num1189z0">
    <w:name w:val="WW8Num1189z0"/>
    <w:rsid w:val="00A340FD"/>
    <w:rPr>
      <w:rFonts w:ascii="Symbol" w:hAnsi="Symbol"/>
    </w:rPr>
  </w:style>
  <w:style w:type="character" w:customStyle="1" w:styleId="WW8Num1189z1">
    <w:name w:val="WW8Num1189z1"/>
    <w:rsid w:val="00A340FD"/>
    <w:rPr>
      <w:rFonts w:ascii="Courier New" w:hAnsi="Courier New"/>
    </w:rPr>
  </w:style>
  <w:style w:type="character" w:customStyle="1" w:styleId="WW8Num1189z2">
    <w:name w:val="WW8Num1189z2"/>
    <w:rsid w:val="00A340FD"/>
    <w:rPr>
      <w:rFonts w:ascii="Wingdings" w:hAnsi="Wingdings"/>
    </w:rPr>
  </w:style>
  <w:style w:type="character" w:customStyle="1" w:styleId="WW8Num1190z0">
    <w:name w:val="WW8Num1190z0"/>
    <w:rsid w:val="00A340FD"/>
    <w:rPr>
      <w:rFonts w:ascii="Times New Roman" w:hAnsi="Times New Roman"/>
    </w:rPr>
  </w:style>
  <w:style w:type="character" w:customStyle="1" w:styleId="WW8Num1191z0">
    <w:name w:val="WW8Num1191z0"/>
    <w:rsid w:val="00A340FD"/>
    <w:rPr>
      <w:rFonts w:ascii="Symbol" w:hAnsi="Symbol"/>
    </w:rPr>
  </w:style>
  <w:style w:type="character" w:customStyle="1" w:styleId="WW8Num1195z0">
    <w:name w:val="WW8Num1195z0"/>
    <w:rsid w:val="00A340FD"/>
    <w:rPr>
      <w:rFonts w:ascii="Symbol" w:hAnsi="Symbol"/>
      <w:sz w:val="16"/>
    </w:rPr>
  </w:style>
  <w:style w:type="character" w:customStyle="1" w:styleId="WW8Num1195z1">
    <w:name w:val="WW8Num1195z1"/>
    <w:rsid w:val="00A340FD"/>
    <w:rPr>
      <w:rFonts w:ascii="Symbol" w:hAnsi="Symbol" w:cs="StarSymbol"/>
      <w:sz w:val="18"/>
      <w:szCs w:val="18"/>
    </w:rPr>
  </w:style>
  <w:style w:type="character" w:customStyle="1" w:styleId="WW8Num1196z0">
    <w:name w:val="WW8Num1196z0"/>
    <w:rsid w:val="00A340FD"/>
    <w:rPr>
      <w:rFonts w:ascii="Symbol" w:hAnsi="Symbol"/>
    </w:rPr>
  </w:style>
  <w:style w:type="character" w:customStyle="1" w:styleId="WW8Num1196z1">
    <w:name w:val="WW8Num1196z1"/>
    <w:rsid w:val="00A340FD"/>
    <w:rPr>
      <w:rFonts w:ascii="Courier New" w:hAnsi="Courier New" w:cs="Courier New"/>
    </w:rPr>
  </w:style>
  <w:style w:type="character" w:customStyle="1" w:styleId="WW8Num1196z2">
    <w:name w:val="WW8Num1196z2"/>
    <w:rsid w:val="00A340FD"/>
    <w:rPr>
      <w:rFonts w:ascii="Wingdings" w:hAnsi="Wingdings"/>
    </w:rPr>
  </w:style>
  <w:style w:type="character" w:customStyle="1" w:styleId="WW8NumSt8z0">
    <w:name w:val="WW8NumSt8z0"/>
    <w:rsid w:val="00A340FD"/>
    <w:rPr>
      <w:rFonts w:ascii="Symbol" w:hAnsi="Symbol"/>
    </w:rPr>
  </w:style>
  <w:style w:type="character" w:customStyle="1" w:styleId="WW8NumSt39z0">
    <w:name w:val="WW8NumSt39z0"/>
    <w:rsid w:val="00A340FD"/>
    <w:rPr>
      <w:rFonts w:ascii="Symbol" w:hAnsi="Symbol"/>
    </w:rPr>
  </w:style>
  <w:style w:type="character" w:customStyle="1" w:styleId="WW8NumSt39z1">
    <w:name w:val="WW8NumSt39z1"/>
    <w:rsid w:val="00A340FD"/>
    <w:rPr>
      <w:rFonts w:ascii="Courier New" w:hAnsi="Courier New"/>
    </w:rPr>
  </w:style>
  <w:style w:type="character" w:customStyle="1" w:styleId="WW8NumSt39z2">
    <w:name w:val="WW8NumSt39z2"/>
    <w:rsid w:val="00A340FD"/>
    <w:rPr>
      <w:rFonts w:ascii="Wingdings" w:hAnsi="Wingdings"/>
    </w:rPr>
  </w:style>
  <w:style w:type="character" w:customStyle="1" w:styleId="WW8NumSt137z0">
    <w:name w:val="WW8NumSt137z0"/>
    <w:rsid w:val="00A340FD"/>
    <w:rPr>
      <w:rFonts w:ascii="Symbol" w:hAnsi="Symbol"/>
    </w:rPr>
  </w:style>
  <w:style w:type="character" w:customStyle="1" w:styleId="WW8NumSt244z0">
    <w:name w:val="WW8NumSt244z0"/>
    <w:rsid w:val="00A340FD"/>
    <w:rPr>
      <w:rFonts w:ascii="Symbol" w:hAnsi="Symbol"/>
    </w:rPr>
  </w:style>
  <w:style w:type="character" w:customStyle="1" w:styleId="WW8NumSt383z0">
    <w:name w:val="WW8NumSt383z0"/>
    <w:rsid w:val="00A340FD"/>
    <w:rPr>
      <w:rFonts w:ascii="Times New Roman" w:hAnsi="Times New Roman"/>
      <w:b w:val="0"/>
      <w:i w:val="0"/>
      <w:sz w:val="24"/>
      <w:u w:val="none"/>
    </w:rPr>
  </w:style>
  <w:style w:type="character" w:customStyle="1" w:styleId="WW8NumSt738z0">
    <w:name w:val="WW8NumSt738z0"/>
    <w:rsid w:val="00A340FD"/>
    <w:rPr>
      <w:rFonts w:ascii="Symbol" w:hAnsi="Symbol"/>
      <w:b w:val="0"/>
      <w:i w:val="0"/>
      <w:sz w:val="24"/>
      <w:u w:val="none"/>
    </w:rPr>
  </w:style>
  <w:style w:type="character" w:customStyle="1" w:styleId="WW8NumSt741z0">
    <w:name w:val="WW8NumSt741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43z0">
    <w:name w:val="WW8NumSt743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0z0">
    <w:name w:val="WW8NumSt760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5z0">
    <w:name w:val="WW8NumSt765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768z0">
    <w:name w:val="WW8NumSt768z0"/>
    <w:rsid w:val="00A340FD"/>
    <w:rPr>
      <w:rFonts w:ascii="Arial" w:hAnsi="Arial"/>
      <w:b w:val="0"/>
      <w:i w:val="0"/>
      <w:sz w:val="24"/>
      <w:u w:val="none"/>
    </w:rPr>
  </w:style>
  <w:style w:type="character" w:customStyle="1" w:styleId="WW8NumSt808z0">
    <w:name w:val="WW8NumSt808z0"/>
    <w:rsid w:val="00A340FD"/>
    <w:rPr>
      <w:rFonts w:ascii="Wingdings" w:hAnsi="Wingdings"/>
      <w:b w:val="0"/>
      <w:i w:val="0"/>
      <w:sz w:val="24"/>
    </w:rPr>
  </w:style>
  <w:style w:type="character" w:customStyle="1" w:styleId="WW8NumSt914z0">
    <w:name w:val="WW8NumSt914z0"/>
    <w:rsid w:val="00A340FD"/>
    <w:rPr>
      <w:sz w:val="20"/>
    </w:rPr>
  </w:style>
  <w:style w:type="character" w:customStyle="1" w:styleId="WW8NumSt928z0">
    <w:name w:val="WW8NumSt928z0"/>
    <w:rsid w:val="00A340FD"/>
    <w:rPr>
      <w:rFonts w:ascii="Wingdings" w:hAnsi="Wingdings"/>
    </w:rPr>
  </w:style>
  <w:style w:type="character" w:customStyle="1" w:styleId="WW8NumSt1023z0">
    <w:name w:val="WW8NumSt1023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26z0">
    <w:name w:val="WW8NumSt1026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030z0">
    <w:name w:val="WW8NumSt1030z0"/>
    <w:rsid w:val="00A340FD"/>
    <w:rPr>
      <w:rFonts w:ascii="Symbol" w:hAnsi="Symbol"/>
    </w:rPr>
  </w:style>
  <w:style w:type="character" w:customStyle="1" w:styleId="WW8NumSt1056z0">
    <w:name w:val="WW8NumSt1056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073z0">
    <w:name w:val="WW8NumSt1073z0"/>
    <w:rsid w:val="00A340FD"/>
    <w:rPr>
      <w:b w:val="0"/>
      <w:i w:val="0"/>
      <w:sz w:val="24"/>
    </w:rPr>
  </w:style>
  <w:style w:type="character" w:customStyle="1" w:styleId="WW8NumSt1117z0">
    <w:name w:val="WW8NumSt1117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24z0">
    <w:name w:val="WW8NumSt1124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171z0">
    <w:name w:val="WW8NumSt1171z0"/>
    <w:rsid w:val="00A340FD"/>
    <w:rPr>
      <w:rFonts w:ascii="Times New Roman" w:hAnsi="Times New Roman"/>
      <w:color w:val="000000"/>
    </w:rPr>
  </w:style>
  <w:style w:type="character" w:customStyle="1" w:styleId="WW8NumSt1209z0">
    <w:name w:val="WW8NumSt1209z0"/>
    <w:rsid w:val="00A340FD"/>
    <w:rPr>
      <w:rFonts w:ascii="Wingdings" w:hAnsi="Wingdings"/>
      <w:b w:val="0"/>
      <w:i w:val="0"/>
      <w:sz w:val="24"/>
    </w:rPr>
  </w:style>
  <w:style w:type="character" w:customStyle="1" w:styleId="WW-Domylnaczcionkaakapitu1">
    <w:name w:val="WW-Domyślna czcionka akapitu1"/>
    <w:rsid w:val="00A340FD"/>
  </w:style>
  <w:style w:type="character" w:styleId="Uwydatnienie">
    <w:name w:val="Emphasis"/>
    <w:qFormat/>
    <w:rsid w:val="00A340FD"/>
    <w:rPr>
      <w:i/>
    </w:rPr>
  </w:style>
  <w:style w:type="character" w:customStyle="1" w:styleId="WW8Num9z3">
    <w:name w:val="WW8Num9z3"/>
    <w:rsid w:val="00A340FD"/>
    <w:rPr>
      <w:rFonts w:ascii="Symbol" w:hAnsi="Symbol"/>
    </w:rPr>
  </w:style>
  <w:style w:type="character" w:customStyle="1" w:styleId="WW-Domylnaczcionkaakapitu11">
    <w:name w:val="WW-Domyślna czcionka akapitu11"/>
    <w:rsid w:val="00A340FD"/>
  </w:style>
  <w:style w:type="character" w:customStyle="1" w:styleId="WW-WW8Num1z0">
    <w:name w:val="WW-WW8Num1z0"/>
    <w:rsid w:val="00A340FD"/>
    <w:rPr>
      <w:rFonts w:ascii="Symbol" w:hAnsi="Symbol"/>
    </w:rPr>
  </w:style>
  <w:style w:type="character" w:customStyle="1" w:styleId="WW-WW8Num2z0">
    <w:name w:val="WW-WW8Num2z0"/>
    <w:rsid w:val="00A340FD"/>
    <w:rPr>
      <w:rFonts w:ascii="Symbol" w:hAnsi="Symbol"/>
    </w:rPr>
  </w:style>
  <w:style w:type="character" w:customStyle="1" w:styleId="WW-WW8Num3z0">
    <w:name w:val="WW-WW8Num3z0"/>
    <w:rsid w:val="00A340FD"/>
    <w:rPr>
      <w:rFonts w:ascii="Symbol" w:hAnsi="Symbol"/>
    </w:rPr>
  </w:style>
  <w:style w:type="character" w:customStyle="1" w:styleId="WW-WW8Num4z0">
    <w:name w:val="WW-WW8Num4z0"/>
    <w:rsid w:val="00A340FD"/>
    <w:rPr>
      <w:rFonts w:ascii="Symbol" w:hAnsi="Symbol"/>
    </w:rPr>
  </w:style>
  <w:style w:type="character" w:customStyle="1" w:styleId="WW-WW8Num5z0">
    <w:name w:val="WW-WW8Num5z0"/>
    <w:rsid w:val="00A340FD"/>
    <w:rPr>
      <w:rFonts w:ascii="Symbol" w:hAnsi="Symbol"/>
    </w:rPr>
  </w:style>
  <w:style w:type="character" w:customStyle="1" w:styleId="WW-WW8Num6z0">
    <w:name w:val="WW-WW8Num6z0"/>
    <w:rsid w:val="00A340FD"/>
    <w:rPr>
      <w:rFonts w:ascii="Times New Roman" w:hAnsi="Times New Roman"/>
    </w:rPr>
  </w:style>
  <w:style w:type="character" w:customStyle="1" w:styleId="WW-WW8Num9z0">
    <w:name w:val="WW-WW8Num9z0"/>
    <w:rsid w:val="00A340FD"/>
    <w:rPr>
      <w:rFonts w:ascii="Symbol" w:hAnsi="Symbol"/>
    </w:rPr>
  </w:style>
  <w:style w:type="character" w:customStyle="1" w:styleId="WW-Absatz-Standardschriftart11111111">
    <w:name w:val="WW-Absatz-Standardschriftart11111111"/>
    <w:rsid w:val="00A340FD"/>
  </w:style>
  <w:style w:type="character" w:customStyle="1" w:styleId="WW-WW8Num1z01">
    <w:name w:val="WW-WW8Num1z01"/>
    <w:rsid w:val="00A340FD"/>
    <w:rPr>
      <w:rFonts w:ascii="Symbol" w:hAnsi="Symbol"/>
    </w:rPr>
  </w:style>
  <w:style w:type="character" w:customStyle="1" w:styleId="WW-WW8Num2z01">
    <w:name w:val="WW-WW8Num2z01"/>
    <w:rsid w:val="00A340FD"/>
    <w:rPr>
      <w:rFonts w:ascii="Symbol" w:hAnsi="Symbol"/>
    </w:rPr>
  </w:style>
  <w:style w:type="character" w:customStyle="1" w:styleId="WW-WW8Num3z01">
    <w:name w:val="WW-WW8Num3z01"/>
    <w:rsid w:val="00A340FD"/>
    <w:rPr>
      <w:rFonts w:ascii="Symbol" w:hAnsi="Symbol"/>
    </w:rPr>
  </w:style>
  <w:style w:type="character" w:customStyle="1" w:styleId="WW-WW8Num4z01">
    <w:name w:val="WW-WW8Num4z01"/>
    <w:rsid w:val="00A340FD"/>
    <w:rPr>
      <w:rFonts w:ascii="Symbol" w:hAnsi="Symbol"/>
    </w:rPr>
  </w:style>
  <w:style w:type="character" w:customStyle="1" w:styleId="WW-WW8Num5z01">
    <w:name w:val="WW-WW8Num5z01"/>
    <w:rsid w:val="00A340FD"/>
    <w:rPr>
      <w:rFonts w:ascii="Symbol" w:hAnsi="Symbol"/>
    </w:rPr>
  </w:style>
  <w:style w:type="character" w:customStyle="1" w:styleId="WW-WW8Num6z01">
    <w:name w:val="WW-WW8Num6z01"/>
    <w:rsid w:val="00A340FD"/>
    <w:rPr>
      <w:rFonts w:ascii="Times New Roman" w:hAnsi="Times New Roman"/>
    </w:rPr>
  </w:style>
  <w:style w:type="character" w:customStyle="1" w:styleId="WW-WW8Num7z0">
    <w:name w:val="WW-WW8Num7z0"/>
    <w:rsid w:val="00A340FD"/>
    <w:rPr>
      <w:rFonts w:ascii="Symbol" w:hAnsi="Symbol"/>
    </w:rPr>
  </w:style>
  <w:style w:type="character" w:customStyle="1" w:styleId="WW-WW8Num8z0">
    <w:name w:val="WW-WW8Num8z0"/>
    <w:rsid w:val="00A340FD"/>
    <w:rPr>
      <w:rFonts w:ascii="Symbol" w:hAnsi="Symbol"/>
    </w:rPr>
  </w:style>
  <w:style w:type="character" w:customStyle="1" w:styleId="WW-WW8Num9z01">
    <w:name w:val="WW-WW8Num9z01"/>
    <w:rsid w:val="00A340FD"/>
    <w:rPr>
      <w:rFonts w:ascii="Symbol" w:hAnsi="Symbol"/>
    </w:rPr>
  </w:style>
  <w:style w:type="character" w:customStyle="1" w:styleId="WW-WW8Num10z0">
    <w:name w:val="WW-WW8Num10z0"/>
    <w:rsid w:val="00A340FD"/>
    <w:rPr>
      <w:rFonts w:ascii="Symbol" w:hAnsi="Symbol"/>
    </w:rPr>
  </w:style>
  <w:style w:type="character" w:customStyle="1" w:styleId="WW-WW8Num11z0">
    <w:name w:val="WW-WW8Num11z0"/>
    <w:rsid w:val="00A340FD"/>
    <w:rPr>
      <w:rFonts w:ascii="Symbol" w:hAnsi="Symbol"/>
    </w:rPr>
  </w:style>
  <w:style w:type="character" w:customStyle="1" w:styleId="WW-Absatz-Standardschriftart111111111">
    <w:name w:val="WW-Absatz-Standardschriftart111111111"/>
    <w:rsid w:val="00A340FD"/>
  </w:style>
  <w:style w:type="character" w:customStyle="1" w:styleId="WW-WW8Num1z011">
    <w:name w:val="WW-WW8Num1z011"/>
    <w:rsid w:val="00A340FD"/>
    <w:rPr>
      <w:rFonts w:ascii="Symbol" w:hAnsi="Symbol"/>
    </w:rPr>
  </w:style>
  <w:style w:type="character" w:customStyle="1" w:styleId="WW-WW8Num2z011">
    <w:name w:val="WW-WW8Num2z011"/>
    <w:rsid w:val="00A340FD"/>
    <w:rPr>
      <w:rFonts w:ascii="Symbol" w:hAnsi="Symbol"/>
    </w:rPr>
  </w:style>
  <w:style w:type="character" w:customStyle="1" w:styleId="WW-WW8Num3z011">
    <w:name w:val="WW-WW8Num3z011"/>
    <w:rsid w:val="00A340FD"/>
    <w:rPr>
      <w:rFonts w:ascii="Symbol" w:hAnsi="Symbol"/>
    </w:rPr>
  </w:style>
  <w:style w:type="character" w:customStyle="1" w:styleId="WW-WW8Num4z011">
    <w:name w:val="WW-WW8Num4z011"/>
    <w:rsid w:val="00A340FD"/>
    <w:rPr>
      <w:rFonts w:ascii="Symbol" w:hAnsi="Symbol"/>
    </w:rPr>
  </w:style>
  <w:style w:type="character" w:customStyle="1" w:styleId="WW-WW8Num5z011">
    <w:name w:val="WW-WW8Num5z011"/>
    <w:rsid w:val="00A340FD"/>
    <w:rPr>
      <w:rFonts w:ascii="Symbol" w:hAnsi="Symbol"/>
    </w:rPr>
  </w:style>
  <w:style w:type="character" w:customStyle="1" w:styleId="WW-WW8Num6z011">
    <w:name w:val="WW-WW8Num6z011"/>
    <w:rsid w:val="00A340FD"/>
    <w:rPr>
      <w:rFonts w:ascii="Times New Roman" w:hAnsi="Times New Roman"/>
    </w:rPr>
  </w:style>
  <w:style w:type="character" w:customStyle="1" w:styleId="WW-WW8Num7z01">
    <w:name w:val="WW-WW8Num7z01"/>
    <w:rsid w:val="00A340FD"/>
    <w:rPr>
      <w:rFonts w:ascii="Symbol" w:hAnsi="Symbol"/>
    </w:rPr>
  </w:style>
  <w:style w:type="character" w:customStyle="1" w:styleId="WW-WW8Num8z01">
    <w:name w:val="WW-WW8Num8z01"/>
    <w:rsid w:val="00A340FD"/>
    <w:rPr>
      <w:rFonts w:ascii="Symbol" w:hAnsi="Symbol"/>
    </w:rPr>
  </w:style>
  <w:style w:type="character" w:customStyle="1" w:styleId="WW-WW8Num9z011">
    <w:name w:val="WW-WW8Num9z011"/>
    <w:rsid w:val="00A340FD"/>
    <w:rPr>
      <w:rFonts w:ascii="Symbol" w:hAnsi="Symbol"/>
    </w:rPr>
  </w:style>
  <w:style w:type="character" w:customStyle="1" w:styleId="WW-WW8Num10z01">
    <w:name w:val="WW-WW8Num10z01"/>
    <w:rsid w:val="00A340FD"/>
    <w:rPr>
      <w:rFonts w:ascii="Symbol" w:hAnsi="Symbol"/>
    </w:rPr>
  </w:style>
  <w:style w:type="character" w:customStyle="1" w:styleId="WW-WW8Num11z01">
    <w:name w:val="WW-WW8Num11z01"/>
    <w:rsid w:val="00A340FD"/>
    <w:rPr>
      <w:rFonts w:ascii="Symbol" w:hAnsi="Symbol"/>
    </w:rPr>
  </w:style>
  <w:style w:type="character" w:customStyle="1" w:styleId="WW-Absatz-Standardschriftart1111111111">
    <w:name w:val="WW-Absatz-Standardschriftart1111111111"/>
    <w:rsid w:val="00A340FD"/>
  </w:style>
  <w:style w:type="character" w:customStyle="1" w:styleId="WW-WW8Num1z0111">
    <w:name w:val="WW-WW8Num1z0111"/>
    <w:rsid w:val="00A340FD"/>
    <w:rPr>
      <w:rFonts w:ascii="Symbol" w:hAnsi="Symbol"/>
    </w:rPr>
  </w:style>
  <w:style w:type="character" w:customStyle="1" w:styleId="WW-WW8Num2z0111">
    <w:name w:val="WW-WW8Num2z0111"/>
    <w:rsid w:val="00A340FD"/>
    <w:rPr>
      <w:rFonts w:ascii="Symbol" w:hAnsi="Symbol"/>
    </w:rPr>
  </w:style>
  <w:style w:type="character" w:customStyle="1" w:styleId="WW-WW8Num3z0111">
    <w:name w:val="WW-WW8Num3z0111"/>
    <w:rsid w:val="00A340FD"/>
    <w:rPr>
      <w:rFonts w:ascii="Symbol" w:hAnsi="Symbol"/>
    </w:rPr>
  </w:style>
  <w:style w:type="character" w:customStyle="1" w:styleId="WW-WW8Num4z0111">
    <w:name w:val="WW-WW8Num4z0111"/>
    <w:rsid w:val="00A340FD"/>
    <w:rPr>
      <w:rFonts w:ascii="Symbol" w:hAnsi="Symbol"/>
    </w:rPr>
  </w:style>
  <w:style w:type="character" w:customStyle="1" w:styleId="WW-WW8Num5z0111">
    <w:name w:val="WW-WW8Num5z0111"/>
    <w:rsid w:val="00A340FD"/>
    <w:rPr>
      <w:rFonts w:ascii="Symbol" w:hAnsi="Symbol"/>
    </w:rPr>
  </w:style>
  <w:style w:type="character" w:customStyle="1" w:styleId="WW-WW8Num6z0111">
    <w:name w:val="WW-WW8Num6z0111"/>
    <w:rsid w:val="00A340FD"/>
    <w:rPr>
      <w:rFonts w:ascii="Times New Roman" w:hAnsi="Times New Roman"/>
    </w:rPr>
  </w:style>
  <w:style w:type="character" w:customStyle="1" w:styleId="WW-WW8Num7z011">
    <w:name w:val="WW-WW8Num7z011"/>
    <w:rsid w:val="00A340FD"/>
    <w:rPr>
      <w:rFonts w:ascii="Symbol" w:hAnsi="Symbol"/>
    </w:rPr>
  </w:style>
  <w:style w:type="character" w:customStyle="1" w:styleId="WW-WW8Num8z011">
    <w:name w:val="WW-WW8Num8z011"/>
    <w:rsid w:val="00A340FD"/>
    <w:rPr>
      <w:rFonts w:ascii="Symbol" w:hAnsi="Symbol"/>
    </w:rPr>
  </w:style>
  <w:style w:type="character" w:customStyle="1" w:styleId="WW-WW8Num9z0111">
    <w:name w:val="WW-WW8Num9z0111"/>
    <w:rsid w:val="00A340FD"/>
    <w:rPr>
      <w:rFonts w:ascii="Symbol" w:hAnsi="Symbol"/>
    </w:rPr>
  </w:style>
  <w:style w:type="character" w:customStyle="1" w:styleId="WW-WW8Num10z011">
    <w:name w:val="WW-WW8Num10z011"/>
    <w:rsid w:val="00A340FD"/>
    <w:rPr>
      <w:rFonts w:ascii="Symbol" w:hAnsi="Symbol"/>
    </w:rPr>
  </w:style>
  <w:style w:type="character" w:customStyle="1" w:styleId="WW-WW8Num11z011">
    <w:name w:val="WW-WW8Num11z011"/>
    <w:rsid w:val="00A340FD"/>
    <w:rPr>
      <w:rFonts w:ascii="Symbol" w:hAnsi="Symbol"/>
    </w:rPr>
  </w:style>
  <w:style w:type="character" w:customStyle="1" w:styleId="WW-Absatz-Standardschriftart11111111111">
    <w:name w:val="WW-Absatz-Standardschriftart11111111111"/>
    <w:rsid w:val="00A340FD"/>
  </w:style>
  <w:style w:type="character" w:customStyle="1" w:styleId="WW-WW8Num1z01111">
    <w:name w:val="WW-WW8Num1z01111"/>
    <w:rsid w:val="00A340FD"/>
    <w:rPr>
      <w:rFonts w:ascii="Symbol" w:hAnsi="Symbol"/>
    </w:rPr>
  </w:style>
  <w:style w:type="character" w:customStyle="1" w:styleId="WW-WW8Num2z01111">
    <w:name w:val="WW-WW8Num2z01111"/>
    <w:rsid w:val="00A340FD"/>
    <w:rPr>
      <w:rFonts w:ascii="Symbol" w:hAnsi="Symbol"/>
    </w:rPr>
  </w:style>
  <w:style w:type="character" w:customStyle="1" w:styleId="WW-WW8Num3z01111">
    <w:name w:val="WW-WW8Num3z01111"/>
    <w:rsid w:val="00A340FD"/>
    <w:rPr>
      <w:rFonts w:ascii="Symbol" w:hAnsi="Symbol"/>
    </w:rPr>
  </w:style>
  <w:style w:type="character" w:customStyle="1" w:styleId="WW-WW8Num4z01111">
    <w:name w:val="WW-WW8Num4z01111"/>
    <w:rsid w:val="00A340FD"/>
    <w:rPr>
      <w:rFonts w:ascii="Symbol" w:hAnsi="Symbol"/>
    </w:rPr>
  </w:style>
  <w:style w:type="character" w:customStyle="1" w:styleId="WW-WW8Num5z01111">
    <w:name w:val="WW-WW8Num5z01111"/>
    <w:rsid w:val="00A340FD"/>
    <w:rPr>
      <w:rFonts w:ascii="Symbol" w:hAnsi="Symbol"/>
    </w:rPr>
  </w:style>
  <w:style w:type="character" w:customStyle="1" w:styleId="WW-WW8Num6z01111">
    <w:name w:val="WW-WW8Num6z01111"/>
    <w:rsid w:val="00A340FD"/>
    <w:rPr>
      <w:rFonts w:ascii="Times New Roman" w:hAnsi="Times New Roman"/>
    </w:rPr>
  </w:style>
  <w:style w:type="character" w:customStyle="1" w:styleId="WW-WW8Num7z0111">
    <w:name w:val="WW-WW8Num7z0111"/>
    <w:rsid w:val="00A340FD"/>
    <w:rPr>
      <w:rFonts w:ascii="Symbol" w:hAnsi="Symbol"/>
    </w:rPr>
  </w:style>
  <w:style w:type="character" w:customStyle="1" w:styleId="WW-WW8Num8z0111">
    <w:name w:val="WW-WW8Num8z0111"/>
    <w:rsid w:val="00A340FD"/>
    <w:rPr>
      <w:rFonts w:ascii="Symbol" w:hAnsi="Symbol"/>
    </w:rPr>
  </w:style>
  <w:style w:type="character" w:customStyle="1" w:styleId="WW-WW8Num9z01111">
    <w:name w:val="WW-WW8Num9z01111"/>
    <w:rsid w:val="00A340FD"/>
    <w:rPr>
      <w:rFonts w:ascii="Symbol" w:hAnsi="Symbol"/>
    </w:rPr>
  </w:style>
  <w:style w:type="character" w:customStyle="1" w:styleId="WW-WW8Num10z0111">
    <w:name w:val="WW-WW8Num10z0111"/>
    <w:rsid w:val="00A340FD"/>
    <w:rPr>
      <w:rFonts w:ascii="Symbol" w:hAnsi="Symbol"/>
    </w:rPr>
  </w:style>
  <w:style w:type="character" w:customStyle="1" w:styleId="WW-WW8Num11z0111">
    <w:name w:val="WW-WW8Num11z0111"/>
    <w:rsid w:val="00A340FD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A340FD"/>
  </w:style>
  <w:style w:type="character" w:customStyle="1" w:styleId="WW-WW8Num1z011111">
    <w:name w:val="WW-WW8Num1z011111"/>
    <w:rsid w:val="00A340FD"/>
    <w:rPr>
      <w:rFonts w:ascii="Symbol" w:hAnsi="Symbol"/>
    </w:rPr>
  </w:style>
  <w:style w:type="character" w:customStyle="1" w:styleId="WW-WW8Num4z011111">
    <w:name w:val="WW-WW8Num4z011111"/>
    <w:rsid w:val="00A340FD"/>
    <w:rPr>
      <w:rFonts w:ascii="Symbol" w:hAnsi="Symbol"/>
    </w:rPr>
  </w:style>
  <w:style w:type="character" w:customStyle="1" w:styleId="WW-WW8Num5z011111">
    <w:name w:val="WW-WW8Num5z011111"/>
    <w:rsid w:val="00A340FD"/>
    <w:rPr>
      <w:rFonts w:ascii="Symbol" w:hAnsi="Symbol"/>
    </w:rPr>
  </w:style>
  <w:style w:type="character" w:customStyle="1" w:styleId="WW-WW8Num6z011111">
    <w:name w:val="WW-WW8Num6z011111"/>
    <w:rsid w:val="00A340FD"/>
    <w:rPr>
      <w:rFonts w:ascii="Symbol" w:hAnsi="Symbol"/>
    </w:rPr>
  </w:style>
  <w:style w:type="character" w:customStyle="1" w:styleId="WW-WW8Num7z01111">
    <w:name w:val="WW-WW8Num7z01111"/>
    <w:rsid w:val="00A340FD"/>
    <w:rPr>
      <w:rFonts w:ascii="Symbol" w:hAnsi="Symbol"/>
    </w:rPr>
  </w:style>
  <w:style w:type="character" w:customStyle="1" w:styleId="WW-WW8Num8z01111">
    <w:name w:val="WW-WW8Num8z01111"/>
    <w:rsid w:val="00A340FD"/>
    <w:rPr>
      <w:rFonts w:ascii="Symbol" w:hAnsi="Symbol"/>
    </w:rPr>
  </w:style>
  <w:style w:type="character" w:customStyle="1" w:styleId="WW-WW8Num9z011111">
    <w:name w:val="WW-WW8Num9z011111"/>
    <w:rsid w:val="00A340FD"/>
    <w:rPr>
      <w:rFonts w:ascii="Times New Roman" w:hAnsi="Times New Roman"/>
    </w:rPr>
  </w:style>
  <w:style w:type="character" w:customStyle="1" w:styleId="WW8Num14z2">
    <w:name w:val="WW8Num14z2"/>
    <w:rsid w:val="00A340FD"/>
    <w:rPr>
      <w:rFonts w:ascii="Wingdings" w:hAnsi="Wingdings"/>
    </w:rPr>
  </w:style>
  <w:style w:type="character" w:customStyle="1" w:styleId="WW8Num18z1">
    <w:name w:val="WW8Num18z1"/>
    <w:rsid w:val="00A340FD"/>
    <w:rPr>
      <w:rFonts w:ascii="Courier New" w:hAnsi="Courier New"/>
    </w:rPr>
  </w:style>
  <w:style w:type="character" w:customStyle="1" w:styleId="WW8Num18z2">
    <w:name w:val="WW8Num18z2"/>
    <w:rsid w:val="00A340FD"/>
    <w:rPr>
      <w:rFonts w:ascii="Wingdings" w:hAnsi="Wingdings"/>
    </w:rPr>
  </w:style>
  <w:style w:type="character" w:customStyle="1" w:styleId="WW8Num19z1">
    <w:name w:val="WW8Num19z1"/>
    <w:rsid w:val="00A340FD"/>
    <w:rPr>
      <w:rFonts w:ascii="Courier New" w:hAnsi="Courier New"/>
    </w:rPr>
  </w:style>
  <w:style w:type="character" w:customStyle="1" w:styleId="WW8Num19z2">
    <w:name w:val="WW8Num19z2"/>
    <w:rsid w:val="00A340FD"/>
    <w:rPr>
      <w:rFonts w:ascii="Wingdings" w:hAnsi="Wingdings"/>
    </w:rPr>
  </w:style>
  <w:style w:type="character" w:customStyle="1" w:styleId="WW8Num25z1">
    <w:name w:val="WW8Num25z1"/>
    <w:rsid w:val="00A340FD"/>
    <w:rPr>
      <w:rFonts w:ascii="Courier New" w:hAnsi="Courier New"/>
    </w:rPr>
  </w:style>
  <w:style w:type="character" w:customStyle="1" w:styleId="WW8Num25z2">
    <w:name w:val="WW8Num25z2"/>
    <w:rsid w:val="00A340FD"/>
    <w:rPr>
      <w:rFonts w:ascii="Wingdings" w:hAnsi="Wingdings"/>
    </w:rPr>
  </w:style>
  <w:style w:type="character" w:customStyle="1" w:styleId="WW8Num26z3">
    <w:name w:val="WW8Num26z3"/>
    <w:rsid w:val="00A340FD"/>
    <w:rPr>
      <w:rFonts w:ascii="Symbol" w:hAnsi="Symbol"/>
    </w:rPr>
  </w:style>
  <w:style w:type="character" w:customStyle="1" w:styleId="WW8Num36z1">
    <w:name w:val="WW8Num36z1"/>
    <w:rsid w:val="00A340FD"/>
    <w:rPr>
      <w:rFonts w:ascii="Courier New" w:hAnsi="Courier New"/>
    </w:rPr>
  </w:style>
  <w:style w:type="character" w:customStyle="1" w:styleId="WW8Num36z3">
    <w:name w:val="WW8Num36z3"/>
    <w:rsid w:val="00A340FD"/>
    <w:rPr>
      <w:rFonts w:ascii="Symbol" w:hAnsi="Symbol"/>
    </w:rPr>
  </w:style>
  <w:style w:type="character" w:customStyle="1" w:styleId="WW8Num38z1">
    <w:name w:val="WW8Num38z1"/>
    <w:rsid w:val="00A340FD"/>
    <w:rPr>
      <w:rFonts w:ascii="Courier New" w:hAnsi="Courier New"/>
    </w:rPr>
  </w:style>
  <w:style w:type="character" w:customStyle="1" w:styleId="WW8Num38z2">
    <w:name w:val="WW8Num38z2"/>
    <w:rsid w:val="00A340FD"/>
    <w:rPr>
      <w:rFonts w:ascii="Wingdings" w:hAnsi="Wingdings"/>
    </w:rPr>
  </w:style>
  <w:style w:type="character" w:customStyle="1" w:styleId="WW8Num41z2">
    <w:name w:val="WW8Num41z2"/>
    <w:rsid w:val="00A340FD"/>
    <w:rPr>
      <w:rFonts w:ascii="Wingdings" w:hAnsi="Wingdings" w:cs="Times New Roman"/>
    </w:rPr>
  </w:style>
  <w:style w:type="character" w:customStyle="1" w:styleId="WW8Num45z1">
    <w:name w:val="WW8Num45z1"/>
    <w:rsid w:val="00A340FD"/>
    <w:rPr>
      <w:rFonts w:ascii="Courier New" w:hAnsi="Courier New"/>
    </w:rPr>
  </w:style>
  <w:style w:type="character" w:customStyle="1" w:styleId="WW8Num45z3">
    <w:name w:val="WW8Num45z3"/>
    <w:rsid w:val="00A340FD"/>
    <w:rPr>
      <w:rFonts w:ascii="Symbol" w:hAnsi="Symbol"/>
    </w:rPr>
  </w:style>
  <w:style w:type="character" w:customStyle="1" w:styleId="WW8Num48z2">
    <w:name w:val="WW8Num48z2"/>
    <w:rsid w:val="00A340FD"/>
    <w:rPr>
      <w:rFonts w:ascii="Wingdings" w:hAnsi="Wingdings"/>
    </w:rPr>
  </w:style>
  <w:style w:type="character" w:customStyle="1" w:styleId="WW8Num52z2">
    <w:name w:val="WW8Num52z2"/>
    <w:rsid w:val="00A340FD"/>
    <w:rPr>
      <w:rFonts w:ascii="Wingdings" w:hAnsi="Wingdings"/>
    </w:rPr>
  </w:style>
  <w:style w:type="character" w:customStyle="1" w:styleId="WW8Num62z2">
    <w:name w:val="WW8Num62z2"/>
    <w:rsid w:val="00A340FD"/>
    <w:rPr>
      <w:rFonts w:ascii="Wingdings" w:hAnsi="Wingdings" w:cs="Times New Roman"/>
    </w:rPr>
  </w:style>
  <w:style w:type="character" w:customStyle="1" w:styleId="WW8Num64z1">
    <w:name w:val="WW8Num64z1"/>
    <w:rsid w:val="00A340FD"/>
    <w:rPr>
      <w:rFonts w:ascii="Courier New" w:hAnsi="Courier New"/>
    </w:rPr>
  </w:style>
  <w:style w:type="character" w:customStyle="1" w:styleId="WW8Num64z2">
    <w:name w:val="WW8Num64z2"/>
    <w:rsid w:val="00A340FD"/>
    <w:rPr>
      <w:rFonts w:ascii="Wingdings" w:hAnsi="Wingdings"/>
    </w:rPr>
  </w:style>
  <w:style w:type="character" w:customStyle="1" w:styleId="WW8Num64z3">
    <w:name w:val="WW8Num64z3"/>
    <w:rsid w:val="00A340FD"/>
    <w:rPr>
      <w:rFonts w:ascii="Symbol" w:hAnsi="Symbol"/>
    </w:rPr>
  </w:style>
  <w:style w:type="character" w:customStyle="1" w:styleId="WW8Num65z1">
    <w:name w:val="WW8Num65z1"/>
    <w:rsid w:val="00A340FD"/>
    <w:rPr>
      <w:rFonts w:ascii="Courier New" w:hAnsi="Courier New" w:cs="Courier New"/>
    </w:rPr>
  </w:style>
  <w:style w:type="character" w:customStyle="1" w:styleId="WW8Num65z2">
    <w:name w:val="WW8Num65z2"/>
    <w:rsid w:val="00A340FD"/>
    <w:rPr>
      <w:rFonts w:ascii="Wingdings" w:hAnsi="Wingdings" w:cs="Times New Roman"/>
    </w:rPr>
  </w:style>
  <w:style w:type="character" w:customStyle="1" w:styleId="WW8Num79z3">
    <w:name w:val="WW8Num79z3"/>
    <w:rsid w:val="00A340FD"/>
    <w:rPr>
      <w:rFonts w:ascii="Symbol" w:hAnsi="Symbol"/>
    </w:rPr>
  </w:style>
  <w:style w:type="character" w:customStyle="1" w:styleId="WW8Num80z1">
    <w:name w:val="WW8Num80z1"/>
    <w:rsid w:val="00A340FD"/>
    <w:rPr>
      <w:rFonts w:ascii="Courier New" w:hAnsi="Courier New" w:cs="Courier New"/>
    </w:rPr>
  </w:style>
  <w:style w:type="character" w:customStyle="1" w:styleId="WW8Num80z2">
    <w:name w:val="WW8Num80z2"/>
    <w:rsid w:val="00A340FD"/>
    <w:rPr>
      <w:rFonts w:ascii="Wingdings" w:hAnsi="Wingdings" w:cs="Times New Roman"/>
    </w:rPr>
  </w:style>
  <w:style w:type="character" w:customStyle="1" w:styleId="WW8Num81z3">
    <w:name w:val="WW8Num81z3"/>
    <w:rsid w:val="00A340FD"/>
    <w:rPr>
      <w:rFonts w:ascii="Symbol" w:hAnsi="Symbol"/>
    </w:rPr>
  </w:style>
  <w:style w:type="character" w:customStyle="1" w:styleId="WW8Num87z3">
    <w:name w:val="WW8Num87z3"/>
    <w:rsid w:val="00A340FD"/>
    <w:rPr>
      <w:rFonts w:ascii="Symbol" w:hAnsi="Symbol"/>
    </w:rPr>
  </w:style>
  <w:style w:type="character" w:customStyle="1" w:styleId="WW8Num88z2">
    <w:name w:val="WW8Num88z2"/>
    <w:rsid w:val="00A340FD"/>
    <w:rPr>
      <w:rFonts w:ascii="Wingdings" w:hAnsi="Wingdings"/>
    </w:rPr>
  </w:style>
  <w:style w:type="character" w:customStyle="1" w:styleId="WW8Num88z3">
    <w:name w:val="WW8Num88z3"/>
    <w:rsid w:val="00A340FD"/>
    <w:rPr>
      <w:rFonts w:ascii="Symbol" w:hAnsi="Symbol"/>
    </w:rPr>
  </w:style>
  <w:style w:type="character" w:customStyle="1" w:styleId="WW8Num89z0">
    <w:name w:val="WW8Num89z0"/>
    <w:rsid w:val="00A340FD"/>
    <w:rPr>
      <w:rFonts w:ascii="Symbol" w:hAnsi="Symbol"/>
    </w:rPr>
  </w:style>
  <w:style w:type="character" w:customStyle="1" w:styleId="WW8Num89z2">
    <w:name w:val="WW8Num89z2"/>
    <w:rsid w:val="00A340FD"/>
    <w:rPr>
      <w:rFonts w:ascii="Wingdings" w:hAnsi="Wingdings"/>
    </w:rPr>
  </w:style>
  <w:style w:type="character" w:customStyle="1" w:styleId="WW8Num93z1">
    <w:name w:val="WW8Num93z1"/>
    <w:rsid w:val="00A340FD"/>
    <w:rPr>
      <w:rFonts w:ascii="Courier New" w:hAnsi="Courier New"/>
    </w:rPr>
  </w:style>
  <w:style w:type="character" w:customStyle="1" w:styleId="WW8Num93z2">
    <w:name w:val="WW8Num93z2"/>
    <w:rsid w:val="00A340FD"/>
    <w:rPr>
      <w:rFonts w:ascii="Wingdings" w:hAnsi="Wingdings"/>
    </w:rPr>
  </w:style>
  <w:style w:type="character" w:customStyle="1" w:styleId="WW8Num93z3">
    <w:name w:val="WW8Num93z3"/>
    <w:rsid w:val="00A340FD"/>
    <w:rPr>
      <w:rFonts w:ascii="Symbol" w:hAnsi="Symbol"/>
    </w:rPr>
  </w:style>
  <w:style w:type="character" w:customStyle="1" w:styleId="WW8Num94z1">
    <w:name w:val="WW8Num94z1"/>
    <w:rsid w:val="00A340FD"/>
    <w:rPr>
      <w:rFonts w:ascii="Courier New" w:hAnsi="Courier New"/>
    </w:rPr>
  </w:style>
  <w:style w:type="character" w:customStyle="1" w:styleId="WW8Num94z2">
    <w:name w:val="WW8Num94z2"/>
    <w:rsid w:val="00A340FD"/>
    <w:rPr>
      <w:rFonts w:ascii="Wingdings" w:hAnsi="Wingdings"/>
    </w:rPr>
  </w:style>
  <w:style w:type="character" w:customStyle="1" w:styleId="WW8Num105z3">
    <w:name w:val="WW8Num105z3"/>
    <w:rsid w:val="00A340FD"/>
    <w:rPr>
      <w:rFonts w:ascii="Symbol" w:hAnsi="Symbol"/>
    </w:rPr>
  </w:style>
  <w:style w:type="character" w:customStyle="1" w:styleId="WW8Num110z2">
    <w:name w:val="WW8Num110z2"/>
    <w:rsid w:val="00A340FD"/>
    <w:rPr>
      <w:rFonts w:ascii="Wingdings" w:hAnsi="Wingdings"/>
    </w:rPr>
  </w:style>
  <w:style w:type="character" w:customStyle="1" w:styleId="WW8Num112z3">
    <w:name w:val="WW8Num112z3"/>
    <w:rsid w:val="00A340FD"/>
    <w:rPr>
      <w:rFonts w:ascii="Symbol" w:hAnsi="Symbol"/>
    </w:rPr>
  </w:style>
  <w:style w:type="character" w:customStyle="1" w:styleId="WW8Num115z2">
    <w:name w:val="WW8Num115z2"/>
    <w:rsid w:val="00A340FD"/>
    <w:rPr>
      <w:rFonts w:ascii="Wingdings" w:hAnsi="Wingdings"/>
    </w:rPr>
  </w:style>
  <w:style w:type="character" w:customStyle="1" w:styleId="WW8Num125z2">
    <w:name w:val="WW8Num125z2"/>
    <w:rsid w:val="00A340FD"/>
    <w:rPr>
      <w:rFonts w:ascii="Wingdings" w:hAnsi="Wingdings"/>
    </w:rPr>
  </w:style>
  <w:style w:type="character" w:customStyle="1" w:styleId="WW8Num129z1">
    <w:name w:val="WW8Num129z1"/>
    <w:rsid w:val="00A340FD"/>
    <w:rPr>
      <w:rFonts w:ascii="Courier New" w:hAnsi="Courier New"/>
    </w:rPr>
  </w:style>
  <w:style w:type="character" w:customStyle="1" w:styleId="WW8Num129z2">
    <w:name w:val="WW8Num129z2"/>
    <w:rsid w:val="00A340FD"/>
    <w:rPr>
      <w:rFonts w:ascii="Wingdings" w:hAnsi="Wingdings"/>
    </w:rPr>
  </w:style>
  <w:style w:type="character" w:customStyle="1" w:styleId="WW8Num130z1">
    <w:name w:val="WW8Num130z1"/>
    <w:rsid w:val="00A340FD"/>
    <w:rPr>
      <w:rFonts w:ascii="Courier New" w:hAnsi="Courier New"/>
    </w:rPr>
  </w:style>
  <w:style w:type="character" w:customStyle="1" w:styleId="WW8Num130z3">
    <w:name w:val="WW8Num130z3"/>
    <w:rsid w:val="00A340FD"/>
    <w:rPr>
      <w:rFonts w:ascii="Symbol" w:hAnsi="Symbol"/>
    </w:rPr>
  </w:style>
  <w:style w:type="character" w:customStyle="1" w:styleId="WW8Num132z1">
    <w:name w:val="WW8Num132z1"/>
    <w:rsid w:val="00A340FD"/>
    <w:rPr>
      <w:rFonts w:ascii="Courier New" w:hAnsi="Courier New"/>
    </w:rPr>
  </w:style>
  <w:style w:type="character" w:customStyle="1" w:styleId="WW8Num132z2">
    <w:name w:val="WW8Num132z2"/>
    <w:rsid w:val="00A340FD"/>
    <w:rPr>
      <w:rFonts w:ascii="Wingdings" w:hAnsi="Wingdings"/>
    </w:rPr>
  </w:style>
  <w:style w:type="character" w:customStyle="1" w:styleId="WW8Num132z3">
    <w:name w:val="WW8Num132z3"/>
    <w:rsid w:val="00A340FD"/>
    <w:rPr>
      <w:rFonts w:ascii="Symbol" w:hAnsi="Symbol"/>
    </w:rPr>
  </w:style>
  <w:style w:type="character" w:customStyle="1" w:styleId="WW8Num136z0">
    <w:name w:val="WW8Num136z0"/>
    <w:rsid w:val="00A340FD"/>
    <w:rPr>
      <w:rFonts w:ascii="Symbol" w:hAnsi="Symbol"/>
    </w:rPr>
  </w:style>
  <w:style w:type="character" w:customStyle="1" w:styleId="WW8Num136z1">
    <w:name w:val="WW8Num136z1"/>
    <w:rsid w:val="00A340FD"/>
    <w:rPr>
      <w:rFonts w:ascii="Courier New" w:hAnsi="Courier New"/>
    </w:rPr>
  </w:style>
  <w:style w:type="character" w:customStyle="1" w:styleId="WW8Num136z2">
    <w:name w:val="WW8Num136z2"/>
    <w:rsid w:val="00A340FD"/>
    <w:rPr>
      <w:rFonts w:ascii="Wingdings" w:hAnsi="Wingdings"/>
    </w:rPr>
  </w:style>
  <w:style w:type="character" w:customStyle="1" w:styleId="WW8Num137z1">
    <w:name w:val="WW8Num137z1"/>
    <w:rsid w:val="00A340FD"/>
    <w:rPr>
      <w:rFonts w:ascii="Courier New" w:hAnsi="Courier New"/>
    </w:rPr>
  </w:style>
  <w:style w:type="character" w:customStyle="1" w:styleId="WW8Num137z2">
    <w:name w:val="WW8Num137z2"/>
    <w:rsid w:val="00A340FD"/>
    <w:rPr>
      <w:rFonts w:ascii="Wingdings" w:hAnsi="Wingdings"/>
    </w:rPr>
  </w:style>
  <w:style w:type="character" w:customStyle="1" w:styleId="WW8Num137z3">
    <w:name w:val="WW8Num137z3"/>
    <w:rsid w:val="00A340FD"/>
    <w:rPr>
      <w:rFonts w:ascii="Symbol" w:hAnsi="Symbol"/>
    </w:rPr>
  </w:style>
  <w:style w:type="character" w:customStyle="1" w:styleId="WW8Num138z1">
    <w:name w:val="WW8Num138z1"/>
    <w:rsid w:val="00A340FD"/>
    <w:rPr>
      <w:rFonts w:ascii="Courier New" w:hAnsi="Courier New" w:cs="Courier New"/>
    </w:rPr>
  </w:style>
  <w:style w:type="character" w:customStyle="1" w:styleId="WW8Num138z2">
    <w:name w:val="WW8Num138z2"/>
    <w:rsid w:val="00A340FD"/>
    <w:rPr>
      <w:rFonts w:ascii="Wingdings" w:hAnsi="Wingdings" w:cs="Times New Roman"/>
    </w:rPr>
  </w:style>
  <w:style w:type="character" w:customStyle="1" w:styleId="WW8Num141z1">
    <w:name w:val="WW8Num141z1"/>
    <w:rsid w:val="00A340FD"/>
    <w:rPr>
      <w:rFonts w:ascii="Courier New" w:hAnsi="Courier New" w:cs="Courier New"/>
    </w:rPr>
  </w:style>
  <w:style w:type="character" w:customStyle="1" w:styleId="WW8Num141z2">
    <w:name w:val="WW8Num141z2"/>
    <w:rsid w:val="00A340FD"/>
    <w:rPr>
      <w:rFonts w:ascii="Wingdings" w:hAnsi="Wingdings" w:cs="Times New Roman"/>
    </w:rPr>
  </w:style>
  <w:style w:type="character" w:customStyle="1" w:styleId="WW8Num141z3">
    <w:name w:val="WW8Num141z3"/>
    <w:rsid w:val="00A340FD"/>
    <w:rPr>
      <w:rFonts w:ascii="Symbol" w:hAnsi="Symbol" w:cs="Times New Roman"/>
    </w:rPr>
  </w:style>
  <w:style w:type="character" w:customStyle="1" w:styleId="WW8Num144z1">
    <w:name w:val="WW8Num144z1"/>
    <w:rsid w:val="00A340FD"/>
    <w:rPr>
      <w:rFonts w:ascii="Courier New" w:hAnsi="Courier New" w:cs="Courier New"/>
    </w:rPr>
  </w:style>
  <w:style w:type="character" w:customStyle="1" w:styleId="WW8Num144z2">
    <w:name w:val="WW8Num144z2"/>
    <w:rsid w:val="00A340FD"/>
    <w:rPr>
      <w:rFonts w:ascii="Wingdings" w:hAnsi="Wingdings" w:cs="Times New Roman"/>
    </w:rPr>
  </w:style>
  <w:style w:type="character" w:customStyle="1" w:styleId="WW8Num156z1">
    <w:name w:val="WW8Num156z1"/>
    <w:rsid w:val="00A340FD"/>
    <w:rPr>
      <w:rFonts w:ascii="Courier New" w:hAnsi="Courier New"/>
    </w:rPr>
  </w:style>
  <w:style w:type="character" w:customStyle="1" w:styleId="WW8Num156z2">
    <w:name w:val="WW8Num156z2"/>
    <w:rsid w:val="00A340FD"/>
    <w:rPr>
      <w:rFonts w:ascii="Wingdings" w:hAnsi="Wingdings"/>
    </w:rPr>
  </w:style>
  <w:style w:type="character" w:customStyle="1" w:styleId="WW8Num159z0">
    <w:name w:val="WW8Num159z0"/>
    <w:rsid w:val="00A340FD"/>
    <w:rPr>
      <w:b/>
      <w:i w:val="0"/>
      <w:sz w:val="24"/>
    </w:rPr>
  </w:style>
  <w:style w:type="character" w:customStyle="1" w:styleId="WW8Num162z1">
    <w:name w:val="WW8Num162z1"/>
    <w:rsid w:val="00A340FD"/>
    <w:rPr>
      <w:rFonts w:ascii="Courier New" w:hAnsi="Courier New" w:cs="Courier New"/>
    </w:rPr>
  </w:style>
  <w:style w:type="character" w:customStyle="1" w:styleId="WW8Num162z2">
    <w:name w:val="WW8Num162z2"/>
    <w:rsid w:val="00A340FD"/>
    <w:rPr>
      <w:rFonts w:ascii="Wingdings" w:hAnsi="Wingdings" w:cs="Times New Roman"/>
    </w:rPr>
  </w:style>
  <w:style w:type="character" w:customStyle="1" w:styleId="WW8Num165z1">
    <w:name w:val="WW8Num165z1"/>
    <w:rsid w:val="00A340FD"/>
    <w:rPr>
      <w:rFonts w:ascii="Courier New" w:hAnsi="Courier New"/>
    </w:rPr>
  </w:style>
  <w:style w:type="character" w:customStyle="1" w:styleId="WW8Num165z2">
    <w:name w:val="WW8Num165z2"/>
    <w:rsid w:val="00A340FD"/>
    <w:rPr>
      <w:rFonts w:ascii="Wingdings" w:hAnsi="Wingdings"/>
    </w:rPr>
  </w:style>
  <w:style w:type="character" w:customStyle="1" w:styleId="WW8Num165z3">
    <w:name w:val="WW8Num165z3"/>
    <w:rsid w:val="00A340FD"/>
    <w:rPr>
      <w:rFonts w:ascii="Symbol" w:hAnsi="Symbol"/>
    </w:rPr>
  </w:style>
  <w:style w:type="character" w:customStyle="1" w:styleId="WW8Num169z1">
    <w:name w:val="WW8Num169z1"/>
    <w:rsid w:val="00A340FD"/>
    <w:rPr>
      <w:rFonts w:ascii="Courier New" w:hAnsi="Courier New"/>
    </w:rPr>
  </w:style>
  <w:style w:type="character" w:customStyle="1" w:styleId="WW8Num169z3">
    <w:name w:val="WW8Num169z3"/>
    <w:rsid w:val="00A340FD"/>
    <w:rPr>
      <w:rFonts w:ascii="Symbol" w:hAnsi="Symbol"/>
    </w:rPr>
  </w:style>
  <w:style w:type="character" w:customStyle="1" w:styleId="WW8Num172z1">
    <w:name w:val="WW8Num172z1"/>
    <w:rsid w:val="00A340FD"/>
    <w:rPr>
      <w:rFonts w:ascii="Courier New" w:hAnsi="Courier New" w:cs="Courier New"/>
    </w:rPr>
  </w:style>
  <w:style w:type="character" w:customStyle="1" w:styleId="WW8Num172z2">
    <w:name w:val="WW8Num172z2"/>
    <w:rsid w:val="00A340FD"/>
    <w:rPr>
      <w:rFonts w:ascii="Wingdings" w:hAnsi="Wingdings" w:cs="Times New Roman"/>
    </w:rPr>
  </w:style>
  <w:style w:type="character" w:customStyle="1" w:styleId="WW8Num172z3">
    <w:name w:val="WW8Num172z3"/>
    <w:rsid w:val="00A340FD"/>
    <w:rPr>
      <w:rFonts w:ascii="Symbol" w:hAnsi="Symbol" w:cs="Times New Roman"/>
    </w:rPr>
  </w:style>
  <w:style w:type="character" w:customStyle="1" w:styleId="WW8Num174z1">
    <w:name w:val="WW8Num174z1"/>
    <w:rsid w:val="00A340FD"/>
    <w:rPr>
      <w:rFonts w:ascii="Courier New" w:hAnsi="Courier New" w:cs="Courier New"/>
    </w:rPr>
  </w:style>
  <w:style w:type="character" w:customStyle="1" w:styleId="WW8Num174z2">
    <w:name w:val="WW8Num174z2"/>
    <w:rsid w:val="00A340FD"/>
    <w:rPr>
      <w:rFonts w:ascii="Wingdings" w:hAnsi="Wingdings" w:cs="Times New Roman"/>
    </w:rPr>
  </w:style>
  <w:style w:type="character" w:customStyle="1" w:styleId="WW8Num177z1">
    <w:name w:val="WW8Num177z1"/>
    <w:rsid w:val="00A340FD"/>
    <w:rPr>
      <w:rFonts w:ascii="Courier New" w:hAnsi="Courier New" w:cs="Courier New"/>
    </w:rPr>
  </w:style>
  <w:style w:type="character" w:customStyle="1" w:styleId="WW8Num177z2">
    <w:name w:val="WW8Num177z2"/>
    <w:rsid w:val="00A340FD"/>
    <w:rPr>
      <w:rFonts w:ascii="Wingdings" w:hAnsi="Wingdings" w:cs="Times New Roman"/>
    </w:rPr>
  </w:style>
  <w:style w:type="character" w:customStyle="1" w:styleId="WW8Num180z1">
    <w:name w:val="WW8Num180z1"/>
    <w:rsid w:val="00A340FD"/>
    <w:rPr>
      <w:rFonts w:ascii="Courier New" w:hAnsi="Courier New"/>
    </w:rPr>
  </w:style>
  <w:style w:type="character" w:customStyle="1" w:styleId="WW8Num180z2">
    <w:name w:val="WW8Num180z2"/>
    <w:rsid w:val="00A340FD"/>
    <w:rPr>
      <w:rFonts w:ascii="Wingdings" w:hAnsi="Wingdings"/>
    </w:rPr>
  </w:style>
  <w:style w:type="character" w:customStyle="1" w:styleId="WW8Num183z0">
    <w:name w:val="WW8Num183z0"/>
    <w:rsid w:val="00A340FD"/>
    <w:rPr>
      <w:rFonts w:ascii="Symbol" w:hAnsi="Symbol"/>
    </w:rPr>
  </w:style>
  <w:style w:type="character" w:customStyle="1" w:styleId="WW8Num183z1">
    <w:name w:val="WW8Num183z1"/>
    <w:rsid w:val="00A340FD"/>
    <w:rPr>
      <w:rFonts w:ascii="Courier New" w:hAnsi="Courier New"/>
    </w:rPr>
  </w:style>
  <w:style w:type="character" w:customStyle="1" w:styleId="WW8Num183z2">
    <w:name w:val="WW8Num183z2"/>
    <w:rsid w:val="00A340FD"/>
    <w:rPr>
      <w:rFonts w:ascii="Wingdings" w:hAnsi="Wingdings"/>
    </w:rPr>
  </w:style>
  <w:style w:type="character" w:customStyle="1" w:styleId="WW8NumSt14z0">
    <w:name w:val="WW8NumSt14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17z0">
    <w:name w:val="WW8NumSt17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21z0">
    <w:name w:val="WW8NumSt21z0"/>
    <w:rsid w:val="00A340FD"/>
    <w:rPr>
      <w:rFonts w:ascii="Symbol" w:hAnsi="Symbol"/>
    </w:rPr>
  </w:style>
  <w:style w:type="character" w:customStyle="1" w:styleId="WW8NumSt48z0">
    <w:name w:val="WW8NumSt48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65z0">
    <w:name w:val="WW8NumSt65z0"/>
    <w:rsid w:val="00A340FD"/>
    <w:rPr>
      <w:b w:val="0"/>
      <w:i w:val="0"/>
      <w:sz w:val="24"/>
    </w:rPr>
  </w:style>
  <w:style w:type="character" w:customStyle="1" w:styleId="WW8NumSt109z0">
    <w:name w:val="WW8NumSt109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16z0">
    <w:name w:val="WW8NumSt116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63z0">
    <w:name w:val="WW8NumSt163z0"/>
    <w:rsid w:val="00A340FD"/>
    <w:rPr>
      <w:rFonts w:ascii="Times New Roman" w:hAnsi="Times New Roman"/>
      <w:color w:val="000000"/>
    </w:rPr>
  </w:style>
  <w:style w:type="character" w:customStyle="1" w:styleId="WW-Domylnaczcionkaakapitu111">
    <w:name w:val="WW-Domyślna czcionka akapitu111"/>
    <w:rsid w:val="00A340FD"/>
  </w:style>
  <w:style w:type="character" w:customStyle="1" w:styleId="WW-WW8Num1z0111111">
    <w:name w:val="WW-WW8Num1z0111111"/>
    <w:rsid w:val="00A340FD"/>
    <w:rPr>
      <w:rFonts w:ascii="Symbol" w:hAnsi="Symbol"/>
    </w:rPr>
  </w:style>
  <w:style w:type="character" w:customStyle="1" w:styleId="WW-WW8Num2z011111">
    <w:name w:val="WW-WW8Num2z011111"/>
    <w:rsid w:val="00A340FD"/>
    <w:rPr>
      <w:rFonts w:ascii="Symbol" w:hAnsi="Symbol"/>
    </w:rPr>
  </w:style>
  <w:style w:type="character" w:customStyle="1" w:styleId="WW-WW8Num3z011111">
    <w:name w:val="WW-WW8Num3z011111"/>
    <w:rsid w:val="00A340FD"/>
    <w:rPr>
      <w:rFonts w:ascii="Symbol" w:hAnsi="Symbol"/>
    </w:rPr>
  </w:style>
  <w:style w:type="character" w:customStyle="1" w:styleId="WW-WW8Num4z0111111">
    <w:name w:val="WW-WW8Num4z0111111"/>
    <w:rsid w:val="00A340FD"/>
    <w:rPr>
      <w:rFonts w:ascii="Symbol" w:hAnsi="Symbol"/>
    </w:rPr>
  </w:style>
  <w:style w:type="character" w:customStyle="1" w:styleId="WW-WW8Num5z0111111">
    <w:name w:val="WW-WW8Num5z0111111"/>
    <w:rsid w:val="00A340FD"/>
    <w:rPr>
      <w:rFonts w:ascii="Symbol" w:hAnsi="Symbol"/>
    </w:rPr>
  </w:style>
  <w:style w:type="character" w:customStyle="1" w:styleId="WW-WW8Num6z0111111">
    <w:name w:val="WW-WW8Num6z0111111"/>
    <w:rsid w:val="00A340FD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  <w:rsid w:val="00A340FD"/>
  </w:style>
  <w:style w:type="character" w:customStyle="1" w:styleId="WW-WW8Num1z01111111">
    <w:name w:val="WW-WW8Num1z01111111"/>
    <w:rsid w:val="00A340FD"/>
    <w:rPr>
      <w:rFonts w:ascii="Symbol" w:hAnsi="Symbol"/>
    </w:rPr>
  </w:style>
  <w:style w:type="character" w:customStyle="1" w:styleId="WW-WW8Num2z0111111">
    <w:name w:val="WW-WW8Num2z0111111"/>
    <w:rsid w:val="00A340FD"/>
    <w:rPr>
      <w:rFonts w:ascii="Symbol" w:hAnsi="Symbol"/>
    </w:rPr>
  </w:style>
  <w:style w:type="character" w:customStyle="1" w:styleId="WW-WW8Num3z0111111">
    <w:name w:val="WW-WW8Num3z0111111"/>
    <w:rsid w:val="00A340FD"/>
    <w:rPr>
      <w:rFonts w:ascii="Symbol" w:hAnsi="Symbol"/>
    </w:rPr>
  </w:style>
  <w:style w:type="character" w:customStyle="1" w:styleId="WW-WW8Num4z01111111">
    <w:name w:val="WW-WW8Num4z01111111"/>
    <w:rsid w:val="00A340FD"/>
    <w:rPr>
      <w:rFonts w:ascii="Symbol" w:hAnsi="Symbol"/>
    </w:rPr>
  </w:style>
  <w:style w:type="character" w:customStyle="1" w:styleId="WW-WW8Num5z01111111">
    <w:name w:val="WW-WW8Num5z01111111"/>
    <w:rsid w:val="00A340FD"/>
    <w:rPr>
      <w:rFonts w:ascii="Symbol" w:hAnsi="Symbol"/>
    </w:rPr>
  </w:style>
  <w:style w:type="character" w:customStyle="1" w:styleId="WW-Absatz-Standardschriftart11111111111111">
    <w:name w:val="WW-Absatz-Standardschriftart11111111111111"/>
    <w:rsid w:val="00A340FD"/>
  </w:style>
  <w:style w:type="character" w:customStyle="1" w:styleId="WW-WW8Num1z011111111">
    <w:name w:val="WW-WW8Num1z011111111"/>
    <w:rsid w:val="00A340FD"/>
    <w:rPr>
      <w:rFonts w:ascii="Symbol" w:hAnsi="Symbol"/>
    </w:rPr>
  </w:style>
  <w:style w:type="character" w:customStyle="1" w:styleId="WW-WW8Num2z01111111">
    <w:name w:val="WW-WW8Num2z01111111"/>
    <w:rsid w:val="00A340FD"/>
    <w:rPr>
      <w:rFonts w:ascii="Symbol" w:hAnsi="Symbol"/>
    </w:rPr>
  </w:style>
  <w:style w:type="character" w:customStyle="1" w:styleId="WW-WW8Num3z01111111">
    <w:name w:val="WW-WW8Num3z01111111"/>
    <w:rsid w:val="00A340FD"/>
    <w:rPr>
      <w:rFonts w:ascii="Symbol" w:hAnsi="Symbol"/>
    </w:rPr>
  </w:style>
  <w:style w:type="character" w:customStyle="1" w:styleId="WW-WW8Num4z011111111">
    <w:name w:val="WW-WW8Num4z011111111"/>
    <w:rsid w:val="00A340FD"/>
    <w:rPr>
      <w:rFonts w:ascii="Symbol" w:hAnsi="Symbol"/>
    </w:rPr>
  </w:style>
  <w:style w:type="character" w:customStyle="1" w:styleId="WW-WW8Num5z011111111">
    <w:name w:val="WW-WW8Num5z011111111"/>
    <w:rsid w:val="00A340FD"/>
    <w:rPr>
      <w:rFonts w:ascii="Symbol" w:hAnsi="Symbol"/>
    </w:rPr>
  </w:style>
  <w:style w:type="character" w:customStyle="1" w:styleId="WW-Absatz-Standardschriftart111111111111111">
    <w:name w:val="WW-Absatz-Standardschriftart111111111111111"/>
    <w:rsid w:val="00A340FD"/>
  </w:style>
  <w:style w:type="character" w:customStyle="1" w:styleId="WW-WW8Num5z0111111111">
    <w:name w:val="WW-WW8Num5z0111111111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6z01111111">
    <w:name w:val="WW-WW8Num6z01111111"/>
    <w:rsid w:val="00A340FD"/>
    <w:rPr>
      <w:rFonts w:ascii="Symbol" w:hAnsi="Symbol"/>
    </w:rPr>
  </w:style>
  <w:style w:type="character" w:customStyle="1" w:styleId="WW8Num6z1">
    <w:name w:val="WW8Num6z1"/>
    <w:rsid w:val="00A340FD"/>
    <w:rPr>
      <w:rFonts w:ascii="Courier New" w:hAnsi="Courier New"/>
    </w:rPr>
  </w:style>
  <w:style w:type="character" w:customStyle="1" w:styleId="WW8Num6z2">
    <w:name w:val="WW8Num6z2"/>
    <w:rsid w:val="00A340FD"/>
    <w:rPr>
      <w:rFonts w:ascii="Wingdings" w:hAnsi="Wingdings"/>
    </w:rPr>
  </w:style>
  <w:style w:type="character" w:customStyle="1" w:styleId="WW-WW8Num7z011111">
    <w:name w:val="WW-WW8Num7z011111"/>
    <w:rsid w:val="00A340FD"/>
    <w:rPr>
      <w:rFonts w:ascii="Wingdings" w:hAnsi="Wingdings"/>
    </w:rPr>
  </w:style>
  <w:style w:type="character" w:customStyle="1" w:styleId="WW8Num7z3">
    <w:name w:val="WW8Num7z3"/>
    <w:rsid w:val="00A340FD"/>
    <w:rPr>
      <w:rFonts w:ascii="Symbol" w:hAnsi="Symbol"/>
    </w:rPr>
  </w:style>
  <w:style w:type="character" w:customStyle="1" w:styleId="WW-WW8Num10z01111">
    <w:name w:val="WW-WW8Num10z01111"/>
    <w:rsid w:val="00A340FD"/>
    <w:rPr>
      <w:rFonts w:ascii="Symbol" w:hAnsi="Symbol"/>
    </w:rPr>
  </w:style>
  <w:style w:type="character" w:customStyle="1" w:styleId="WW8Num10z1">
    <w:name w:val="WW8Num10z1"/>
    <w:rsid w:val="00A340FD"/>
    <w:rPr>
      <w:rFonts w:ascii="Courier New" w:hAnsi="Courier New"/>
    </w:rPr>
  </w:style>
  <w:style w:type="character" w:customStyle="1" w:styleId="WW8Num10z2">
    <w:name w:val="WW8Num10z2"/>
    <w:rsid w:val="00A340FD"/>
    <w:rPr>
      <w:rFonts w:ascii="Wingdings" w:hAnsi="Wingdings"/>
    </w:rPr>
  </w:style>
  <w:style w:type="character" w:customStyle="1" w:styleId="WW-WW8Num11z01111">
    <w:name w:val="WW-WW8Num11z01111"/>
    <w:rsid w:val="00A340FD"/>
    <w:rPr>
      <w:rFonts w:ascii="Symbol" w:hAnsi="Symbol"/>
    </w:rPr>
  </w:style>
  <w:style w:type="character" w:customStyle="1" w:styleId="WW8Num11z2">
    <w:name w:val="WW8Num11z2"/>
    <w:rsid w:val="00A340FD"/>
    <w:rPr>
      <w:rFonts w:ascii="Wingdings" w:hAnsi="Wingdings"/>
    </w:rPr>
  </w:style>
  <w:style w:type="character" w:customStyle="1" w:styleId="WW-WW8Num13z0">
    <w:name w:val="WW-WW8Num13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17z2">
    <w:name w:val="WW8Num17z2"/>
    <w:rsid w:val="00A340FD"/>
    <w:rPr>
      <w:rFonts w:ascii="Wingdings" w:hAnsi="Wingdings"/>
    </w:rPr>
  </w:style>
  <w:style w:type="character" w:customStyle="1" w:styleId="WW-WW8Num18z1">
    <w:name w:val="WW-WW8Num18z1"/>
    <w:rsid w:val="00A340FD"/>
    <w:rPr>
      <w:rFonts w:ascii="Courier New" w:hAnsi="Courier New"/>
    </w:rPr>
  </w:style>
  <w:style w:type="character" w:customStyle="1" w:styleId="WW-WW8Num18z2">
    <w:name w:val="WW-WW8Num18z2"/>
    <w:rsid w:val="00A340FD"/>
    <w:rPr>
      <w:rFonts w:ascii="Wingdings" w:hAnsi="Wingdings"/>
    </w:rPr>
  </w:style>
  <w:style w:type="character" w:customStyle="1" w:styleId="WW8Num18z3">
    <w:name w:val="WW8Num18z3"/>
    <w:rsid w:val="00A340FD"/>
    <w:rPr>
      <w:rFonts w:ascii="Symbol" w:hAnsi="Symbol"/>
    </w:rPr>
  </w:style>
  <w:style w:type="character" w:customStyle="1" w:styleId="WW-WW8Num21z0">
    <w:name w:val="WW-WW8Num21z0"/>
    <w:rsid w:val="00A340FD"/>
    <w:rPr>
      <w:b w:val="0"/>
      <w:i w:val="0"/>
      <w:sz w:val="24"/>
    </w:rPr>
  </w:style>
  <w:style w:type="character" w:customStyle="1" w:styleId="WW-WW8Num26z1">
    <w:name w:val="WW-WW8Num26z1"/>
    <w:rsid w:val="00A340FD"/>
    <w:rPr>
      <w:rFonts w:ascii="Courier New" w:hAnsi="Courier New"/>
    </w:rPr>
  </w:style>
  <w:style w:type="character" w:customStyle="1" w:styleId="WW-WW8Num26z2">
    <w:name w:val="WW-WW8Num26z2"/>
    <w:rsid w:val="00A340FD"/>
    <w:rPr>
      <w:rFonts w:ascii="Wingdings" w:hAnsi="Wingdings"/>
    </w:rPr>
  </w:style>
  <w:style w:type="character" w:customStyle="1" w:styleId="WW8Num27z1">
    <w:name w:val="WW8Num27z1"/>
    <w:rsid w:val="00A340FD"/>
    <w:rPr>
      <w:rFonts w:ascii="Courier New" w:hAnsi="Courier New"/>
    </w:rPr>
  </w:style>
  <w:style w:type="character" w:customStyle="1" w:styleId="WW8Num27z3">
    <w:name w:val="WW8Num27z3"/>
    <w:rsid w:val="00A340FD"/>
    <w:rPr>
      <w:rFonts w:ascii="Symbol" w:hAnsi="Symbol"/>
    </w:rPr>
  </w:style>
  <w:style w:type="character" w:customStyle="1" w:styleId="WW-WW8Num30z0">
    <w:name w:val="WW-WW8Num30z0"/>
    <w:rsid w:val="00A340FD"/>
    <w:rPr>
      <w:rFonts w:ascii="Symbol" w:hAnsi="Symbol"/>
    </w:rPr>
  </w:style>
  <w:style w:type="character" w:customStyle="1" w:styleId="WW-WW8Num31z0">
    <w:name w:val="WW-WW8Num31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33z1">
    <w:name w:val="WW-WW8Num33z1"/>
    <w:rsid w:val="00A340FD"/>
    <w:rPr>
      <w:rFonts w:ascii="Courier New" w:hAnsi="Courier New" w:cs="Courier New"/>
    </w:rPr>
  </w:style>
  <w:style w:type="character" w:customStyle="1" w:styleId="WW-WW8Num33z2">
    <w:name w:val="WW-WW8Num33z2"/>
    <w:rsid w:val="00A340FD"/>
    <w:rPr>
      <w:rFonts w:ascii="Wingdings" w:hAnsi="Wingdings" w:cs="Times New Roman"/>
    </w:rPr>
  </w:style>
  <w:style w:type="character" w:customStyle="1" w:styleId="WW-WW8Num33z3">
    <w:name w:val="WW-WW8Num33z3"/>
    <w:rsid w:val="00A340FD"/>
    <w:rPr>
      <w:rFonts w:ascii="Symbol" w:hAnsi="Symbol" w:cs="Times New Roman"/>
    </w:rPr>
  </w:style>
  <w:style w:type="character" w:customStyle="1" w:styleId="WW-WW8Num35z0">
    <w:name w:val="WW-WW8Num35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36z0">
    <w:name w:val="WW-WW8Num36z0"/>
    <w:rsid w:val="00A340FD"/>
    <w:rPr>
      <w:rFonts w:ascii="Wingdings" w:hAnsi="Wingdings"/>
    </w:rPr>
  </w:style>
  <w:style w:type="character" w:customStyle="1" w:styleId="WW-WW8Num36z1">
    <w:name w:val="WW-WW8Num36z1"/>
    <w:rsid w:val="00A340FD"/>
    <w:rPr>
      <w:rFonts w:ascii="Courier New" w:hAnsi="Courier New"/>
    </w:rPr>
  </w:style>
  <w:style w:type="character" w:customStyle="1" w:styleId="WW-WW8Num36z3">
    <w:name w:val="WW-WW8Num36z3"/>
    <w:rsid w:val="00A340FD"/>
    <w:rPr>
      <w:rFonts w:ascii="Symbol" w:hAnsi="Symbol"/>
    </w:rPr>
  </w:style>
  <w:style w:type="character" w:customStyle="1" w:styleId="WW-WW8Num39z0">
    <w:name w:val="WW-WW8Num39z0"/>
    <w:rsid w:val="00A340FD"/>
    <w:rPr>
      <w:rFonts w:ascii="Symbol" w:hAnsi="Symbol"/>
    </w:rPr>
  </w:style>
  <w:style w:type="character" w:customStyle="1" w:styleId="WW8Num39z1">
    <w:name w:val="WW8Num39z1"/>
    <w:rsid w:val="00A340FD"/>
    <w:rPr>
      <w:rFonts w:ascii="Courier New" w:hAnsi="Courier New"/>
    </w:rPr>
  </w:style>
  <w:style w:type="character" w:customStyle="1" w:styleId="WW8Num39z2">
    <w:name w:val="WW8Num39z2"/>
    <w:rsid w:val="00A340FD"/>
    <w:rPr>
      <w:rFonts w:ascii="Wingdings" w:hAnsi="Wingdings"/>
    </w:rPr>
  </w:style>
  <w:style w:type="character" w:customStyle="1" w:styleId="WW-WW8Num42z0">
    <w:name w:val="WW-WW8Num42z0"/>
    <w:rsid w:val="00A340FD"/>
    <w:rPr>
      <w:rFonts w:ascii="Symbol" w:hAnsi="Symbol"/>
    </w:rPr>
  </w:style>
  <w:style w:type="character" w:customStyle="1" w:styleId="WW-WW8Num44z0">
    <w:name w:val="WW-WW8Num44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45z0">
    <w:name w:val="WW-WW8Num45z0"/>
    <w:rsid w:val="00A340FD"/>
    <w:rPr>
      <w:b/>
      <w:i w:val="0"/>
      <w:sz w:val="24"/>
    </w:rPr>
  </w:style>
  <w:style w:type="character" w:customStyle="1" w:styleId="WW-WW8Num46z0">
    <w:name w:val="WW-WW8Num46z0"/>
    <w:rsid w:val="00A340FD"/>
    <w:rPr>
      <w:b/>
    </w:rPr>
  </w:style>
  <w:style w:type="character" w:customStyle="1" w:styleId="WW-WW8Num52z0">
    <w:name w:val="WW-WW8Num52z0"/>
    <w:rsid w:val="00A340FD"/>
    <w:rPr>
      <w:rFonts w:ascii="Symbol" w:hAnsi="Symbol" w:cs="Times New Roman"/>
    </w:rPr>
  </w:style>
  <w:style w:type="character" w:customStyle="1" w:styleId="WW-WW8Num52z1">
    <w:name w:val="WW-WW8Num52z1"/>
    <w:rsid w:val="00A340FD"/>
    <w:rPr>
      <w:rFonts w:ascii="Courier New" w:hAnsi="Courier New" w:cs="Courier New"/>
    </w:rPr>
  </w:style>
  <w:style w:type="character" w:customStyle="1" w:styleId="WW-WW8Num52z2">
    <w:name w:val="WW-WW8Num52z2"/>
    <w:rsid w:val="00A340FD"/>
    <w:rPr>
      <w:rFonts w:ascii="Wingdings" w:hAnsi="Wingdings" w:cs="Times New Roman"/>
    </w:rPr>
  </w:style>
  <w:style w:type="character" w:customStyle="1" w:styleId="WW-WW8Num53z0">
    <w:name w:val="WW-WW8Num53z0"/>
    <w:rsid w:val="00A340FD"/>
    <w:rPr>
      <w:rFonts w:ascii="Times New Roman" w:eastAsia="Times New Roman" w:hAnsi="Times New Roman" w:cs="Times New Roman"/>
    </w:rPr>
  </w:style>
  <w:style w:type="character" w:customStyle="1" w:styleId="WW8Num53z3">
    <w:name w:val="WW8Num53z3"/>
    <w:rsid w:val="00A340FD"/>
    <w:rPr>
      <w:rFonts w:ascii="Symbol" w:hAnsi="Symbol"/>
    </w:rPr>
  </w:style>
  <w:style w:type="character" w:customStyle="1" w:styleId="WW-WW8Num54z0">
    <w:name w:val="WW-WW8Num54z0"/>
    <w:rsid w:val="00A340FD"/>
    <w:rPr>
      <w:rFonts w:ascii="Symbol" w:hAnsi="Symbol" w:cs="Times New Roman"/>
    </w:rPr>
  </w:style>
  <w:style w:type="character" w:customStyle="1" w:styleId="WW8Num54z1">
    <w:name w:val="WW8Num54z1"/>
    <w:rsid w:val="00A340FD"/>
    <w:rPr>
      <w:rFonts w:ascii="Courier New" w:hAnsi="Courier New" w:cs="Courier New"/>
    </w:rPr>
  </w:style>
  <w:style w:type="character" w:customStyle="1" w:styleId="WW8Num54z2">
    <w:name w:val="WW8Num54z2"/>
    <w:rsid w:val="00A340FD"/>
    <w:rPr>
      <w:rFonts w:ascii="Wingdings" w:hAnsi="Wingdings" w:cs="Times New Roman"/>
    </w:rPr>
  </w:style>
  <w:style w:type="character" w:customStyle="1" w:styleId="WW-WW8Num55z0">
    <w:name w:val="WW-WW8Num55z0"/>
    <w:rsid w:val="00A340FD"/>
    <w:rPr>
      <w:b/>
      <w:i w:val="0"/>
      <w:sz w:val="24"/>
    </w:rPr>
  </w:style>
  <w:style w:type="character" w:customStyle="1" w:styleId="WW-WW8Num56z0">
    <w:name w:val="WW-WW8Num56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57z0">
    <w:name w:val="WW-WW8Num57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59z0">
    <w:name w:val="WW-WW8Num59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60z0">
    <w:name w:val="WW-WW8Num60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-WW8Num64z0">
    <w:name w:val="WW-WW8Num64z0"/>
    <w:rsid w:val="00A340FD"/>
    <w:rPr>
      <w:rFonts w:ascii="Symbol" w:hAnsi="Symbol"/>
    </w:rPr>
  </w:style>
  <w:style w:type="character" w:customStyle="1" w:styleId="WW-WW8Num64z1">
    <w:name w:val="WW-WW8Num64z1"/>
    <w:rsid w:val="00A340FD"/>
    <w:rPr>
      <w:rFonts w:ascii="Courier New" w:hAnsi="Courier New"/>
    </w:rPr>
  </w:style>
  <w:style w:type="character" w:customStyle="1" w:styleId="WW-WW8Num64z2">
    <w:name w:val="WW-WW8Num64z2"/>
    <w:rsid w:val="00A340FD"/>
    <w:rPr>
      <w:rFonts w:ascii="Wingdings" w:hAnsi="Wingdings"/>
    </w:rPr>
  </w:style>
  <w:style w:type="character" w:customStyle="1" w:styleId="WW-WW8Num65z0">
    <w:name w:val="WW-WW8Num65z0"/>
    <w:rsid w:val="00A340FD"/>
    <w:rPr>
      <w:b/>
      <w:i w:val="0"/>
      <w:sz w:val="24"/>
    </w:rPr>
  </w:style>
  <w:style w:type="character" w:customStyle="1" w:styleId="WW-WW8Num67z0">
    <w:name w:val="WW-WW8Num6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8Num68z3">
    <w:name w:val="WW8Num68z3"/>
    <w:rsid w:val="00A340FD"/>
    <w:rPr>
      <w:rFonts w:ascii="Symbol" w:hAnsi="Symbol"/>
    </w:rPr>
  </w:style>
  <w:style w:type="character" w:customStyle="1" w:styleId="WW-WW8Num69z0">
    <w:name w:val="WW-WW8Num69z0"/>
    <w:rsid w:val="00A340FD"/>
    <w:rPr>
      <w:rFonts w:ascii="Symbol" w:hAnsi="Symbol" w:cs="Times New Roman"/>
    </w:rPr>
  </w:style>
  <w:style w:type="character" w:customStyle="1" w:styleId="WW8Num69z2">
    <w:name w:val="WW8Num69z2"/>
    <w:rsid w:val="00A340FD"/>
    <w:rPr>
      <w:rFonts w:ascii="Wingdings" w:hAnsi="Wingdings" w:cs="Times New Roman"/>
    </w:rPr>
  </w:style>
  <w:style w:type="character" w:customStyle="1" w:styleId="WW-WW8Num70z0">
    <w:name w:val="WW-WW8Num70z0"/>
    <w:rsid w:val="00A340FD"/>
    <w:rPr>
      <w:rFonts w:ascii="Wingdings" w:hAnsi="Wingdings"/>
    </w:rPr>
  </w:style>
  <w:style w:type="character" w:customStyle="1" w:styleId="WW8Num70z3">
    <w:name w:val="WW8Num70z3"/>
    <w:rsid w:val="00A340FD"/>
    <w:rPr>
      <w:rFonts w:ascii="Symbol" w:hAnsi="Symbol"/>
    </w:rPr>
  </w:style>
  <w:style w:type="character" w:customStyle="1" w:styleId="WW8Num72z2">
    <w:name w:val="WW8Num72z2"/>
    <w:rsid w:val="00A340FD"/>
    <w:rPr>
      <w:rFonts w:ascii="Wingdings" w:hAnsi="Wingdings"/>
    </w:rPr>
  </w:style>
  <w:style w:type="character" w:customStyle="1" w:styleId="WW-WW8Num76z0">
    <w:name w:val="WW-WW8Num76z0"/>
    <w:rsid w:val="00A340FD"/>
    <w:rPr>
      <w:rFonts w:ascii="Wingdings" w:hAnsi="Wingdings"/>
    </w:rPr>
  </w:style>
  <w:style w:type="character" w:customStyle="1" w:styleId="WW8Num76z3">
    <w:name w:val="WW8Num76z3"/>
    <w:rsid w:val="00A340FD"/>
    <w:rPr>
      <w:rFonts w:ascii="Symbol" w:hAnsi="Symbol"/>
    </w:rPr>
  </w:style>
  <w:style w:type="character" w:customStyle="1" w:styleId="WW8Num77z1">
    <w:name w:val="WW8Num77z1"/>
    <w:rsid w:val="00A340FD"/>
    <w:rPr>
      <w:rFonts w:ascii="Courier New" w:hAnsi="Courier New"/>
    </w:rPr>
  </w:style>
  <w:style w:type="character" w:customStyle="1" w:styleId="WW-WW8Num78z0">
    <w:name w:val="WW-WW8Num78z0"/>
    <w:rsid w:val="00A340FD"/>
    <w:rPr>
      <w:rFonts w:ascii="Symbol" w:hAnsi="Symbol"/>
    </w:rPr>
  </w:style>
  <w:style w:type="character" w:customStyle="1" w:styleId="WW-WW8Num81z0">
    <w:name w:val="WW-WW8Num81z0"/>
    <w:rsid w:val="00A340FD"/>
    <w:rPr>
      <w:b/>
    </w:rPr>
  </w:style>
  <w:style w:type="character" w:customStyle="1" w:styleId="WW-WW8Num87z0">
    <w:name w:val="WW-WW8Num87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88z0">
    <w:name w:val="WW8Num88z0"/>
    <w:rsid w:val="00A340FD"/>
    <w:rPr>
      <w:rFonts w:ascii="Symbol" w:hAnsi="Symbol"/>
    </w:rPr>
  </w:style>
  <w:style w:type="character" w:customStyle="1" w:styleId="WW-WW8Num88z1">
    <w:name w:val="WW-WW8Num88z1"/>
    <w:rsid w:val="00A340FD"/>
    <w:rPr>
      <w:rFonts w:ascii="Courier New" w:hAnsi="Courier New"/>
    </w:rPr>
  </w:style>
  <w:style w:type="character" w:customStyle="1" w:styleId="WW-WW8Num88z2">
    <w:name w:val="WW-WW8Num88z2"/>
    <w:rsid w:val="00A340FD"/>
    <w:rPr>
      <w:rFonts w:ascii="Wingdings" w:hAnsi="Wingdings"/>
    </w:rPr>
  </w:style>
  <w:style w:type="character" w:customStyle="1" w:styleId="WW-WW8Num89z1">
    <w:name w:val="WW-WW8Num89z1"/>
    <w:rsid w:val="00A340FD"/>
    <w:rPr>
      <w:rFonts w:ascii="Courier New" w:hAnsi="Courier New"/>
    </w:rPr>
  </w:style>
  <w:style w:type="character" w:customStyle="1" w:styleId="WW-WW8Num89z2">
    <w:name w:val="WW-WW8Num89z2"/>
    <w:rsid w:val="00A340FD"/>
    <w:rPr>
      <w:rFonts w:ascii="Wingdings" w:hAnsi="Wingdings"/>
    </w:rPr>
  </w:style>
  <w:style w:type="character" w:customStyle="1" w:styleId="WW8Num89z3">
    <w:name w:val="WW8Num89z3"/>
    <w:rsid w:val="00A340FD"/>
    <w:rPr>
      <w:rFonts w:ascii="Symbol" w:hAnsi="Symbol"/>
    </w:rPr>
  </w:style>
  <w:style w:type="character" w:customStyle="1" w:styleId="WW-WW8Num90z0">
    <w:name w:val="WW-WW8Num90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92z0">
    <w:name w:val="WW-WW8Num92z0"/>
    <w:rsid w:val="00A340FD"/>
    <w:rPr>
      <w:b/>
    </w:rPr>
  </w:style>
  <w:style w:type="character" w:customStyle="1" w:styleId="WW-WW8Num93z0">
    <w:name w:val="WW-WW8Num93z0"/>
    <w:rsid w:val="00A340FD"/>
    <w:rPr>
      <w:rFonts w:ascii="Symbol" w:hAnsi="Symbol"/>
    </w:rPr>
  </w:style>
  <w:style w:type="character" w:customStyle="1" w:styleId="WW-WW8Num93z1">
    <w:name w:val="WW-WW8Num93z1"/>
    <w:rsid w:val="00A340FD"/>
    <w:rPr>
      <w:rFonts w:ascii="Courier New" w:hAnsi="Courier New"/>
    </w:rPr>
  </w:style>
  <w:style w:type="character" w:customStyle="1" w:styleId="WW-WW8Num93z2">
    <w:name w:val="WW-WW8Num93z2"/>
    <w:rsid w:val="00A340FD"/>
    <w:rPr>
      <w:rFonts w:ascii="Wingdings" w:hAnsi="Wingdings"/>
    </w:rPr>
  </w:style>
  <w:style w:type="character" w:customStyle="1" w:styleId="WW-WW8Num94z0">
    <w:name w:val="WW-WW8Num94z0"/>
    <w:rsid w:val="00A340FD"/>
    <w:rPr>
      <w:b/>
      <w:i w:val="0"/>
      <w:color w:val="0000FF"/>
      <w:sz w:val="24"/>
    </w:rPr>
  </w:style>
  <w:style w:type="character" w:customStyle="1" w:styleId="WW-WW8Num96z0">
    <w:name w:val="WW-WW8Num96z0"/>
    <w:rsid w:val="00A340FD"/>
    <w:rPr>
      <w:rFonts w:ascii="Symbol" w:hAnsi="Symbol" w:cs="Times New Roman"/>
    </w:rPr>
  </w:style>
  <w:style w:type="character" w:customStyle="1" w:styleId="WW8Num97z1">
    <w:name w:val="WW8Num97z1"/>
    <w:rsid w:val="00A340FD"/>
    <w:rPr>
      <w:rFonts w:ascii="Courier New" w:hAnsi="Courier New"/>
    </w:rPr>
  </w:style>
  <w:style w:type="character" w:customStyle="1" w:styleId="WW-WW8Num103z0">
    <w:name w:val="WW-WW8Num103z0"/>
    <w:rsid w:val="00A340FD"/>
    <w:rPr>
      <w:b/>
    </w:rPr>
  </w:style>
  <w:style w:type="character" w:customStyle="1" w:styleId="WW-WW8Num104z0">
    <w:name w:val="WW-WW8Num104z0"/>
    <w:rsid w:val="00A340FD"/>
    <w:rPr>
      <w:rFonts w:ascii="Symbol" w:hAnsi="Symbol"/>
    </w:rPr>
  </w:style>
  <w:style w:type="character" w:customStyle="1" w:styleId="WW-WW8Num104z1">
    <w:name w:val="WW-WW8Num104z1"/>
    <w:rsid w:val="00A340FD"/>
    <w:rPr>
      <w:rFonts w:ascii="Courier New" w:hAnsi="Courier New"/>
    </w:rPr>
  </w:style>
  <w:style w:type="character" w:customStyle="1" w:styleId="WW-WW8Num104z2">
    <w:name w:val="WW-WW8Num104z2"/>
    <w:rsid w:val="00A340FD"/>
    <w:rPr>
      <w:rFonts w:ascii="Wingdings" w:hAnsi="Wingdings"/>
    </w:rPr>
  </w:style>
  <w:style w:type="character" w:customStyle="1" w:styleId="WW8Num106z2">
    <w:name w:val="WW8Num106z2"/>
    <w:rsid w:val="00A340FD"/>
    <w:rPr>
      <w:rFonts w:ascii="Wingdings" w:hAnsi="Wingdings"/>
    </w:rPr>
  </w:style>
  <w:style w:type="character" w:customStyle="1" w:styleId="WW-WW8Num108z0">
    <w:name w:val="WW-WW8Num108z0"/>
    <w:rsid w:val="00A340FD"/>
    <w:rPr>
      <w:b/>
    </w:rPr>
  </w:style>
  <w:style w:type="character" w:customStyle="1" w:styleId="WW-WW8Num109z0">
    <w:name w:val="WW-WW8Num109z0"/>
    <w:rsid w:val="00A340FD"/>
    <w:rPr>
      <w:b/>
    </w:rPr>
  </w:style>
  <w:style w:type="character" w:customStyle="1" w:styleId="WW-WW8Num110z0">
    <w:name w:val="WW-WW8Num110z0"/>
    <w:rsid w:val="00A340FD"/>
    <w:rPr>
      <w:rFonts w:ascii="Wingdings" w:hAnsi="Wingdings"/>
    </w:rPr>
  </w:style>
  <w:style w:type="character" w:customStyle="1" w:styleId="WW-WW8Num110z1">
    <w:name w:val="WW-WW8Num110z1"/>
    <w:rsid w:val="00A340FD"/>
    <w:rPr>
      <w:rFonts w:ascii="Courier New" w:hAnsi="Courier New"/>
    </w:rPr>
  </w:style>
  <w:style w:type="character" w:customStyle="1" w:styleId="WW-WW8Num111z0">
    <w:name w:val="WW-WW8Num111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12z0">
    <w:name w:val="WW-WW8Num112z0"/>
    <w:rsid w:val="00A340FD"/>
    <w:rPr>
      <w:rFonts w:ascii="Times New Roman" w:eastAsia="Times New Roman" w:hAnsi="Times New Roman" w:cs="Times New Roman"/>
    </w:rPr>
  </w:style>
  <w:style w:type="character" w:customStyle="1" w:styleId="WW-WW8Num112z1">
    <w:name w:val="WW-WW8Num112z1"/>
    <w:rsid w:val="00A340FD"/>
    <w:rPr>
      <w:rFonts w:ascii="Courier New" w:hAnsi="Courier New"/>
    </w:rPr>
  </w:style>
  <w:style w:type="character" w:customStyle="1" w:styleId="WW-WW8Num112z2">
    <w:name w:val="WW-WW8Num112z2"/>
    <w:rsid w:val="00A340FD"/>
    <w:rPr>
      <w:rFonts w:ascii="Wingdings" w:hAnsi="Wingdings"/>
    </w:rPr>
  </w:style>
  <w:style w:type="character" w:customStyle="1" w:styleId="WW-WW8Num112z3">
    <w:name w:val="WW-WW8Num112z3"/>
    <w:rsid w:val="00A340FD"/>
    <w:rPr>
      <w:rFonts w:ascii="Symbol" w:hAnsi="Symbol"/>
    </w:rPr>
  </w:style>
  <w:style w:type="character" w:customStyle="1" w:styleId="WW-WW8Num114z0">
    <w:name w:val="WW-WW8Num11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-WW8Num115z0">
    <w:name w:val="WW-WW8Num115z0"/>
    <w:rsid w:val="00A340FD"/>
    <w:rPr>
      <w:rFonts w:ascii="Symbol" w:hAnsi="Symbol"/>
    </w:rPr>
  </w:style>
  <w:style w:type="character" w:customStyle="1" w:styleId="WW-WW8Num115z1">
    <w:name w:val="WW-WW8Num115z1"/>
    <w:rsid w:val="00A340FD"/>
    <w:rPr>
      <w:rFonts w:ascii="Courier New" w:hAnsi="Courier New"/>
    </w:rPr>
  </w:style>
  <w:style w:type="character" w:customStyle="1" w:styleId="WW-WW8Num115z2">
    <w:name w:val="WW-WW8Num115z2"/>
    <w:rsid w:val="00A340FD"/>
    <w:rPr>
      <w:rFonts w:ascii="Wingdings" w:hAnsi="Wingdings"/>
    </w:rPr>
  </w:style>
  <w:style w:type="character" w:customStyle="1" w:styleId="WW-WW8Num116z1">
    <w:name w:val="WW-WW8Num116z1"/>
    <w:rsid w:val="00A340FD"/>
    <w:rPr>
      <w:rFonts w:ascii="Courier New" w:hAnsi="Courier New"/>
    </w:rPr>
  </w:style>
  <w:style w:type="character" w:customStyle="1" w:styleId="WW-WW8Num116z2">
    <w:name w:val="WW-WW8Num116z2"/>
    <w:rsid w:val="00A340FD"/>
    <w:rPr>
      <w:rFonts w:ascii="Wingdings" w:hAnsi="Wingdings"/>
    </w:rPr>
  </w:style>
  <w:style w:type="character" w:customStyle="1" w:styleId="WW8Num116z3">
    <w:name w:val="WW8Num116z3"/>
    <w:rsid w:val="00A340FD"/>
    <w:rPr>
      <w:rFonts w:ascii="Symbol" w:hAnsi="Symbol"/>
    </w:rPr>
  </w:style>
  <w:style w:type="character" w:customStyle="1" w:styleId="WW8Num120z3">
    <w:name w:val="WW8Num120z3"/>
    <w:rsid w:val="00A340FD"/>
    <w:rPr>
      <w:rFonts w:ascii="Symbol" w:hAnsi="Symbol" w:cs="Times New Roman"/>
    </w:rPr>
  </w:style>
  <w:style w:type="character" w:customStyle="1" w:styleId="WW-WW8Num121z0">
    <w:name w:val="WW-WW8Num121z0"/>
    <w:rsid w:val="00A340FD"/>
    <w:rPr>
      <w:rFonts w:ascii="Symbol" w:hAnsi="Symbol"/>
    </w:rPr>
  </w:style>
  <w:style w:type="character" w:customStyle="1" w:styleId="WW-WW8Num123z0">
    <w:name w:val="WW-WW8Num123z0"/>
    <w:rsid w:val="00A340FD"/>
    <w:rPr>
      <w:rFonts w:ascii="Symbol" w:hAnsi="Symbol" w:cs="Times New Roman"/>
    </w:rPr>
  </w:style>
  <w:style w:type="character" w:customStyle="1" w:styleId="WW-WW8Num123z1">
    <w:name w:val="WW-WW8Num123z1"/>
    <w:rsid w:val="00A340FD"/>
    <w:rPr>
      <w:rFonts w:ascii="Courier New" w:hAnsi="Courier New" w:cs="Courier New"/>
    </w:rPr>
  </w:style>
  <w:style w:type="character" w:customStyle="1" w:styleId="WW-WW8Num123z2">
    <w:name w:val="WW-WW8Num123z2"/>
    <w:rsid w:val="00A340FD"/>
    <w:rPr>
      <w:rFonts w:ascii="Wingdings" w:hAnsi="Wingdings" w:cs="Times New Roman"/>
    </w:rPr>
  </w:style>
  <w:style w:type="character" w:customStyle="1" w:styleId="WW-WW8Num125z1">
    <w:name w:val="WW-WW8Num125z1"/>
    <w:rsid w:val="00A340FD"/>
    <w:rPr>
      <w:b/>
    </w:rPr>
  </w:style>
  <w:style w:type="character" w:customStyle="1" w:styleId="WW-WW8Num127z0">
    <w:name w:val="WW-WW8Num127z0"/>
    <w:rsid w:val="00A340FD"/>
    <w:rPr>
      <w:rFonts w:ascii="Times New Roman" w:hAnsi="Times New Roman"/>
      <w:b w:val="0"/>
      <w:i w:val="0"/>
      <w:color w:val="000000"/>
      <w:sz w:val="20"/>
      <w:u w:val="none"/>
    </w:rPr>
  </w:style>
  <w:style w:type="character" w:customStyle="1" w:styleId="WW-WW8Num128z0">
    <w:name w:val="WW-WW8Num128z0"/>
    <w:rsid w:val="00A340FD"/>
    <w:rPr>
      <w:rFonts w:ascii="Times New Roman" w:hAnsi="Times New Roman" w:cs="Times New Roman"/>
      <w:b w:val="0"/>
      <w:i w:val="0"/>
      <w:sz w:val="24"/>
      <w:szCs w:val="24"/>
      <w:u w:val="single"/>
    </w:rPr>
  </w:style>
  <w:style w:type="character" w:customStyle="1" w:styleId="WW-WW8Num130z0">
    <w:name w:val="WW-WW8Num130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-WW8Num134z0">
    <w:name w:val="WW-WW8Num134z0"/>
    <w:rsid w:val="00A340FD"/>
    <w:rPr>
      <w:rFonts w:ascii="Times New Roman" w:hAnsi="Times New Roman"/>
      <w:b/>
      <w:i w:val="0"/>
      <w:sz w:val="24"/>
      <w:u w:val="none"/>
    </w:rPr>
  </w:style>
  <w:style w:type="character" w:customStyle="1" w:styleId="WW-WW8Num136z0">
    <w:name w:val="WW-WW8Num136z0"/>
    <w:rsid w:val="00A340FD"/>
    <w:rPr>
      <w:rFonts w:ascii="Times New Roman" w:hAnsi="Times New Roman"/>
      <w:b/>
      <w:i w:val="0"/>
      <w:color w:val="000000"/>
      <w:sz w:val="20"/>
      <w:u w:val="none"/>
    </w:rPr>
  </w:style>
  <w:style w:type="character" w:customStyle="1" w:styleId="WW-WW8Num138z0">
    <w:name w:val="WW-WW8Num138z0"/>
    <w:rsid w:val="00A340FD"/>
    <w:rPr>
      <w:rFonts w:ascii="Symbol" w:hAnsi="Symbol" w:cs="Times New Roman"/>
    </w:rPr>
  </w:style>
  <w:style w:type="character" w:customStyle="1" w:styleId="WW-WW8Num138z1">
    <w:name w:val="WW-WW8Num138z1"/>
    <w:rsid w:val="00A340FD"/>
    <w:rPr>
      <w:rFonts w:ascii="Courier New" w:hAnsi="Courier New" w:cs="Courier New"/>
    </w:rPr>
  </w:style>
  <w:style w:type="character" w:customStyle="1" w:styleId="WW-WW8Num138z2">
    <w:name w:val="WW-WW8Num138z2"/>
    <w:rsid w:val="00A340FD"/>
    <w:rPr>
      <w:rFonts w:ascii="Wingdings" w:hAnsi="Wingdings" w:cs="Times New Roman"/>
    </w:rPr>
  </w:style>
  <w:style w:type="character" w:customStyle="1" w:styleId="WW8Num140z3">
    <w:name w:val="WW8Num140z3"/>
    <w:rsid w:val="00A340FD"/>
    <w:rPr>
      <w:rFonts w:ascii="Symbol" w:hAnsi="Symbol" w:cs="Times New Roman"/>
    </w:rPr>
  </w:style>
  <w:style w:type="character" w:customStyle="1" w:styleId="WW-WW8Num141z1">
    <w:name w:val="WW-WW8Num141z1"/>
    <w:rsid w:val="00A340FD"/>
    <w:rPr>
      <w:rFonts w:ascii="Courier New" w:hAnsi="Courier New"/>
    </w:rPr>
  </w:style>
  <w:style w:type="character" w:customStyle="1" w:styleId="WW-WW8Num141z2">
    <w:name w:val="WW-WW8Num141z2"/>
    <w:rsid w:val="00A340FD"/>
    <w:rPr>
      <w:rFonts w:ascii="Wingdings" w:hAnsi="Wingdings"/>
    </w:rPr>
  </w:style>
  <w:style w:type="character" w:customStyle="1" w:styleId="WW-WW8Num141z3">
    <w:name w:val="WW-WW8Num141z3"/>
    <w:rsid w:val="00A340FD"/>
    <w:rPr>
      <w:rFonts w:ascii="Symbol" w:hAnsi="Symbol"/>
    </w:rPr>
  </w:style>
  <w:style w:type="character" w:customStyle="1" w:styleId="WW-WW8Num142z0">
    <w:name w:val="WW-WW8Num142z0"/>
    <w:rsid w:val="00A340FD"/>
    <w:rPr>
      <w:b/>
      <w:i w:val="0"/>
      <w:sz w:val="24"/>
    </w:rPr>
  </w:style>
  <w:style w:type="character" w:customStyle="1" w:styleId="WW-WW8Num144z0">
    <w:name w:val="WW-WW8Num144z0"/>
    <w:rsid w:val="00A340FD"/>
    <w:rPr>
      <w:rFonts w:ascii="Times New Roman" w:hAnsi="Times New Roman"/>
      <w:b/>
      <w:i w:val="0"/>
      <w:color w:val="000000"/>
      <w:sz w:val="28"/>
      <w:u w:val="none"/>
    </w:rPr>
  </w:style>
  <w:style w:type="character" w:customStyle="1" w:styleId="WW8Num145z1">
    <w:name w:val="WW8Num145z1"/>
    <w:rsid w:val="00A340FD"/>
    <w:rPr>
      <w:rFonts w:ascii="Courier New" w:hAnsi="Courier New"/>
    </w:rPr>
  </w:style>
  <w:style w:type="character" w:customStyle="1" w:styleId="WW8Num145z3">
    <w:name w:val="WW8Num145z3"/>
    <w:rsid w:val="00A340FD"/>
    <w:rPr>
      <w:rFonts w:ascii="Symbol" w:hAnsi="Symbol"/>
    </w:rPr>
  </w:style>
  <w:style w:type="character" w:customStyle="1" w:styleId="WW8Num146z0">
    <w:name w:val="WW8Num146z0"/>
    <w:rsid w:val="00A340FD"/>
    <w:rPr>
      <w:rFonts w:ascii="Symbol" w:hAnsi="Symbol"/>
    </w:rPr>
  </w:style>
  <w:style w:type="character" w:customStyle="1" w:styleId="WW8Num146z1">
    <w:name w:val="WW8Num146z1"/>
    <w:rsid w:val="00A340FD"/>
    <w:rPr>
      <w:rFonts w:ascii="Courier New" w:hAnsi="Courier New"/>
    </w:rPr>
  </w:style>
  <w:style w:type="character" w:customStyle="1" w:styleId="WW8Num146z2">
    <w:name w:val="WW8Num146z2"/>
    <w:rsid w:val="00A340FD"/>
    <w:rPr>
      <w:rFonts w:ascii="Wingdings" w:hAnsi="Wingdings"/>
    </w:rPr>
  </w:style>
  <w:style w:type="character" w:customStyle="1" w:styleId="WW8Num148z1">
    <w:name w:val="WW8Num148z1"/>
    <w:rsid w:val="00A340FD"/>
    <w:rPr>
      <w:rFonts w:ascii="Courier New" w:hAnsi="Courier New" w:cs="Courier New"/>
    </w:rPr>
  </w:style>
  <w:style w:type="character" w:customStyle="1" w:styleId="WW8Num148z2">
    <w:name w:val="WW8Num148z2"/>
    <w:rsid w:val="00A340FD"/>
    <w:rPr>
      <w:rFonts w:ascii="Wingdings" w:hAnsi="Wingdings" w:cs="Times New Roman"/>
    </w:rPr>
  </w:style>
  <w:style w:type="character" w:customStyle="1" w:styleId="WW8Num148z3">
    <w:name w:val="WW8Num148z3"/>
    <w:rsid w:val="00A340FD"/>
    <w:rPr>
      <w:rFonts w:ascii="Symbol" w:hAnsi="Symbol" w:cs="Times New Roman"/>
    </w:rPr>
  </w:style>
  <w:style w:type="character" w:customStyle="1" w:styleId="WW-WW8Num150z0">
    <w:name w:val="WW-WW8Num150z0"/>
    <w:rsid w:val="00A340FD"/>
    <w:rPr>
      <w:rFonts w:ascii="Symbol" w:hAnsi="Symbol" w:cs="Times New Roman"/>
    </w:rPr>
  </w:style>
  <w:style w:type="character" w:customStyle="1" w:styleId="WW8Num150z1">
    <w:name w:val="WW8Num150z1"/>
    <w:rsid w:val="00A340FD"/>
    <w:rPr>
      <w:rFonts w:ascii="Courier New" w:hAnsi="Courier New" w:cs="Courier New"/>
    </w:rPr>
  </w:style>
  <w:style w:type="character" w:customStyle="1" w:styleId="WW8Num150z2">
    <w:name w:val="WW8Num150z2"/>
    <w:rsid w:val="00A340FD"/>
    <w:rPr>
      <w:rFonts w:ascii="Wingdings" w:hAnsi="Wingdings" w:cs="Times New Roman"/>
    </w:rPr>
  </w:style>
  <w:style w:type="character" w:customStyle="1" w:styleId="WW-WW8Num153z0">
    <w:name w:val="WW-WW8Num153z0"/>
    <w:rsid w:val="00A340FD"/>
    <w:rPr>
      <w:rFonts w:ascii="Symbol" w:hAnsi="Symbol" w:cs="Times New Roman"/>
    </w:rPr>
  </w:style>
  <w:style w:type="character" w:customStyle="1" w:styleId="WW8Num153z1">
    <w:name w:val="WW8Num153z1"/>
    <w:rsid w:val="00A340FD"/>
    <w:rPr>
      <w:rFonts w:ascii="Courier New" w:hAnsi="Courier New" w:cs="Courier New"/>
    </w:rPr>
  </w:style>
  <w:style w:type="character" w:customStyle="1" w:styleId="WW8Num153z2">
    <w:name w:val="WW8Num153z2"/>
    <w:rsid w:val="00A340FD"/>
    <w:rPr>
      <w:rFonts w:ascii="Wingdings" w:hAnsi="Wingdings" w:cs="Times New Roman"/>
    </w:rPr>
  </w:style>
  <w:style w:type="character" w:customStyle="1" w:styleId="WW-WW8Num156z0">
    <w:name w:val="WW-WW8Num156z0"/>
    <w:rsid w:val="00A340FD"/>
    <w:rPr>
      <w:rFonts w:ascii="Symbol" w:hAnsi="Symbol"/>
    </w:rPr>
  </w:style>
  <w:style w:type="character" w:customStyle="1" w:styleId="WW-WW8Num156z1">
    <w:name w:val="WW-WW8Num156z1"/>
    <w:rsid w:val="00A340FD"/>
    <w:rPr>
      <w:rFonts w:ascii="Courier New" w:hAnsi="Courier New"/>
    </w:rPr>
  </w:style>
  <w:style w:type="character" w:customStyle="1" w:styleId="WW-WW8Num156z2">
    <w:name w:val="WW-WW8Num156z2"/>
    <w:rsid w:val="00A340FD"/>
    <w:rPr>
      <w:rFonts w:ascii="Wingdings" w:hAnsi="Wingdings"/>
    </w:rPr>
  </w:style>
  <w:style w:type="character" w:customStyle="1" w:styleId="WW-WW8Num158z0">
    <w:name w:val="WW-WW8Num158z0"/>
    <w:rsid w:val="00A340FD"/>
    <w:rPr>
      <w:rFonts w:ascii="Times New Roman" w:hAnsi="Times New Roman"/>
      <w:b w:val="0"/>
      <w:i w:val="0"/>
      <w:color w:val="0000FF"/>
      <w:sz w:val="28"/>
      <w:u w:val="none"/>
    </w:rPr>
  </w:style>
  <w:style w:type="character" w:customStyle="1" w:styleId="WW8NumSt9z0">
    <w:name w:val="WW8NumSt9z0"/>
    <w:rsid w:val="00A340FD"/>
    <w:rPr>
      <w:rFonts w:ascii="Wingdings" w:hAnsi="Wingdings"/>
      <w:b w:val="0"/>
      <w:i w:val="0"/>
      <w:color w:val="0000FF"/>
      <w:sz w:val="24"/>
    </w:rPr>
  </w:style>
  <w:style w:type="character" w:customStyle="1" w:styleId="WW8NumSt13z0">
    <w:name w:val="WW8NumSt13z0"/>
    <w:rsid w:val="00A340FD"/>
    <w:rPr>
      <w:rFonts w:ascii="Symbol" w:hAnsi="Symbol"/>
    </w:rPr>
  </w:style>
  <w:style w:type="character" w:customStyle="1" w:styleId="WW8NumSt40z0">
    <w:name w:val="WW8NumSt40z0"/>
    <w:rsid w:val="00A340FD"/>
    <w:rPr>
      <w:rFonts w:ascii="Wingdings" w:hAnsi="Wingdings"/>
      <w:b w:val="0"/>
      <w:i w:val="0"/>
      <w:sz w:val="24"/>
      <w:u w:val="none"/>
    </w:rPr>
  </w:style>
  <w:style w:type="character" w:customStyle="1" w:styleId="WW8NumSt57z0">
    <w:name w:val="WW8NumSt57z0"/>
    <w:rsid w:val="00A340FD"/>
    <w:rPr>
      <w:b w:val="0"/>
      <w:i w:val="0"/>
      <w:sz w:val="24"/>
    </w:rPr>
  </w:style>
  <w:style w:type="character" w:customStyle="1" w:styleId="WW8NumSt101z0">
    <w:name w:val="WW8NumSt101z0"/>
    <w:rsid w:val="00A340FD"/>
    <w:rPr>
      <w:rFonts w:ascii="Wingdings" w:hAnsi="Wingdings" w:cs="Times New Roman"/>
      <w:b w:val="0"/>
      <w:i w:val="0"/>
      <w:sz w:val="24"/>
      <w:szCs w:val="24"/>
    </w:rPr>
  </w:style>
  <w:style w:type="character" w:customStyle="1" w:styleId="WW8NumSt108z0">
    <w:name w:val="WW8NumSt108z0"/>
    <w:rsid w:val="00A340F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St155z0">
    <w:name w:val="WW8NumSt155z0"/>
    <w:rsid w:val="00A340FD"/>
    <w:rPr>
      <w:rFonts w:ascii="Times New Roman" w:hAnsi="Times New Roman"/>
      <w:color w:val="000000"/>
    </w:rPr>
  </w:style>
  <w:style w:type="character" w:customStyle="1" w:styleId="WW-Domylnaczcionkaakapitu1111">
    <w:name w:val="WW-Domyślna czcionka akapitu1111"/>
    <w:rsid w:val="00A340FD"/>
  </w:style>
  <w:style w:type="character" w:customStyle="1" w:styleId="WW-Odwoaniedokomentarza">
    <w:name w:val="WW-Odwołanie do komentarza"/>
    <w:rsid w:val="00A340FD"/>
    <w:rPr>
      <w:sz w:val="16"/>
    </w:rPr>
  </w:style>
  <w:style w:type="character" w:customStyle="1" w:styleId="Hipercze1">
    <w:name w:val="Hiperłącze1"/>
    <w:rsid w:val="00A340FD"/>
    <w:rPr>
      <w:color w:val="0000FF"/>
      <w:u w:val="single"/>
    </w:rPr>
  </w:style>
  <w:style w:type="character" w:customStyle="1" w:styleId="WW-Znakinumeracji1">
    <w:name w:val="WW-Znaki numeracji1"/>
    <w:rsid w:val="00A340FD"/>
  </w:style>
  <w:style w:type="character" w:customStyle="1" w:styleId="WW8Num104z3">
    <w:name w:val="WW8Num104z3"/>
    <w:rsid w:val="00A340FD"/>
    <w:rPr>
      <w:rFonts w:ascii="Symbol" w:hAnsi="Symbol"/>
    </w:rPr>
  </w:style>
  <w:style w:type="character" w:customStyle="1" w:styleId="WW8Num281z0">
    <w:name w:val="WW8Num281z0"/>
    <w:rsid w:val="00A340FD"/>
    <w:rPr>
      <w:rFonts w:ascii="Courier New" w:hAnsi="Courier New"/>
    </w:rPr>
  </w:style>
  <w:style w:type="character" w:customStyle="1" w:styleId="WW8Num281z2">
    <w:name w:val="WW8Num281z2"/>
    <w:rsid w:val="00A340FD"/>
    <w:rPr>
      <w:rFonts w:ascii="Wingdings" w:hAnsi="Wingdings"/>
    </w:rPr>
  </w:style>
  <w:style w:type="character" w:customStyle="1" w:styleId="WW8Num281z3">
    <w:name w:val="WW8Num281z3"/>
    <w:rsid w:val="00A340FD"/>
    <w:rPr>
      <w:rFonts w:ascii="Symbol" w:hAnsi="Symbol"/>
    </w:rPr>
  </w:style>
  <w:style w:type="paragraph" w:styleId="Podpis">
    <w:name w:val="Signature"/>
    <w:basedOn w:val="Normalny"/>
    <w:link w:val="PodpisZnak"/>
    <w:semiHidden/>
    <w:rsid w:val="00A340FD"/>
    <w:pPr>
      <w:suppressLineNumbers/>
      <w:suppressAutoHyphens w:val="0"/>
      <w:spacing w:before="120" w:after="120" w:line="288" w:lineRule="auto"/>
    </w:pPr>
    <w:rPr>
      <w:rFonts w:eastAsia="Times New Roman" w:cs="Tahoma"/>
      <w:i/>
      <w:iCs/>
      <w:sz w:val="24"/>
    </w:rPr>
  </w:style>
  <w:style w:type="character" w:customStyle="1" w:styleId="PodpisZnak">
    <w:name w:val="Podpis Znak"/>
    <w:basedOn w:val="Domylnaczcionkaakapitu"/>
    <w:link w:val="Podpis"/>
    <w:semiHidden/>
    <w:rsid w:val="00A340F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ab">
    <w:name w:val="Tab"/>
    <w:basedOn w:val="Normalny"/>
    <w:rsid w:val="00A340FD"/>
    <w:pPr>
      <w:tabs>
        <w:tab w:val="left" w:pos="992"/>
        <w:tab w:val="right" w:leader="underscore" w:pos="9752"/>
      </w:tabs>
      <w:suppressAutoHyphens w:val="0"/>
      <w:spacing w:line="360" w:lineRule="auto"/>
      <w:jc w:val="both"/>
    </w:pPr>
    <w:rPr>
      <w:rFonts w:eastAsia="Times New Roman" w:cs="Times New Roman"/>
      <w:sz w:val="24"/>
    </w:rPr>
  </w:style>
  <w:style w:type="paragraph" w:customStyle="1" w:styleId="Podpis2">
    <w:name w:val="Podpis2"/>
    <w:basedOn w:val="Normalny"/>
    <w:next w:val="Normalny"/>
    <w:rsid w:val="00A340FD"/>
    <w:pPr>
      <w:tabs>
        <w:tab w:val="right" w:pos="9072"/>
      </w:tabs>
      <w:suppressAutoHyphens w:val="0"/>
      <w:spacing w:line="288" w:lineRule="auto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A340FD"/>
    <w:pPr>
      <w:suppressAutoHyphens w:val="0"/>
      <w:spacing w:line="288" w:lineRule="auto"/>
    </w:pPr>
    <w:rPr>
      <w:rFonts w:eastAsia="Times New Roman" w:cs="Times New Roman"/>
      <w:b/>
      <w:bCs/>
      <w:sz w:val="24"/>
    </w:rPr>
  </w:style>
  <w:style w:type="paragraph" w:customStyle="1" w:styleId="123">
    <w:name w:val="123"/>
    <w:rsid w:val="00A340FD"/>
    <w:pPr>
      <w:suppressAutoHyphens/>
      <w:spacing w:line="288" w:lineRule="auto"/>
    </w:pPr>
    <w:rPr>
      <w:rFonts w:ascii="Arial" w:eastAsia="Times New Roman" w:hAnsi="Arial" w:cs="Times New Roman"/>
      <w:sz w:val="21"/>
      <w:szCs w:val="20"/>
      <w:lang w:eastAsia="ar-SA"/>
    </w:rPr>
  </w:style>
  <w:style w:type="paragraph" w:customStyle="1" w:styleId="WW-Indeks">
    <w:name w:val="WW-Indeks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">
    <w:name w:val="WW-Nagłówek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">
    <w:name w:val="WW-Indeks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">
    <w:name w:val="WW-Nagłówek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">
    <w:name w:val="WW-Indeks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">
    <w:name w:val="WW-Nagłówek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">
    <w:name w:val="WW-Indeks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">
    <w:name w:val="WW-Nagłówek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">
    <w:name w:val="WW-Indeks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">
    <w:name w:val="WW-Nagłówek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">
    <w:name w:val="WW-Indeks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">
    <w:name w:val="WW-Nagłówek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Indeks111111">
    <w:name w:val="WW-Indeks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">
    <w:name w:val="WW-Nagłówek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">
    <w:name w:val="WW-Indeks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">
    <w:name w:val="WW-Nagłówek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">
    <w:name w:val="WW-Indeks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">
    <w:name w:val="WW-Nagłówek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A340FD"/>
    <w:pPr>
      <w:suppressLineNumbers/>
      <w:suppressAutoHyphens w:val="0"/>
      <w:overflowPunct w:val="0"/>
      <w:autoSpaceDE w:val="0"/>
      <w:spacing w:before="120" w:after="120" w:line="288" w:lineRule="auto"/>
      <w:textAlignment w:val="baseline"/>
    </w:pPr>
    <w:rPr>
      <w:rFonts w:ascii="Arial Narrow" w:eastAsia="SimSun" w:hAnsi="Arial Narrow" w:cs="Tahoma"/>
      <w:i/>
      <w:iCs/>
      <w:szCs w:val="20"/>
    </w:rPr>
  </w:style>
  <w:style w:type="paragraph" w:customStyle="1" w:styleId="WW-Indeks111111111">
    <w:name w:val="WW-Indeks111111111"/>
    <w:basedOn w:val="Normalny"/>
    <w:rsid w:val="00A340FD"/>
    <w:pPr>
      <w:suppressLineNumbers/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ahoma"/>
      <w:sz w:val="24"/>
      <w:szCs w:val="20"/>
    </w:rPr>
  </w:style>
  <w:style w:type="paragraph" w:customStyle="1" w:styleId="WW-Nagwek111111111">
    <w:name w:val="WW-Nagłówek111111111"/>
    <w:basedOn w:val="Normalny"/>
    <w:next w:val="Tekstpodstawowy"/>
    <w:rsid w:val="00A340FD"/>
    <w:pPr>
      <w:keepNext/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sz w:val="28"/>
      <w:szCs w:val="28"/>
    </w:rPr>
  </w:style>
  <w:style w:type="paragraph" w:customStyle="1" w:styleId="Standar">
    <w:name w:val="Standar"/>
    <w:basedOn w:val="Normalny"/>
    <w:rsid w:val="00A340FD"/>
    <w:pPr>
      <w:suppressAutoHyphens w:val="0"/>
      <w:overflowPunct w:val="0"/>
      <w:autoSpaceDE w:val="0"/>
      <w:spacing w:line="288" w:lineRule="auto"/>
      <w:ind w:left="283" w:hanging="283"/>
      <w:jc w:val="both"/>
      <w:textAlignment w:val="baseline"/>
    </w:pPr>
    <w:rPr>
      <w:rFonts w:ascii="Arial Narrow" w:eastAsia="SimSun" w:hAnsi="Arial Narrow" w:cs="Times New Roman"/>
      <w:sz w:val="24"/>
      <w:szCs w:val="20"/>
    </w:rPr>
  </w:style>
  <w:style w:type="paragraph" w:customStyle="1" w:styleId="WW-Listawypunktowana2">
    <w:name w:val="WW-Lista wypunktowana 2"/>
    <w:basedOn w:val="Normalny"/>
    <w:rsid w:val="00A340FD"/>
    <w:pPr>
      <w:suppressAutoHyphens w:val="0"/>
      <w:overflowPunct w:val="0"/>
      <w:autoSpaceDE w:val="0"/>
      <w:spacing w:line="288" w:lineRule="auto"/>
      <w:ind w:left="566" w:hanging="283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Tekstkomentarza">
    <w:name w:val="WW-Tekst komentarza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xl64">
    <w:name w:val="xl64"/>
    <w:basedOn w:val="Normalny"/>
    <w:rsid w:val="00A340FD"/>
    <w:pPr>
      <w:pBdr>
        <w:bottom w:val="single" w:sz="1" w:space="0" w:color="000000"/>
      </w:pBdr>
      <w:suppressAutoHyphens w:val="0"/>
      <w:overflowPunct w:val="0"/>
      <w:autoSpaceDE w:val="0"/>
      <w:spacing w:before="100" w:after="100" w:line="288" w:lineRule="auto"/>
      <w:jc w:val="center"/>
      <w:textAlignment w:val="baseline"/>
    </w:pPr>
    <w:rPr>
      <w:rFonts w:ascii="Arial" w:eastAsia="SimSun" w:hAnsi="Arial" w:cs="Times New Roman"/>
      <w:b/>
      <w:sz w:val="16"/>
      <w:szCs w:val="20"/>
    </w:rPr>
  </w:style>
  <w:style w:type="paragraph" w:customStyle="1" w:styleId="WW-Tekstpodstawowy2">
    <w:name w:val="WW-Tekst podstawowy 2"/>
    <w:basedOn w:val="Normalny"/>
    <w:rsid w:val="00A340FD"/>
    <w:pPr>
      <w:suppressAutoHyphens w:val="0"/>
      <w:overflowPunct w:val="0"/>
      <w:autoSpaceDE w:val="0"/>
      <w:spacing w:line="288" w:lineRule="auto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Standardowewcicie">
    <w:name w:val="WW-Standardowe wcięcie"/>
    <w:basedOn w:val="Normalny"/>
    <w:rsid w:val="00A340FD"/>
    <w:pPr>
      <w:suppressAutoHyphens w:val="0"/>
      <w:overflowPunct w:val="0"/>
      <w:autoSpaceDE w:val="0"/>
      <w:spacing w:line="288" w:lineRule="auto"/>
      <w:ind w:left="708"/>
      <w:textAlignment w:val="baseline"/>
    </w:pPr>
    <w:rPr>
      <w:rFonts w:ascii="Arial Narrow" w:eastAsia="SimSun" w:hAnsi="Arial Narrow" w:cs="Times New Roman"/>
      <w:sz w:val="26"/>
      <w:szCs w:val="20"/>
    </w:rPr>
  </w:style>
  <w:style w:type="paragraph" w:customStyle="1" w:styleId="WW-Tekstpodstawowywcity2">
    <w:name w:val="WW-Tekst podstawowy wcięty 2"/>
    <w:basedOn w:val="Normalny"/>
    <w:rsid w:val="00A340FD"/>
    <w:pPr>
      <w:suppressAutoHyphens w:val="0"/>
      <w:overflowPunct w:val="0"/>
      <w:autoSpaceDE w:val="0"/>
      <w:spacing w:line="288" w:lineRule="auto"/>
      <w:ind w:left="705"/>
      <w:textAlignment w:val="baseline"/>
    </w:pPr>
    <w:rPr>
      <w:rFonts w:ascii="Arial Narrow" w:eastAsia="SimSun" w:hAnsi="Arial Narrow" w:cs="Times New Roman"/>
      <w:color w:val="000000"/>
      <w:sz w:val="24"/>
      <w:szCs w:val="20"/>
    </w:rPr>
  </w:style>
  <w:style w:type="paragraph" w:customStyle="1" w:styleId="WW-Tekstpodstawowywcity3">
    <w:name w:val="WW-Tekst podstawowy wcięty 3"/>
    <w:basedOn w:val="Normalny"/>
    <w:rsid w:val="00A340FD"/>
    <w:pPr>
      <w:tabs>
        <w:tab w:val="left" w:pos="360"/>
      </w:tabs>
      <w:suppressAutoHyphens w:val="0"/>
      <w:autoSpaceDE w:val="0"/>
      <w:spacing w:line="288" w:lineRule="auto"/>
      <w:ind w:left="360"/>
    </w:pPr>
    <w:rPr>
      <w:rFonts w:ascii="Arial Narrow" w:eastAsia="SimSun" w:hAnsi="Arial Narrow" w:cs="Times New Roman"/>
      <w:sz w:val="24"/>
    </w:rPr>
  </w:style>
  <w:style w:type="paragraph" w:customStyle="1" w:styleId="Normalny1">
    <w:name w:val="Normalny1"/>
    <w:basedOn w:val="Normalny"/>
    <w:rsid w:val="00A340FD"/>
    <w:pPr>
      <w:widowControl w:val="0"/>
      <w:suppressAutoHyphens w:val="0"/>
      <w:spacing w:line="288" w:lineRule="auto"/>
    </w:pPr>
    <w:rPr>
      <w:rFonts w:ascii="Arial Narrow" w:eastAsia="SimSun" w:hAnsi="Arial Narrow" w:cs="Times New Roman"/>
      <w:sz w:val="24"/>
      <w:szCs w:val="20"/>
    </w:rPr>
  </w:style>
  <w:style w:type="paragraph" w:customStyle="1" w:styleId="Nagwek11">
    <w:name w:val="Nagłówek 11"/>
    <w:basedOn w:val="Normalny1"/>
    <w:next w:val="Normalny1"/>
    <w:rsid w:val="00A340FD"/>
    <w:pPr>
      <w:jc w:val="both"/>
    </w:pPr>
    <w:rPr>
      <w:b/>
    </w:rPr>
  </w:style>
  <w:style w:type="paragraph" w:customStyle="1" w:styleId="WW-Zawartotabeli">
    <w:name w:val="WW-Zawartość tabeli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">
    <w:name w:val="WW-Zawartość tabeli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">
    <w:name w:val="WW-Zawartość tabeli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">
    <w:name w:val="WW-Zawartość tabeli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">
    <w:name w:val="WW-Zawartość tabeli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">
    <w:name w:val="WW-Zawartość tabeli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">
    <w:name w:val="WW-Zawartość tabeli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">
    <w:name w:val="WW-Zawartość tabeli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">
    <w:name w:val="WW-Zawartość tabeli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tabeli111111111">
    <w:name w:val="WW-Zawartość tabeli111111111"/>
    <w:basedOn w:val="Tekstpodstawowy"/>
    <w:rsid w:val="00A340FD"/>
    <w:pPr>
      <w:suppressLineNumbers/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Nagwektabeli">
    <w:name w:val="WW-Nagłówek tabeli"/>
    <w:basedOn w:val="WW-Zawartotabeli"/>
    <w:rsid w:val="00A340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340F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340F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340F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340F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340F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340F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A340F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340F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340FD"/>
    <w:pPr>
      <w:jc w:val="center"/>
    </w:pPr>
    <w:rPr>
      <w:b/>
      <w:bCs/>
      <w:i/>
      <w:iCs/>
    </w:rPr>
  </w:style>
  <w:style w:type="paragraph" w:customStyle="1" w:styleId="WW-Zawartoramki">
    <w:name w:val="WW-Zawartość ramki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">
    <w:name w:val="WW-Zawartość ramki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">
    <w:name w:val="WW-Zawartość ramki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">
    <w:name w:val="WW-Zawartość ramki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">
    <w:name w:val="WW-Zawartość ramki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">
    <w:name w:val="WW-Zawartość ramki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">
    <w:name w:val="WW-Zawartość ramki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">
    <w:name w:val="WW-Zawartość ramki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">
    <w:name w:val="WW-Zawartość ramki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customStyle="1" w:styleId="WW-Zawartoramki111111111">
    <w:name w:val="WW-Zawartość ramki111111111"/>
    <w:basedOn w:val="Tekstpodstawowy"/>
    <w:rsid w:val="00A340FD"/>
    <w:pPr>
      <w:suppressAutoHyphens w:val="0"/>
      <w:overflowPunct w:val="0"/>
      <w:autoSpaceDE w:val="0"/>
      <w:spacing w:after="120" w:line="288" w:lineRule="auto"/>
      <w:jc w:val="left"/>
      <w:textAlignment w:val="baseline"/>
    </w:pPr>
    <w:rPr>
      <w:rFonts w:ascii="Arial Narrow" w:eastAsia="SimSun" w:hAnsi="Arial Narrow" w:cs="Times New Roman"/>
      <w:szCs w:val="20"/>
    </w:rPr>
  </w:style>
  <w:style w:type="paragraph" w:styleId="Nagwekspisutreci">
    <w:name w:val="TOC Heading"/>
    <w:basedOn w:val="Nagwek"/>
    <w:uiPriority w:val="39"/>
    <w:qFormat/>
    <w:rsid w:val="00A340FD"/>
    <w:pPr>
      <w:keepNext/>
      <w:suppressLineNumbers/>
      <w:tabs>
        <w:tab w:val="clear" w:pos="4536"/>
        <w:tab w:val="clear" w:pos="9072"/>
      </w:tabs>
      <w:suppressAutoHyphens w:val="0"/>
      <w:overflowPunct w:val="0"/>
      <w:autoSpaceDE w:val="0"/>
      <w:spacing w:before="240" w:after="120" w:line="288" w:lineRule="auto"/>
      <w:textAlignment w:val="baseline"/>
    </w:pPr>
    <w:rPr>
      <w:rFonts w:ascii="Arial" w:eastAsia="Lucida Sans Unicode" w:hAnsi="Arial" w:cs="Tahoma"/>
      <w:b/>
      <w:bCs/>
      <w:sz w:val="32"/>
      <w:szCs w:val="32"/>
    </w:rPr>
  </w:style>
  <w:style w:type="paragraph" w:customStyle="1" w:styleId="WW-Nagwekspisutreci">
    <w:name w:val="WW-Nagłówek spisu treści"/>
    <w:basedOn w:val="WW-Nagwek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">
    <w:name w:val="WW-Nagłówek spisu treści1"/>
    <w:basedOn w:val="WW-Nagwek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">
    <w:name w:val="WW-Nagłówek spisu treści11"/>
    <w:basedOn w:val="WW-Nagwek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">
    <w:name w:val="WW-Nagłówek spisu treści111"/>
    <w:basedOn w:val="WW-Nagwek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">
    <w:name w:val="WW-Nagłówek spisu treści1111"/>
    <w:basedOn w:val="WW-Nagwek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">
    <w:name w:val="WW-Nagłówek spisu treści11111"/>
    <w:basedOn w:val="WW-Nagwek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">
    <w:name w:val="WW-Nagłówek spisu treści111111"/>
    <w:basedOn w:val="WW-Nagwek111111"/>
    <w:rsid w:val="00A340FD"/>
    <w:pPr>
      <w:suppressLineNumbers/>
    </w:pPr>
    <w:rPr>
      <w:b/>
      <w:bCs/>
      <w:sz w:val="32"/>
      <w:szCs w:val="32"/>
    </w:rPr>
  </w:style>
  <w:style w:type="paragraph" w:customStyle="1" w:styleId="WW-Nagwekspisutreci1111111">
    <w:name w:val="WW-Nagłówek spisu treści1111111"/>
    <w:basedOn w:val="WW-Nagwek1111111"/>
    <w:rsid w:val="00A340FD"/>
    <w:pPr>
      <w:suppressLineNumbers/>
    </w:pPr>
    <w:rPr>
      <w:b/>
      <w:bCs/>
      <w:sz w:val="32"/>
      <w:szCs w:val="32"/>
    </w:rPr>
  </w:style>
  <w:style w:type="paragraph" w:customStyle="1" w:styleId="WW-Tekstpodstawowywcity21">
    <w:name w:val="WW-Tekst podstawowy wcięty 21"/>
    <w:basedOn w:val="Normalny"/>
    <w:rsid w:val="00A340FD"/>
    <w:pPr>
      <w:suppressAutoHyphens w:val="0"/>
      <w:overflowPunct w:val="0"/>
      <w:autoSpaceDE w:val="0"/>
      <w:spacing w:line="288" w:lineRule="auto"/>
      <w:ind w:firstLine="567"/>
      <w:jc w:val="both"/>
      <w:textAlignment w:val="baseline"/>
    </w:pPr>
    <w:rPr>
      <w:rFonts w:ascii="Arial Narrow" w:eastAsia="SimSun" w:hAnsi="Arial Narrow" w:cs="Times New Roman"/>
      <w:color w:val="FF0000"/>
      <w:sz w:val="24"/>
      <w:szCs w:val="20"/>
    </w:rPr>
  </w:style>
  <w:style w:type="paragraph" w:customStyle="1" w:styleId="tekst-3">
    <w:name w:val="tekst-3"/>
    <w:basedOn w:val="Normalny"/>
    <w:next w:val="Normalny"/>
    <w:rsid w:val="00A340FD"/>
    <w:pPr>
      <w:suppressAutoHyphens w:val="0"/>
      <w:spacing w:before="120" w:after="120" w:line="200" w:lineRule="exact"/>
      <w:ind w:left="-6411"/>
      <w:jc w:val="both"/>
    </w:pPr>
    <w:rPr>
      <w:rFonts w:eastAsia="Times New Roman" w:cs="Times New Roman"/>
      <w:szCs w:val="22"/>
    </w:rPr>
  </w:style>
  <w:style w:type="paragraph" w:customStyle="1" w:styleId="EcoplanBasic">
    <w:name w:val="EcoplanBasic"/>
    <w:basedOn w:val="Normalny"/>
    <w:rsid w:val="00A340FD"/>
    <w:pPr>
      <w:suppressAutoHyphens w:val="0"/>
      <w:spacing w:line="288" w:lineRule="auto"/>
      <w:ind w:firstLine="540"/>
      <w:jc w:val="both"/>
    </w:pPr>
    <w:rPr>
      <w:rFonts w:eastAsia="Times New Roman" w:cs="Times New Roman"/>
      <w:sz w:val="24"/>
    </w:rPr>
  </w:style>
  <w:style w:type="character" w:customStyle="1" w:styleId="ms-rtecustom-articlebodytext">
    <w:name w:val="ms-rtecustom-articlebodytext"/>
    <w:basedOn w:val="Domylnaczcionkaakapitu"/>
    <w:qFormat/>
    <w:rsid w:val="00A340FD"/>
  </w:style>
  <w:style w:type="paragraph" w:customStyle="1" w:styleId="Agnieszka3">
    <w:name w:val="Agnieszka 3"/>
    <w:basedOn w:val="Normalny"/>
    <w:rsid w:val="00A340FD"/>
    <w:pPr>
      <w:suppressAutoHyphens w:val="0"/>
      <w:spacing w:line="288" w:lineRule="auto"/>
      <w:ind w:firstLine="426"/>
      <w:jc w:val="both"/>
    </w:pPr>
    <w:rPr>
      <w:rFonts w:ascii="Arial" w:eastAsia="Times New Roman" w:hAnsi="Arial" w:cs="Times New Roman"/>
      <w:sz w:val="24"/>
      <w:szCs w:val="20"/>
    </w:rPr>
  </w:style>
  <w:style w:type="paragraph" w:styleId="Zwykytekst">
    <w:name w:val="Plain Text"/>
    <w:basedOn w:val="Normalny"/>
    <w:link w:val="ZwykytekstZnak"/>
    <w:semiHidden/>
    <w:rsid w:val="00A340FD"/>
    <w:pPr>
      <w:suppressAutoHyphens w:val="0"/>
      <w:spacing w:line="288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A340F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pple-style-span">
    <w:name w:val="apple-style-span"/>
    <w:basedOn w:val="Domylnaczcionkaakapitu"/>
    <w:rsid w:val="00A340FD"/>
  </w:style>
  <w:style w:type="paragraph" w:customStyle="1" w:styleId="myslnik0">
    <w:name w:val="myslnik"/>
    <w:basedOn w:val="Normalny"/>
    <w:rsid w:val="00A340FD"/>
    <w:pPr>
      <w:suppressAutoHyphens w:val="0"/>
      <w:spacing w:before="100" w:beforeAutospacing="1" w:after="100" w:afterAutospacing="1" w:line="288" w:lineRule="auto"/>
    </w:pPr>
    <w:rPr>
      <w:rFonts w:eastAsia="Calibri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A340FD"/>
    <w:pPr>
      <w:shd w:val="clear" w:color="auto" w:fill="000080"/>
      <w:suppressAutoHyphens w:val="0"/>
      <w:spacing w:line="288" w:lineRule="auto"/>
    </w:pPr>
    <w:rPr>
      <w:rFonts w:ascii="Tahoma" w:eastAsia="Times New Roman" w:hAnsi="Tahoma" w:cs="Tahoma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40FD"/>
    <w:rPr>
      <w:rFonts w:ascii="Tahoma" w:eastAsia="Times New Roman" w:hAnsi="Tahoma" w:cs="Tahoma"/>
      <w:szCs w:val="20"/>
      <w:shd w:val="clear" w:color="auto" w:fill="000080"/>
      <w:lang w:eastAsia="ar-SA"/>
    </w:rPr>
  </w:style>
  <w:style w:type="paragraph" w:customStyle="1" w:styleId="Tekstpodstawowy211">
    <w:name w:val="Tekst podstawowy 211"/>
    <w:basedOn w:val="Normalny"/>
    <w:rsid w:val="00A340FD"/>
    <w:pPr>
      <w:suppressAutoHyphens w:val="0"/>
      <w:spacing w:line="360" w:lineRule="auto"/>
      <w:jc w:val="both"/>
    </w:pPr>
    <w:rPr>
      <w:rFonts w:eastAsia="Times New Roman" w:cs="Times New Roman"/>
      <w:szCs w:val="20"/>
    </w:rPr>
  </w:style>
  <w:style w:type="paragraph" w:customStyle="1" w:styleId="Wypunktowanie1">
    <w:name w:val="Wypunktowanie 1"/>
    <w:basedOn w:val="Normalny"/>
    <w:rsid w:val="00A340FD"/>
    <w:pPr>
      <w:tabs>
        <w:tab w:val="num" w:pos="357"/>
      </w:tabs>
      <w:suppressAutoHyphens w:val="0"/>
      <w:spacing w:before="120" w:line="288" w:lineRule="auto"/>
      <w:ind w:hanging="357"/>
      <w:jc w:val="both"/>
    </w:pPr>
    <w:rPr>
      <w:rFonts w:ascii="Arial" w:eastAsia="Times New Roman" w:hAnsi="Arial" w:cs="Times New Roman"/>
      <w:szCs w:val="20"/>
    </w:rPr>
  </w:style>
  <w:style w:type="paragraph" w:customStyle="1" w:styleId="ECakapit">
    <w:name w:val="EC_akapit"/>
    <w:basedOn w:val="Normalny"/>
    <w:qFormat/>
    <w:rsid w:val="00A340FD"/>
    <w:pPr>
      <w:suppressAutoHyphens w:val="0"/>
      <w:spacing w:before="120" w:line="288" w:lineRule="auto"/>
      <w:ind w:firstLine="709"/>
      <w:jc w:val="both"/>
    </w:pPr>
    <w:rPr>
      <w:rFonts w:eastAsia="Calibri" w:cs="Times New Roman"/>
      <w:color w:val="000000"/>
      <w:sz w:val="24"/>
      <w:szCs w:val="22"/>
      <w:lang w:eastAsia="en-US"/>
    </w:rPr>
  </w:style>
  <w:style w:type="paragraph" w:customStyle="1" w:styleId="Tekstpodstawowywcity1">
    <w:name w:val="Tekst podstawowy wcięty1"/>
    <w:basedOn w:val="Normalny"/>
    <w:rsid w:val="00A340FD"/>
    <w:pPr>
      <w:suppressAutoHyphens w:val="0"/>
      <w:ind w:left="567" w:hanging="567"/>
      <w:jc w:val="both"/>
    </w:pPr>
    <w:rPr>
      <w:rFonts w:eastAsia="Times New Roman" w:cs="Times New Roman"/>
      <w:b/>
      <w:bCs/>
      <w:szCs w:val="22"/>
      <w:lang w:val="en-GB" w:eastAsia="pl-PL"/>
    </w:rPr>
  </w:style>
  <w:style w:type="character" w:customStyle="1" w:styleId="nowaa">
    <w:name w:val="nowaa"/>
    <w:rsid w:val="00A340FD"/>
    <w:rPr>
      <w:rFonts w:ascii="Arial" w:eastAsia="Times New Roman" w:hAnsi="Arial" w:cs="Arial"/>
      <w:b/>
      <w:bCs/>
      <w:kern w:val="32"/>
      <w:sz w:val="24"/>
      <w:szCs w:val="32"/>
    </w:rPr>
  </w:style>
  <w:style w:type="paragraph" w:customStyle="1" w:styleId="nowosc">
    <w:name w:val="nowosc"/>
    <w:basedOn w:val="Nagwek"/>
    <w:next w:val="Nagwek"/>
    <w:qFormat/>
    <w:rsid w:val="00A340FD"/>
    <w:pPr>
      <w:suppressAutoHyphens w:val="0"/>
      <w:spacing w:line="288" w:lineRule="auto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A340FD"/>
    <w:pPr>
      <w:suppressAutoHyphens w:val="0"/>
      <w:spacing w:line="288" w:lineRule="auto"/>
      <w:ind w:left="200" w:hanging="200"/>
    </w:pPr>
    <w:rPr>
      <w:rFonts w:eastAsia="Times New Roman" w:cs="Times New Roman"/>
      <w:szCs w:val="20"/>
    </w:rPr>
  </w:style>
  <w:style w:type="paragraph" w:styleId="Indeks2">
    <w:name w:val="index 2"/>
    <w:basedOn w:val="Normalny"/>
    <w:next w:val="Normalny"/>
    <w:autoRedefine/>
    <w:semiHidden/>
    <w:rsid w:val="00A340FD"/>
    <w:pPr>
      <w:suppressAutoHyphens w:val="0"/>
      <w:spacing w:line="288" w:lineRule="auto"/>
      <w:ind w:left="400" w:hanging="200"/>
    </w:pPr>
    <w:rPr>
      <w:rFonts w:eastAsia="Times New Roman" w:cs="Times New Roman"/>
      <w:szCs w:val="20"/>
    </w:rPr>
  </w:style>
  <w:style w:type="paragraph" w:styleId="Indeks3">
    <w:name w:val="index 3"/>
    <w:basedOn w:val="Normalny"/>
    <w:next w:val="Normalny"/>
    <w:autoRedefine/>
    <w:semiHidden/>
    <w:rsid w:val="00A340FD"/>
    <w:pPr>
      <w:suppressAutoHyphens w:val="0"/>
      <w:spacing w:line="288" w:lineRule="auto"/>
      <w:ind w:left="600" w:hanging="200"/>
    </w:pPr>
    <w:rPr>
      <w:rFonts w:eastAsia="Times New Roman" w:cs="Times New Roman"/>
      <w:szCs w:val="20"/>
    </w:rPr>
  </w:style>
  <w:style w:type="paragraph" w:styleId="Indeks4">
    <w:name w:val="index 4"/>
    <w:basedOn w:val="Normalny"/>
    <w:next w:val="Normalny"/>
    <w:autoRedefine/>
    <w:semiHidden/>
    <w:rsid w:val="00A340FD"/>
    <w:pPr>
      <w:suppressAutoHyphens w:val="0"/>
      <w:spacing w:line="288" w:lineRule="auto"/>
      <w:ind w:left="800" w:hanging="200"/>
    </w:pPr>
    <w:rPr>
      <w:rFonts w:eastAsia="Times New Roman" w:cs="Times New Roman"/>
      <w:szCs w:val="20"/>
    </w:rPr>
  </w:style>
  <w:style w:type="paragraph" w:styleId="Indeks5">
    <w:name w:val="index 5"/>
    <w:basedOn w:val="Normalny"/>
    <w:next w:val="Normalny"/>
    <w:autoRedefine/>
    <w:semiHidden/>
    <w:rsid w:val="00A340FD"/>
    <w:pPr>
      <w:suppressAutoHyphens w:val="0"/>
      <w:spacing w:line="288" w:lineRule="auto"/>
      <w:ind w:left="1000" w:hanging="200"/>
    </w:pPr>
    <w:rPr>
      <w:rFonts w:eastAsia="Times New Roman" w:cs="Times New Roman"/>
      <w:szCs w:val="20"/>
    </w:rPr>
  </w:style>
  <w:style w:type="paragraph" w:styleId="Indeks6">
    <w:name w:val="index 6"/>
    <w:basedOn w:val="Normalny"/>
    <w:next w:val="Normalny"/>
    <w:autoRedefine/>
    <w:semiHidden/>
    <w:rsid w:val="00A340FD"/>
    <w:pPr>
      <w:suppressAutoHyphens w:val="0"/>
      <w:spacing w:line="288" w:lineRule="auto"/>
      <w:ind w:left="1200" w:hanging="200"/>
    </w:pPr>
    <w:rPr>
      <w:rFonts w:eastAsia="Times New Roman" w:cs="Times New Roman"/>
      <w:szCs w:val="20"/>
    </w:rPr>
  </w:style>
  <w:style w:type="paragraph" w:styleId="Indeks7">
    <w:name w:val="index 7"/>
    <w:basedOn w:val="Normalny"/>
    <w:next w:val="Normalny"/>
    <w:autoRedefine/>
    <w:semiHidden/>
    <w:rsid w:val="00A340FD"/>
    <w:pPr>
      <w:suppressAutoHyphens w:val="0"/>
      <w:spacing w:line="288" w:lineRule="auto"/>
      <w:ind w:left="1400" w:hanging="200"/>
    </w:pPr>
    <w:rPr>
      <w:rFonts w:eastAsia="Times New Roman" w:cs="Times New Roman"/>
      <w:szCs w:val="20"/>
    </w:rPr>
  </w:style>
  <w:style w:type="paragraph" w:styleId="Indeks8">
    <w:name w:val="index 8"/>
    <w:basedOn w:val="Normalny"/>
    <w:next w:val="Normalny"/>
    <w:autoRedefine/>
    <w:semiHidden/>
    <w:rsid w:val="00A340FD"/>
    <w:pPr>
      <w:suppressAutoHyphens w:val="0"/>
      <w:spacing w:line="288" w:lineRule="auto"/>
      <w:ind w:left="1600" w:hanging="200"/>
    </w:pPr>
    <w:rPr>
      <w:rFonts w:eastAsia="Times New Roman" w:cs="Times New Roman"/>
      <w:szCs w:val="20"/>
    </w:rPr>
  </w:style>
  <w:style w:type="paragraph" w:styleId="Indeks9">
    <w:name w:val="index 9"/>
    <w:basedOn w:val="Normalny"/>
    <w:next w:val="Normalny"/>
    <w:autoRedefine/>
    <w:semiHidden/>
    <w:rsid w:val="00A340FD"/>
    <w:pPr>
      <w:suppressAutoHyphens w:val="0"/>
      <w:spacing w:line="288" w:lineRule="auto"/>
      <w:ind w:left="1800" w:hanging="200"/>
    </w:pPr>
    <w:rPr>
      <w:rFonts w:eastAsia="Times New Roman" w:cs="Times New Roman"/>
      <w:szCs w:val="20"/>
    </w:rPr>
  </w:style>
  <w:style w:type="paragraph" w:styleId="Nagwekindeksu">
    <w:name w:val="index heading"/>
    <w:basedOn w:val="Normalny"/>
    <w:next w:val="Indeks1"/>
    <w:semiHidden/>
    <w:rsid w:val="00A340FD"/>
    <w:pPr>
      <w:suppressAutoHyphens w:val="0"/>
      <w:spacing w:line="288" w:lineRule="auto"/>
    </w:pPr>
    <w:rPr>
      <w:rFonts w:eastAsia="Times New Roman" w:cs="Times New Roman"/>
      <w:szCs w:val="20"/>
    </w:rPr>
  </w:style>
  <w:style w:type="character" w:customStyle="1" w:styleId="Nagwek2Znak1">
    <w:name w:val="Nagłówek 2 Znak1"/>
    <w:basedOn w:val="Domylnaczcionkaakapitu"/>
    <w:rsid w:val="00A340FD"/>
    <w:rPr>
      <w:b/>
      <w:kern w:val="1"/>
      <w:sz w:val="22"/>
      <w:szCs w:val="22"/>
      <w:lang w:eastAsia="ar-SA"/>
    </w:rPr>
  </w:style>
  <w:style w:type="paragraph" w:customStyle="1" w:styleId="podpisttabel1">
    <w:name w:val="podpist tabel 1"/>
    <w:basedOn w:val="Tekstpodstawowywcity2"/>
    <w:rsid w:val="00A340FD"/>
    <w:pPr>
      <w:widowControl w:val="0"/>
      <w:suppressAutoHyphens w:val="0"/>
      <w:autoSpaceDN w:val="0"/>
      <w:spacing w:after="0"/>
      <w:ind w:left="0" w:firstLine="709"/>
      <w:jc w:val="both"/>
      <w:textAlignment w:val="baseline"/>
    </w:pPr>
    <w:rPr>
      <w:rFonts w:eastAsia="SimSun" w:cs="Mangal"/>
      <w:spacing w:val="20"/>
      <w:kern w:val="3"/>
      <w:sz w:val="24"/>
      <w:lang w:eastAsia="zh-CN" w:bidi="hi-IN"/>
    </w:rPr>
  </w:style>
  <w:style w:type="paragraph" w:customStyle="1" w:styleId="Stopka1">
    <w:name w:val="Stopka1"/>
    <w:basedOn w:val="Standard"/>
    <w:rsid w:val="00A340FD"/>
    <w:pPr>
      <w:widowControl w:val="0"/>
      <w:tabs>
        <w:tab w:val="center" w:pos="4536"/>
        <w:tab w:val="right" w:pos="9072"/>
      </w:tabs>
      <w:autoSpaceDE/>
      <w:autoSpaceDN w:val="0"/>
      <w:spacing w:line="288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14">
    <w:name w:val="WW8Num14"/>
    <w:basedOn w:val="Bezlisty"/>
    <w:rsid w:val="00A340FD"/>
    <w:pPr>
      <w:numPr>
        <w:numId w:val="18"/>
      </w:numPr>
    </w:pPr>
  </w:style>
  <w:style w:type="paragraph" w:customStyle="1" w:styleId="TextBody">
    <w:name w:val="Text Body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Cs w:val="20"/>
    </w:rPr>
  </w:style>
  <w:style w:type="paragraph" w:customStyle="1" w:styleId="Heading11">
    <w:name w:val="Heading 11"/>
    <w:basedOn w:val="Normalny"/>
    <w:qFormat/>
    <w:rsid w:val="00A340FD"/>
    <w:pPr>
      <w:keepNext/>
      <w:suppressAutoHyphens w:val="0"/>
      <w:spacing w:line="288" w:lineRule="auto"/>
      <w:jc w:val="both"/>
      <w:outlineLvl w:val="0"/>
    </w:pPr>
    <w:rPr>
      <w:rFonts w:eastAsia="Times New Roman" w:cs="Times New Roman"/>
      <w:b/>
      <w:szCs w:val="20"/>
    </w:rPr>
  </w:style>
  <w:style w:type="paragraph" w:customStyle="1" w:styleId="Heading21">
    <w:name w:val="Heading 21"/>
    <w:basedOn w:val="Normalny"/>
    <w:qFormat/>
    <w:rsid w:val="00A340FD"/>
    <w:pPr>
      <w:keepNext/>
      <w:suppressAutoHyphens w:val="0"/>
      <w:spacing w:before="240" w:after="60" w:line="288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TEKSTNORMALNYZnak">
    <w:name w:val="TEKST_NORMALNY Znak"/>
    <w:link w:val="TEKSTNORMALNY"/>
    <w:locked/>
    <w:rsid w:val="00A340FD"/>
    <w:rPr>
      <w:rFonts w:ascii="Arial Narrow" w:eastAsia="Calibri" w:hAnsi="Arial Narrow"/>
      <w:lang w:eastAsia="en-US"/>
    </w:rPr>
  </w:style>
  <w:style w:type="paragraph" w:customStyle="1" w:styleId="TEKSTNORMALNY">
    <w:name w:val="TEKST_NORMALNY"/>
    <w:basedOn w:val="Normalny"/>
    <w:link w:val="TEKSTNORMALNYZnak"/>
    <w:qFormat/>
    <w:rsid w:val="00A340FD"/>
    <w:pPr>
      <w:suppressAutoHyphens w:val="0"/>
      <w:spacing w:before="120" w:line="288" w:lineRule="auto"/>
      <w:ind w:firstLine="567"/>
      <w:jc w:val="both"/>
    </w:pPr>
    <w:rPr>
      <w:rFonts w:ascii="Arial Narrow" w:eastAsia="Calibri" w:hAnsi="Arial Narrow" w:cstheme="minorBidi"/>
      <w:szCs w:val="22"/>
      <w:lang w:eastAsia="en-US"/>
    </w:rPr>
  </w:style>
  <w:style w:type="paragraph" w:customStyle="1" w:styleId="NORMALNYNATALIA">
    <w:name w:val="NORMALNY_NATALIA"/>
    <w:basedOn w:val="Normalny"/>
    <w:link w:val="NORMALNYNATALIAZnak"/>
    <w:qFormat/>
    <w:rsid w:val="00A340FD"/>
    <w:pPr>
      <w:suppressAutoHyphens w:val="0"/>
      <w:spacing w:after="200" w:line="276" w:lineRule="auto"/>
      <w:jc w:val="both"/>
    </w:pPr>
    <w:rPr>
      <w:rFonts w:ascii="Calibri" w:eastAsia="Calibri" w:hAnsi="Calibri" w:cs="Times New Roman"/>
      <w:szCs w:val="22"/>
      <w:lang w:eastAsia="en-US"/>
    </w:rPr>
  </w:style>
  <w:style w:type="character" w:customStyle="1" w:styleId="NORMALNYNATALIAZnak">
    <w:name w:val="NORMALNY_NATALIA Znak"/>
    <w:link w:val="NORMALNYNATALIA"/>
    <w:rsid w:val="00A340FD"/>
    <w:rPr>
      <w:rFonts w:ascii="Calibri" w:eastAsia="Calibri" w:hAnsi="Calibri" w:cs="Times New Roman"/>
      <w:lang w:eastAsia="en-US"/>
    </w:rPr>
  </w:style>
  <w:style w:type="character" w:customStyle="1" w:styleId="TekstopisuZnak">
    <w:name w:val="Tekst opisu Znak"/>
    <w:link w:val="Tekstopisu"/>
    <w:locked/>
    <w:rsid w:val="00A340FD"/>
    <w:rPr>
      <w:rFonts w:ascii="Arial" w:hAnsi="Arial" w:cs="Arial"/>
    </w:rPr>
  </w:style>
  <w:style w:type="character" w:customStyle="1" w:styleId="ustbparbustb">
    <w:name w:val="ustb parb_ustb"/>
    <w:basedOn w:val="Domylnaczcionkaakapitu"/>
    <w:rsid w:val="00A340FD"/>
  </w:style>
  <w:style w:type="table" w:styleId="Tabela-Siatka">
    <w:name w:val="Table Grid"/>
    <w:basedOn w:val="Standardowy"/>
    <w:uiPriority w:val="59"/>
    <w:rsid w:val="00A340FD"/>
    <w:pPr>
      <w:spacing w:line="288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A340FD"/>
  </w:style>
  <w:style w:type="paragraph" w:customStyle="1" w:styleId="Textbody0">
    <w:name w:val="Text body"/>
    <w:basedOn w:val="Standard"/>
    <w:rsid w:val="00A340FD"/>
    <w:pPr>
      <w:widowControl w:val="0"/>
      <w:autoSpaceDE/>
      <w:autoSpaceDN w:val="0"/>
      <w:spacing w:line="288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A340FD"/>
    <w:pPr>
      <w:numPr>
        <w:numId w:val="19"/>
      </w:numPr>
    </w:pPr>
  </w:style>
  <w:style w:type="numbering" w:customStyle="1" w:styleId="WWNum9">
    <w:name w:val="WWNum9"/>
    <w:basedOn w:val="Bezlisty"/>
    <w:rsid w:val="00A340FD"/>
    <w:pPr>
      <w:numPr>
        <w:numId w:val="20"/>
      </w:numPr>
    </w:pPr>
  </w:style>
  <w:style w:type="numbering" w:customStyle="1" w:styleId="WWNum10">
    <w:name w:val="WWNum10"/>
    <w:basedOn w:val="Bezlisty"/>
    <w:rsid w:val="00A340FD"/>
    <w:pPr>
      <w:numPr>
        <w:numId w:val="21"/>
      </w:numPr>
    </w:pPr>
  </w:style>
  <w:style w:type="numbering" w:customStyle="1" w:styleId="WWNum11">
    <w:name w:val="WWNum11"/>
    <w:basedOn w:val="Bezlisty"/>
    <w:rsid w:val="00A340FD"/>
    <w:pPr>
      <w:numPr>
        <w:numId w:val="22"/>
      </w:numPr>
    </w:pPr>
  </w:style>
  <w:style w:type="numbering" w:customStyle="1" w:styleId="WWNum16">
    <w:name w:val="WWNum16"/>
    <w:basedOn w:val="Bezlisty"/>
    <w:rsid w:val="00A340FD"/>
    <w:pPr>
      <w:numPr>
        <w:numId w:val="23"/>
      </w:numPr>
    </w:pPr>
  </w:style>
  <w:style w:type="numbering" w:customStyle="1" w:styleId="WWNum20">
    <w:name w:val="WWNum20"/>
    <w:basedOn w:val="Bezlisty"/>
    <w:rsid w:val="00A340FD"/>
    <w:pPr>
      <w:numPr>
        <w:numId w:val="24"/>
      </w:numPr>
    </w:pPr>
  </w:style>
  <w:style w:type="character" w:customStyle="1" w:styleId="ReportTextChar2">
    <w:name w:val="Report Text Char2"/>
    <w:link w:val="ReportText"/>
    <w:locked/>
    <w:rsid w:val="00A340FD"/>
    <w:rPr>
      <w:sz w:val="24"/>
    </w:rPr>
  </w:style>
  <w:style w:type="paragraph" w:customStyle="1" w:styleId="ReportText">
    <w:name w:val="Report Text"/>
    <w:link w:val="ReportTextChar2"/>
    <w:qFormat/>
    <w:rsid w:val="00A340FD"/>
    <w:pPr>
      <w:spacing w:before="170" w:after="170" w:line="260" w:lineRule="exact"/>
    </w:pPr>
    <w:rPr>
      <w:sz w:val="24"/>
    </w:rPr>
  </w:style>
  <w:style w:type="paragraph" w:styleId="Poprawka">
    <w:name w:val="Revision"/>
    <w:hidden/>
    <w:uiPriority w:val="99"/>
    <w:semiHidden/>
    <w:rsid w:val="00A340FD"/>
    <w:pPr>
      <w:spacing w:line="288" w:lineRule="auto"/>
    </w:pPr>
    <w:rPr>
      <w:rFonts w:ascii="Calibri" w:eastAsia="Calibri" w:hAnsi="Calibri" w:cs="Times New Roman"/>
      <w:lang w:eastAsia="en-US"/>
    </w:rPr>
  </w:style>
  <w:style w:type="paragraph" w:customStyle="1" w:styleId="Elbastekst">
    <w:name w:val="Elbas tekst"/>
    <w:basedOn w:val="Normalny"/>
    <w:link w:val="ElbastekstZnak"/>
    <w:qFormat/>
    <w:rsid w:val="00A340FD"/>
    <w:pPr>
      <w:suppressAutoHyphens w:val="0"/>
      <w:spacing w:line="288" w:lineRule="auto"/>
      <w:ind w:firstLine="709"/>
      <w:jc w:val="both"/>
    </w:pPr>
    <w:rPr>
      <w:rFonts w:ascii="Arial Narrow" w:eastAsia="Calibri" w:hAnsi="Arial Narrow" w:cs="Times New Roman"/>
      <w:sz w:val="24"/>
      <w:szCs w:val="22"/>
      <w:lang w:eastAsia="en-US"/>
    </w:rPr>
  </w:style>
  <w:style w:type="character" w:customStyle="1" w:styleId="ElbastekstZnak">
    <w:name w:val="Elbas tekst Znak"/>
    <w:link w:val="Elbastekst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punkt2">
    <w:name w:val="Elbas punkt 2"/>
    <w:basedOn w:val="Elbastekst"/>
    <w:link w:val="Elbaspunkt2Znak"/>
    <w:qFormat/>
    <w:rsid w:val="00A340FD"/>
    <w:pPr>
      <w:numPr>
        <w:numId w:val="25"/>
      </w:numPr>
      <w:tabs>
        <w:tab w:val="left" w:pos="993"/>
      </w:tabs>
      <w:spacing w:line="276" w:lineRule="auto"/>
      <w:ind w:left="1134"/>
    </w:pPr>
  </w:style>
  <w:style w:type="paragraph" w:customStyle="1" w:styleId="Elbaspunkty2">
    <w:name w:val="Elbas punkty #2"/>
    <w:basedOn w:val="Elbaspunkt2"/>
    <w:link w:val="Elbaspunkty2Znak"/>
    <w:qFormat/>
    <w:rsid w:val="00A340FD"/>
    <w:pPr>
      <w:ind w:left="709"/>
    </w:pPr>
  </w:style>
  <w:style w:type="character" w:customStyle="1" w:styleId="Elbaspunkty2Znak">
    <w:name w:val="Elbas punkty #2 Znak"/>
    <w:link w:val="Elbaspunkty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1nagwek">
    <w:name w:val="Elbas 1 nagłówek"/>
    <w:basedOn w:val="Nagwek2"/>
    <w:link w:val="Elbas1nagwekZnak"/>
    <w:autoRedefine/>
    <w:qFormat/>
    <w:rsid w:val="00A340FD"/>
    <w:pPr>
      <w:numPr>
        <w:numId w:val="26"/>
      </w:numPr>
      <w:tabs>
        <w:tab w:val="left" w:pos="851"/>
        <w:tab w:val="left" w:pos="1134"/>
      </w:tabs>
      <w:suppressAutoHyphens w:val="0"/>
      <w:overflowPunct w:val="0"/>
      <w:autoSpaceDE w:val="0"/>
      <w:autoSpaceDN w:val="0"/>
      <w:adjustRightInd w:val="0"/>
      <w:spacing w:before="200" w:after="200" w:line="276" w:lineRule="auto"/>
      <w:jc w:val="both"/>
      <w:textAlignment w:val="baseline"/>
    </w:pPr>
    <w:rPr>
      <w:rFonts w:ascii="Arial Narrow" w:eastAsia="Calibri" w:hAnsi="Arial Narrow" w:cs="Calibri"/>
      <w:bCs w:val="0"/>
      <w:iCs/>
      <w:caps/>
      <w:snapToGrid w:val="0"/>
      <w:color w:val="00000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A340FD"/>
    <w:pPr>
      <w:numPr>
        <w:ilvl w:val="2"/>
        <w:numId w:val="26"/>
      </w:numPr>
      <w:tabs>
        <w:tab w:val="clear" w:pos="709"/>
      </w:tabs>
      <w:suppressAutoHyphens w:val="0"/>
      <w:spacing w:after="200" w:line="288" w:lineRule="auto"/>
      <w:ind w:left="1276"/>
      <w:jc w:val="both"/>
    </w:pPr>
    <w:rPr>
      <w:rFonts w:ascii="Arial Narrow" w:eastAsia="Times New Roman" w:hAnsi="Arial Narrow"/>
      <w:bCs w:val="0"/>
      <w:iCs/>
      <w:color w:val="000000"/>
      <w:sz w:val="24"/>
      <w:lang w:eastAsia="pl-PL"/>
    </w:rPr>
  </w:style>
  <w:style w:type="paragraph" w:customStyle="1" w:styleId="Elbas4nagwel">
    <w:name w:val="Elbas 4 nagłówel"/>
    <w:basedOn w:val="Elbas3nagwek"/>
    <w:autoRedefine/>
    <w:qFormat/>
    <w:rsid w:val="00A340FD"/>
    <w:pPr>
      <w:numPr>
        <w:ilvl w:val="3"/>
      </w:numPr>
      <w:ind w:left="1077"/>
    </w:pPr>
  </w:style>
  <w:style w:type="character" w:customStyle="1" w:styleId="Elbaspunkt2Znak">
    <w:name w:val="Elbas punkt 2 Znak"/>
    <w:basedOn w:val="ElbastekstZnak"/>
    <w:link w:val="Elbaspunkt2"/>
    <w:rsid w:val="00A340FD"/>
    <w:rPr>
      <w:rFonts w:ascii="Arial Narrow" w:eastAsia="Calibri" w:hAnsi="Arial Narrow" w:cs="Times New Roman"/>
      <w:sz w:val="24"/>
      <w:lang w:eastAsia="en-US"/>
    </w:rPr>
  </w:style>
  <w:style w:type="paragraph" w:customStyle="1" w:styleId="Elbas2nagwek">
    <w:name w:val="Elbas 2 nagłówek"/>
    <w:basedOn w:val="Nagwek1"/>
    <w:link w:val="Elbas2nagwekZnak"/>
    <w:qFormat/>
    <w:rsid w:val="00A340FD"/>
    <w:pPr>
      <w:numPr>
        <w:ilvl w:val="1"/>
        <w:numId w:val="26"/>
      </w:numPr>
      <w:tabs>
        <w:tab w:val="left" w:pos="1134"/>
      </w:tabs>
      <w:suppressAutoHyphens w:val="0"/>
      <w:overflowPunct w:val="0"/>
      <w:autoSpaceDE w:val="0"/>
      <w:autoSpaceDN w:val="0"/>
      <w:adjustRightInd w:val="0"/>
      <w:spacing w:before="0" w:after="200" w:line="276" w:lineRule="auto"/>
      <w:jc w:val="both"/>
      <w:textAlignment w:val="baseline"/>
    </w:pPr>
    <w:rPr>
      <w:rFonts w:ascii="Arial Narrow" w:eastAsia="Times New Roman" w:hAnsi="Arial Narrow" w:cs="Calibri"/>
      <w:sz w:val="24"/>
      <w:szCs w:val="24"/>
      <w:lang w:eastAsia="en-US"/>
    </w:rPr>
  </w:style>
  <w:style w:type="character" w:customStyle="1" w:styleId="Elbas2nagwekZnak">
    <w:name w:val="Elbas 2 nagłówek Znak"/>
    <w:basedOn w:val="Nagwek1Znak"/>
    <w:link w:val="Elbas2nagwek"/>
    <w:rsid w:val="00A340FD"/>
    <w:rPr>
      <w:rFonts w:ascii="Arial Narrow" w:eastAsia="Times New Roman" w:hAnsi="Arial Narrow" w:cs="Calibri"/>
      <w:b/>
      <w:bCs/>
      <w:kern w:val="1"/>
      <w:sz w:val="24"/>
      <w:szCs w:val="24"/>
      <w:lang w:eastAsia="en-US"/>
    </w:rPr>
  </w:style>
  <w:style w:type="character" w:customStyle="1" w:styleId="Elbas1nagwekZnak">
    <w:name w:val="Elbas 1 nagłówek Znak"/>
    <w:basedOn w:val="Nagwek2Znak"/>
    <w:link w:val="Elbas1nagwek"/>
    <w:rsid w:val="00A340FD"/>
    <w:rPr>
      <w:rFonts w:ascii="Arial Narrow" w:eastAsia="Calibri" w:hAnsi="Arial Narrow" w:cs="Calibri"/>
      <w:b/>
      <w:bCs w:val="0"/>
      <w:i w:val="0"/>
      <w:iCs/>
      <w:caps/>
      <w:snapToGrid w:val="0"/>
      <w:color w:val="000000"/>
      <w:sz w:val="28"/>
      <w:szCs w:val="28"/>
      <w:lang w:eastAsia="en-US" w:bidi="ar-SA"/>
    </w:rPr>
  </w:style>
  <w:style w:type="character" w:customStyle="1" w:styleId="Tekstopisu-myslnikZnak">
    <w:name w:val="Tekst opisu - myslnik Znak"/>
    <w:basedOn w:val="Domylnaczcionkaakapitu"/>
    <w:link w:val="Tekstopisu-myslnik"/>
    <w:rsid w:val="00A340FD"/>
    <w:rPr>
      <w:rFonts w:ascii="Arial" w:eastAsia="Times New Roman" w:hAnsi="Arial" w:cs="Times New Roman"/>
      <w:sz w:val="18"/>
      <w:szCs w:val="20"/>
    </w:rPr>
  </w:style>
  <w:style w:type="character" w:customStyle="1" w:styleId="WW8Num1z3">
    <w:name w:val="WW8Num1z3"/>
    <w:rsid w:val="00A340FD"/>
  </w:style>
  <w:style w:type="character" w:customStyle="1" w:styleId="WW8Num1z4">
    <w:name w:val="WW8Num1z4"/>
    <w:rsid w:val="00A340FD"/>
  </w:style>
  <w:style w:type="character" w:customStyle="1" w:styleId="WW8Num1z5">
    <w:name w:val="WW8Num1z5"/>
    <w:rsid w:val="00A340FD"/>
  </w:style>
  <w:style w:type="character" w:customStyle="1" w:styleId="WW8Num1z6">
    <w:name w:val="WW8Num1z6"/>
    <w:rsid w:val="00A340FD"/>
  </w:style>
  <w:style w:type="character" w:customStyle="1" w:styleId="WW8Num1z7">
    <w:name w:val="WW8Num1z7"/>
    <w:rsid w:val="00A340FD"/>
  </w:style>
  <w:style w:type="character" w:customStyle="1" w:styleId="WW8Num1z8">
    <w:name w:val="WW8Num1z8"/>
    <w:rsid w:val="00A340FD"/>
  </w:style>
  <w:style w:type="character" w:customStyle="1" w:styleId="WW8Num2z3">
    <w:name w:val="WW8Num2z3"/>
    <w:rsid w:val="00A340FD"/>
  </w:style>
  <w:style w:type="character" w:customStyle="1" w:styleId="WW8Num2z5">
    <w:name w:val="WW8Num2z5"/>
    <w:rsid w:val="00A340FD"/>
  </w:style>
  <w:style w:type="character" w:customStyle="1" w:styleId="WW8Num2z6">
    <w:name w:val="WW8Num2z6"/>
    <w:rsid w:val="00A340FD"/>
  </w:style>
  <w:style w:type="character" w:customStyle="1" w:styleId="WW8Num2z7">
    <w:name w:val="WW8Num2z7"/>
    <w:rsid w:val="00A340FD"/>
  </w:style>
  <w:style w:type="character" w:customStyle="1" w:styleId="WW8Num2z8">
    <w:name w:val="WW8Num2z8"/>
    <w:rsid w:val="00A340FD"/>
  </w:style>
  <w:style w:type="character" w:customStyle="1" w:styleId="WW8Num6z3">
    <w:name w:val="WW8Num6z3"/>
    <w:rsid w:val="00A340FD"/>
    <w:rPr>
      <w:rFonts w:ascii="Wingdings 2" w:hAnsi="Wingdings 2" w:cs="OpenSymbol"/>
      <w:sz w:val="24"/>
      <w:szCs w:val="24"/>
    </w:rPr>
  </w:style>
  <w:style w:type="character" w:customStyle="1" w:styleId="WW8Num8z3">
    <w:name w:val="WW8Num8z3"/>
    <w:rsid w:val="00A340FD"/>
    <w:rPr>
      <w:rFonts w:ascii="Wingdings 2" w:hAnsi="Wingdings 2" w:cs="OpenSymbol"/>
      <w:sz w:val="24"/>
      <w:szCs w:val="24"/>
    </w:rPr>
  </w:style>
  <w:style w:type="character" w:customStyle="1" w:styleId="WW8Num10z3">
    <w:name w:val="WW8Num10z3"/>
    <w:rsid w:val="00A340FD"/>
    <w:rPr>
      <w:rFonts w:ascii="Wingdings 2" w:hAnsi="Wingdings 2" w:cs="OpenSymbol"/>
      <w:sz w:val="24"/>
      <w:szCs w:val="24"/>
    </w:rPr>
  </w:style>
  <w:style w:type="character" w:customStyle="1" w:styleId="WW8Num13z1">
    <w:name w:val="WW8Num13z1"/>
    <w:rsid w:val="00A340FD"/>
    <w:rPr>
      <w:rFonts w:ascii="OpenSymbol" w:hAnsi="OpenSymbol" w:cs="OpenSymbol"/>
    </w:rPr>
  </w:style>
  <w:style w:type="character" w:customStyle="1" w:styleId="WW8Num19z3">
    <w:name w:val="WW8Num19z3"/>
    <w:rsid w:val="00A340FD"/>
    <w:rPr>
      <w:rFonts w:ascii="Wingdings 2" w:hAnsi="Wingdings 2" w:cs="OpenSymbol"/>
      <w:sz w:val="24"/>
      <w:szCs w:val="24"/>
    </w:rPr>
  </w:style>
  <w:style w:type="character" w:customStyle="1" w:styleId="WW8Num21z3">
    <w:name w:val="WW8Num21z3"/>
    <w:rsid w:val="00A340FD"/>
  </w:style>
  <w:style w:type="character" w:customStyle="1" w:styleId="WW8Num21z4">
    <w:name w:val="WW8Num21z4"/>
    <w:rsid w:val="00A340FD"/>
  </w:style>
  <w:style w:type="character" w:customStyle="1" w:styleId="WW8Num21z5">
    <w:name w:val="WW8Num21z5"/>
    <w:rsid w:val="00A340FD"/>
  </w:style>
  <w:style w:type="character" w:customStyle="1" w:styleId="WW8Num21z6">
    <w:name w:val="WW8Num21z6"/>
    <w:rsid w:val="00A340FD"/>
  </w:style>
  <w:style w:type="character" w:customStyle="1" w:styleId="WW8Num21z7">
    <w:name w:val="WW8Num21z7"/>
    <w:rsid w:val="00A340FD"/>
  </w:style>
  <w:style w:type="character" w:customStyle="1" w:styleId="WW8Num21z8">
    <w:name w:val="WW8Num21z8"/>
    <w:rsid w:val="00A340FD"/>
  </w:style>
  <w:style w:type="character" w:customStyle="1" w:styleId="WW8Num20z3">
    <w:name w:val="WW8Num20z3"/>
    <w:rsid w:val="00A340FD"/>
  </w:style>
  <w:style w:type="character" w:customStyle="1" w:styleId="WW8Num20z4">
    <w:name w:val="WW8Num20z4"/>
    <w:rsid w:val="00A340FD"/>
  </w:style>
  <w:style w:type="character" w:customStyle="1" w:styleId="WW8Num20z5">
    <w:name w:val="WW8Num20z5"/>
    <w:rsid w:val="00A340FD"/>
  </w:style>
  <w:style w:type="character" w:customStyle="1" w:styleId="WW8Num20z6">
    <w:name w:val="WW8Num20z6"/>
    <w:rsid w:val="00A340FD"/>
  </w:style>
  <w:style w:type="character" w:customStyle="1" w:styleId="WW8Num20z7">
    <w:name w:val="WW8Num20z7"/>
    <w:rsid w:val="00A340FD"/>
  </w:style>
  <w:style w:type="character" w:customStyle="1" w:styleId="WW8Num20z8">
    <w:name w:val="WW8Num20z8"/>
    <w:rsid w:val="00A340FD"/>
  </w:style>
  <w:style w:type="character" w:customStyle="1" w:styleId="WW8Num61z2">
    <w:name w:val="WW8Num61z2"/>
    <w:rsid w:val="00A340FD"/>
  </w:style>
  <w:style w:type="character" w:customStyle="1" w:styleId="WW8Num61z3">
    <w:name w:val="WW8Num61z3"/>
    <w:rsid w:val="00A340FD"/>
  </w:style>
  <w:style w:type="character" w:customStyle="1" w:styleId="WW8Num61z4">
    <w:name w:val="WW8Num61z4"/>
    <w:rsid w:val="00A340FD"/>
  </w:style>
  <w:style w:type="character" w:customStyle="1" w:styleId="WW8Num61z5">
    <w:name w:val="WW8Num61z5"/>
    <w:rsid w:val="00A340FD"/>
  </w:style>
  <w:style w:type="character" w:customStyle="1" w:styleId="WW8Num61z6">
    <w:name w:val="WW8Num61z6"/>
    <w:rsid w:val="00A340FD"/>
  </w:style>
  <w:style w:type="character" w:customStyle="1" w:styleId="WW8Num61z7">
    <w:name w:val="WW8Num61z7"/>
    <w:rsid w:val="00A340FD"/>
  </w:style>
  <w:style w:type="character" w:customStyle="1" w:styleId="WW8Num61z8">
    <w:name w:val="WW8Num61z8"/>
    <w:rsid w:val="00A340FD"/>
  </w:style>
  <w:style w:type="character" w:customStyle="1" w:styleId="WW8Num63z2">
    <w:name w:val="WW8Num63z2"/>
    <w:rsid w:val="00A340FD"/>
  </w:style>
  <w:style w:type="character" w:customStyle="1" w:styleId="WW8Num63z3">
    <w:name w:val="WW8Num63z3"/>
    <w:rsid w:val="00A340FD"/>
  </w:style>
  <w:style w:type="character" w:customStyle="1" w:styleId="WW8Num63z4">
    <w:name w:val="WW8Num63z4"/>
    <w:rsid w:val="00A340FD"/>
  </w:style>
  <w:style w:type="character" w:customStyle="1" w:styleId="WW8Num63z5">
    <w:name w:val="WW8Num63z5"/>
    <w:rsid w:val="00A340FD"/>
  </w:style>
  <w:style w:type="character" w:customStyle="1" w:styleId="WW8Num63z6">
    <w:name w:val="WW8Num63z6"/>
    <w:rsid w:val="00A340FD"/>
  </w:style>
  <w:style w:type="character" w:customStyle="1" w:styleId="WW8Num63z7">
    <w:name w:val="WW8Num63z7"/>
    <w:rsid w:val="00A340FD"/>
  </w:style>
  <w:style w:type="character" w:customStyle="1" w:styleId="WW8Num63z8">
    <w:name w:val="WW8Num63z8"/>
    <w:rsid w:val="00A340FD"/>
  </w:style>
  <w:style w:type="character" w:customStyle="1" w:styleId="WW8Num64z4">
    <w:name w:val="WW8Num64z4"/>
    <w:rsid w:val="00A340FD"/>
  </w:style>
  <w:style w:type="character" w:customStyle="1" w:styleId="WW8Num64z5">
    <w:name w:val="WW8Num64z5"/>
    <w:rsid w:val="00A340FD"/>
  </w:style>
  <w:style w:type="character" w:customStyle="1" w:styleId="WW8Num64z6">
    <w:name w:val="WW8Num64z6"/>
    <w:rsid w:val="00A340FD"/>
  </w:style>
  <w:style w:type="character" w:customStyle="1" w:styleId="WW8Num64z7">
    <w:name w:val="WW8Num64z7"/>
    <w:rsid w:val="00A340FD"/>
  </w:style>
  <w:style w:type="character" w:customStyle="1" w:styleId="WW8Num64z8">
    <w:name w:val="WW8Num64z8"/>
    <w:rsid w:val="00A340FD"/>
  </w:style>
  <w:style w:type="character" w:customStyle="1" w:styleId="WW8Num22z3">
    <w:name w:val="WW8Num22z3"/>
    <w:rsid w:val="00A340FD"/>
  </w:style>
  <w:style w:type="character" w:customStyle="1" w:styleId="WW8Num22z4">
    <w:name w:val="WW8Num22z4"/>
    <w:rsid w:val="00A340FD"/>
  </w:style>
  <w:style w:type="character" w:customStyle="1" w:styleId="WW8Num22z5">
    <w:name w:val="WW8Num22z5"/>
    <w:rsid w:val="00A340FD"/>
  </w:style>
  <w:style w:type="character" w:customStyle="1" w:styleId="WW8Num22z6">
    <w:name w:val="WW8Num22z6"/>
    <w:rsid w:val="00A340FD"/>
  </w:style>
  <w:style w:type="character" w:customStyle="1" w:styleId="WW8Num22z7">
    <w:name w:val="WW8Num22z7"/>
    <w:rsid w:val="00A340FD"/>
  </w:style>
  <w:style w:type="character" w:customStyle="1" w:styleId="WW8Num22z8">
    <w:name w:val="WW8Num22z8"/>
    <w:rsid w:val="00A340FD"/>
  </w:style>
  <w:style w:type="character" w:customStyle="1" w:styleId="WW8Num23z3">
    <w:name w:val="WW8Num23z3"/>
    <w:rsid w:val="00A340FD"/>
  </w:style>
  <w:style w:type="character" w:customStyle="1" w:styleId="WW8Num23z4">
    <w:name w:val="WW8Num23z4"/>
    <w:rsid w:val="00A340FD"/>
  </w:style>
  <w:style w:type="character" w:customStyle="1" w:styleId="WW8Num23z5">
    <w:name w:val="WW8Num23z5"/>
    <w:rsid w:val="00A340FD"/>
  </w:style>
  <w:style w:type="character" w:customStyle="1" w:styleId="WW8Num23z6">
    <w:name w:val="WW8Num23z6"/>
    <w:rsid w:val="00A340FD"/>
  </w:style>
  <w:style w:type="character" w:customStyle="1" w:styleId="WW8Num23z7">
    <w:name w:val="WW8Num23z7"/>
    <w:rsid w:val="00A340FD"/>
  </w:style>
  <w:style w:type="character" w:customStyle="1" w:styleId="WW8Num23z8">
    <w:name w:val="WW8Num23z8"/>
    <w:rsid w:val="00A340FD"/>
  </w:style>
  <w:style w:type="character" w:customStyle="1" w:styleId="WW8Num66z1">
    <w:name w:val="WW8Num66z1"/>
    <w:rsid w:val="00A340FD"/>
    <w:rPr>
      <w:rFonts w:ascii="OpenSymbol" w:hAnsi="OpenSymbol" w:cs="OpenSymbol"/>
    </w:rPr>
  </w:style>
  <w:style w:type="character" w:customStyle="1" w:styleId="WW8Num72z4">
    <w:name w:val="WW8Num72z4"/>
    <w:rsid w:val="00A340FD"/>
  </w:style>
  <w:style w:type="character" w:customStyle="1" w:styleId="WW8Num72z5">
    <w:name w:val="WW8Num72z5"/>
    <w:rsid w:val="00A340FD"/>
  </w:style>
  <w:style w:type="character" w:customStyle="1" w:styleId="WW8Num72z6">
    <w:name w:val="WW8Num72z6"/>
    <w:rsid w:val="00A340FD"/>
  </w:style>
  <w:style w:type="character" w:customStyle="1" w:styleId="WW8Num72z7">
    <w:name w:val="WW8Num72z7"/>
    <w:rsid w:val="00A340FD"/>
  </w:style>
  <w:style w:type="character" w:customStyle="1" w:styleId="WW8Num72z8">
    <w:name w:val="WW8Num72z8"/>
    <w:rsid w:val="00A340FD"/>
  </w:style>
  <w:style w:type="character" w:customStyle="1" w:styleId="WW8Num73z1">
    <w:name w:val="WW8Num73z1"/>
    <w:rsid w:val="00A340FD"/>
  </w:style>
  <w:style w:type="character" w:customStyle="1" w:styleId="WW8Num73z2">
    <w:name w:val="WW8Num73z2"/>
    <w:rsid w:val="00A340FD"/>
  </w:style>
  <w:style w:type="character" w:customStyle="1" w:styleId="WW8Num73z3">
    <w:name w:val="WW8Num73z3"/>
    <w:rsid w:val="00A340FD"/>
  </w:style>
  <w:style w:type="character" w:customStyle="1" w:styleId="WW8Num73z4">
    <w:name w:val="WW8Num73z4"/>
    <w:rsid w:val="00A340FD"/>
  </w:style>
  <w:style w:type="character" w:customStyle="1" w:styleId="WW8Num73z5">
    <w:name w:val="WW8Num73z5"/>
    <w:rsid w:val="00A340FD"/>
  </w:style>
  <w:style w:type="character" w:customStyle="1" w:styleId="WW8Num73z6">
    <w:name w:val="WW8Num73z6"/>
    <w:rsid w:val="00A340FD"/>
  </w:style>
  <w:style w:type="character" w:customStyle="1" w:styleId="WW8Num73z7">
    <w:name w:val="WW8Num73z7"/>
    <w:rsid w:val="00A340FD"/>
  </w:style>
  <w:style w:type="character" w:customStyle="1" w:styleId="WW8Num73z8">
    <w:name w:val="WW8Num73z8"/>
    <w:rsid w:val="00A340FD"/>
  </w:style>
  <w:style w:type="character" w:customStyle="1" w:styleId="WW8Num82z2">
    <w:name w:val="WW8Num82z2"/>
    <w:rsid w:val="00A340FD"/>
  </w:style>
  <w:style w:type="character" w:customStyle="1" w:styleId="WW8Num82z4">
    <w:name w:val="WW8Num82z4"/>
    <w:rsid w:val="00A340FD"/>
  </w:style>
  <w:style w:type="character" w:customStyle="1" w:styleId="WW8Num82z5">
    <w:name w:val="WW8Num82z5"/>
    <w:rsid w:val="00A340FD"/>
  </w:style>
  <w:style w:type="character" w:customStyle="1" w:styleId="WW8Num82z6">
    <w:name w:val="WW8Num82z6"/>
    <w:rsid w:val="00A340FD"/>
  </w:style>
  <w:style w:type="character" w:customStyle="1" w:styleId="WW8Num82z7">
    <w:name w:val="WW8Num82z7"/>
    <w:rsid w:val="00A340FD"/>
  </w:style>
  <w:style w:type="character" w:customStyle="1" w:styleId="WW8Num82z8">
    <w:name w:val="WW8Num82z8"/>
    <w:rsid w:val="00A340FD"/>
  </w:style>
  <w:style w:type="character" w:customStyle="1" w:styleId="ListLabel2">
    <w:name w:val="ListLabel 2"/>
    <w:rsid w:val="00A340FD"/>
    <w:rPr>
      <w:rFonts w:cs="Courier New"/>
    </w:rPr>
  </w:style>
  <w:style w:type="character" w:customStyle="1" w:styleId="Znakiwypunktowania">
    <w:name w:val="Znaki wypunktowania"/>
    <w:rsid w:val="00A340FD"/>
    <w:rPr>
      <w:rFonts w:ascii="OpenSymbol" w:eastAsia="OpenSymbol" w:hAnsi="OpenSymbol" w:cs="OpenSymbol"/>
    </w:rPr>
  </w:style>
  <w:style w:type="paragraph" w:customStyle="1" w:styleId="Heading">
    <w:name w:val="Heading"/>
    <w:basedOn w:val="Nagwek10"/>
    <w:next w:val="Tekstpodstawowy"/>
    <w:rsid w:val="00A340FD"/>
    <w:pPr>
      <w:suppressAutoHyphens w:val="0"/>
      <w:spacing w:line="276" w:lineRule="auto"/>
      <w:jc w:val="center"/>
    </w:pPr>
    <w:rPr>
      <w:rFonts w:ascii="Arial" w:hAnsi="Arial" w:cs="Mangal"/>
      <w:b/>
      <w:bCs/>
      <w:color w:val="000000"/>
      <w:sz w:val="36"/>
      <w:szCs w:val="36"/>
      <w:lang w:eastAsia="zh-CN"/>
    </w:rPr>
  </w:style>
  <w:style w:type="paragraph" w:styleId="Cytat">
    <w:name w:val="Quote"/>
    <w:basedOn w:val="Normalny"/>
    <w:link w:val="CytatZnak"/>
    <w:qFormat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character" w:customStyle="1" w:styleId="CytatZnak">
    <w:name w:val="Cytat Znak"/>
    <w:basedOn w:val="Domylnaczcionkaakapitu"/>
    <w:link w:val="Cytat"/>
    <w:rsid w:val="00A340FD"/>
    <w:rPr>
      <w:rFonts w:ascii="Arial" w:eastAsia="Arial" w:hAnsi="Arial" w:cs="Arial"/>
      <w:color w:val="000000"/>
      <w:lang w:eastAsia="zh-CN"/>
    </w:rPr>
  </w:style>
  <w:style w:type="paragraph" w:customStyle="1" w:styleId="Akapitzlist2">
    <w:name w:val="Akapit z listą2"/>
    <w:basedOn w:val="Normalny"/>
    <w:rsid w:val="00A340FD"/>
    <w:pPr>
      <w:suppressAutoHyphens w:val="0"/>
      <w:spacing w:line="276" w:lineRule="auto"/>
      <w:ind w:left="720"/>
      <w:contextualSpacing/>
    </w:pPr>
    <w:rPr>
      <w:rFonts w:ascii="Arial" w:eastAsia="Arial" w:hAnsi="Arial"/>
      <w:color w:val="000000"/>
      <w:szCs w:val="22"/>
      <w:lang w:eastAsia="zh-CN"/>
    </w:rPr>
  </w:style>
  <w:style w:type="paragraph" w:customStyle="1" w:styleId="Default">
    <w:name w:val="Default"/>
    <w:rsid w:val="00A340FD"/>
    <w:pPr>
      <w:widowControl w:val="0"/>
      <w:suppressAutoHyphens/>
      <w:spacing w:line="288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rsid w:val="00A340FD"/>
    <w:pPr>
      <w:suppressAutoHyphens w:val="0"/>
      <w:spacing w:after="283" w:line="276" w:lineRule="auto"/>
      <w:ind w:left="567" w:right="567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Contents">
    <w:name w:val="Table Contents"/>
    <w:basedOn w:val="Normalny"/>
    <w:rsid w:val="00A340FD"/>
    <w:pPr>
      <w:suppressLineNumbers/>
      <w:suppressAutoHyphens w:val="0"/>
      <w:spacing w:line="276" w:lineRule="auto"/>
    </w:pPr>
    <w:rPr>
      <w:rFonts w:ascii="Arial" w:eastAsia="Arial" w:hAnsi="Arial"/>
      <w:color w:val="000000"/>
      <w:szCs w:val="22"/>
      <w:lang w:eastAsia="zh-CN"/>
    </w:rPr>
  </w:style>
  <w:style w:type="paragraph" w:customStyle="1" w:styleId="TableHeading">
    <w:name w:val="Table Heading"/>
    <w:basedOn w:val="TableContents"/>
    <w:rsid w:val="00A340FD"/>
    <w:pPr>
      <w:jc w:val="center"/>
    </w:pPr>
    <w:rPr>
      <w:b/>
      <w:bCs/>
    </w:rPr>
  </w:style>
  <w:style w:type="paragraph" w:customStyle="1" w:styleId="Tekstpodstawowy1">
    <w:name w:val="Tekst podstawowy1"/>
    <w:basedOn w:val="Normalny"/>
    <w:semiHidden/>
    <w:rsid w:val="00A340FD"/>
    <w:pPr>
      <w:suppressAutoHyphens w:val="0"/>
      <w:spacing w:after="140" w:line="288" w:lineRule="auto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04081-B37F-40C6-9D22-B642ECAC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TECZKI</vt:lpstr>
    </vt:vector>
  </TitlesOfParts>
  <Company>HP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TECZKI</dc:title>
  <dc:creator>etc</dc:creator>
  <cp:lastModifiedBy>ETC ARCHITEKCI</cp:lastModifiedBy>
  <cp:revision>6</cp:revision>
  <cp:lastPrinted>2016-12-13T19:22:00Z</cp:lastPrinted>
  <dcterms:created xsi:type="dcterms:W3CDTF">2016-12-08T08:20:00Z</dcterms:created>
  <dcterms:modified xsi:type="dcterms:W3CDTF">2016-12-13T19:22:00Z</dcterms:modified>
</cp:coreProperties>
</file>